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546"/>
        <w:tblW w:w="9748" w:type="dxa"/>
        <w:tblLayout w:type="fixed"/>
        <w:tblLook w:val="01E0" w:firstRow="1" w:lastRow="1" w:firstColumn="1" w:lastColumn="1" w:noHBand="0" w:noVBand="0"/>
      </w:tblPr>
      <w:tblGrid>
        <w:gridCol w:w="2819"/>
        <w:gridCol w:w="6929"/>
      </w:tblGrid>
      <w:tr w:rsidR="00773F62" w:rsidRPr="00773F62" w14:paraId="3636AE80" w14:textId="77777777" w:rsidTr="00002286">
        <w:trPr>
          <w:trHeight w:val="514"/>
        </w:trPr>
        <w:tc>
          <w:tcPr>
            <w:tcW w:w="2819" w:type="dxa"/>
            <w:tcBorders>
              <w:bottom w:val="single" w:sz="4" w:space="0" w:color="000000"/>
            </w:tcBorders>
          </w:tcPr>
          <w:p w14:paraId="4E2B2CB9" w14:textId="77777777" w:rsidR="00773F62" w:rsidRPr="00773F62" w:rsidRDefault="00773F62" w:rsidP="00773F62">
            <w:pPr>
              <w:tabs>
                <w:tab w:val="left" w:pos="426"/>
              </w:tabs>
              <w:rPr>
                <w:rFonts w:ascii="Arial" w:hAnsi="Arial" w:cs="Arial"/>
                <w:b/>
                <w:sz w:val="21"/>
                <w:szCs w:val="21"/>
                <w:lang w:bidi="pl-PL"/>
              </w:rPr>
            </w:pPr>
            <w:bookmarkStart w:id="0" w:name="_Hlk124778301"/>
            <w:r w:rsidRPr="00773F62">
              <w:rPr>
                <w:rFonts w:ascii="Arial" w:hAnsi="Arial" w:cs="Arial"/>
                <w:b/>
                <w:sz w:val="21"/>
                <w:szCs w:val="21"/>
                <w:lang w:bidi="pl-PL"/>
              </w:rPr>
              <w:t xml:space="preserve">                                                                                                                                                                     </w:t>
            </w:r>
          </w:p>
          <w:p w14:paraId="1C83BDFB" w14:textId="77777777" w:rsidR="00773F62" w:rsidRPr="00773F62" w:rsidRDefault="00773F62" w:rsidP="00773F62">
            <w:pPr>
              <w:tabs>
                <w:tab w:val="left" w:pos="426"/>
              </w:tabs>
              <w:rPr>
                <w:rFonts w:ascii="Arial" w:hAnsi="Arial" w:cs="Arial"/>
                <w:b/>
                <w:sz w:val="21"/>
                <w:szCs w:val="21"/>
                <w:lang w:bidi="pl-PL"/>
              </w:rPr>
            </w:pPr>
            <w:r w:rsidRPr="00773F62">
              <w:rPr>
                <w:rFonts w:ascii="Arial" w:hAnsi="Arial" w:cs="Arial"/>
                <w:b/>
                <w:sz w:val="21"/>
                <w:szCs w:val="21"/>
                <w:lang w:bidi="pl-PL"/>
              </w:rPr>
              <w:t>Projektowane postanowienia umowy</w:t>
            </w:r>
          </w:p>
          <w:p w14:paraId="3F111DD7" w14:textId="22339D6A" w:rsidR="00504CAA" w:rsidRPr="00770E91" w:rsidRDefault="00504CAA" w:rsidP="00504CAA">
            <w:pPr>
              <w:tabs>
                <w:tab w:val="left" w:pos="426"/>
              </w:tabs>
              <w:rPr>
                <w:rFonts w:ascii="Arial" w:hAnsi="Arial" w:cs="Arial"/>
                <w:b/>
                <w:sz w:val="21"/>
                <w:szCs w:val="21"/>
                <w:vertAlign w:val="superscript"/>
                <w:lang w:bidi="pl-PL"/>
              </w:rPr>
            </w:pPr>
            <w:r w:rsidRPr="00773F62">
              <w:rPr>
                <w:rFonts w:ascii="Arial" w:hAnsi="Arial" w:cs="Arial"/>
                <w:b/>
                <w:sz w:val="21"/>
                <w:szCs w:val="21"/>
                <w:lang w:bidi="pl-PL"/>
              </w:rPr>
              <w:t>(Część I-</w:t>
            </w:r>
            <w:r>
              <w:rPr>
                <w:rFonts w:ascii="Arial" w:hAnsi="Arial" w:cs="Arial"/>
                <w:b/>
                <w:sz w:val="21"/>
                <w:szCs w:val="21"/>
                <w:lang w:bidi="pl-PL"/>
              </w:rPr>
              <w:t>XI</w:t>
            </w:r>
            <w:r w:rsidRPr="00773F62">
              <w:rPr>
                <w:rFonts w:ascii="Arial" w:hAnsi="Arial" w:cs="Arial"/>
                <w:b/>
                <w:sz w:val="21"/>
                <w:szCs w:val="21"/>
                <w:lang w:bidi="pl-PL"/>
              </w:rPr>
              <w:t>)</w:t>
            </w:r>
            <w:r>
              <w:rPr>
                <w:rFonts w:ascii="Arial" w:hAnsi="Arial" w:cs="Arial"/>
                <w:b/>
                <w:sz w:val="21"/>
                <w:szCs w:val="21"/>
                <w:lang w:bidi="pl-PL"/>
              </w:rPr>
              <w:t xml:space="preserve"> </w:t>
            </w:r>
            <w:r>
              <w:rPr>
                <w:rStyle w:val="Odwoanieprzypisudolnego"/>
                <w:rFonts w:ascii="Arial" w:hAnsi="Arial" w:cs="Arial"/>
                <w:b/>
                <w:sz w:val="21"/>
                <w:szCs w:val="21"/>
                <w:lang w:bidi="pl-PL"/>
              </w:rPr>
              <w:footnoteReference w:id="2"/>
            </w:r>
          </w:p>
          <w:p w14:paraId="208454B2" w14:textId="77777777" w:rsidR="00773F62" w:rsidRPr="00773F62" w:rsidRDefault="00773F62" w:rsidP="00773F62">
            <w:pPr>
              <w:tabs>
                <w:tab w:val="left" w:pos="426"/>
              </w:tabs>
              <w:rPr>
                <w:rFonts w:ascii="Arial" w:hAnsi="Arial" w:cs="Arial"/>
                <w:b/>
                <w:sz w:val="21"/>
                <w:szCs w:val="21"/>
                <w:lang w:bidi="pl-PL"/>
              </w:rPr>
            </w:pPr>
          </w:p>
        </w:tc>
        <w:tc>
          <w:tcPr>
            <w:tcW w:w="6929" w:type="dxa"/>
            <w:tcBorders>
              <w:bottom w:val="single" w:sz="4" w:space="0" w:color="000000"/>
            </w:tcBorders>
          </w:tcPr>
          <w:p w14:paraId="0FB1E1F8" w14:textId="77777777" w:rsidR="00773F62" w:rsidRPr="00773F62" w:rsidRDefault="00773F62" w:rsidP="00773F62">
            <w:pPr>
              <w:tabs>
                <w:tab w:val="left" w:pos="426"/>
              </w:tabs>
              <w:rPr>
                <w:rFonts w:ascii="Arial" w:hAnsi="Arial" w:cs="Arial"/>
                <w:sz w:val="21"/>
                <w:szCs w:val="21"/>
                <w:lang w:bidi="pl-PL"/>
              </w:rPr>
            </w:pPr>
          </w:p>
        </w:tc>
      </w:tr>
      <w:tr w:rsidR="008F146A" w:rsidRPr="00773F62" w14:paraId="6FFA0167" w14:textId="77777777" w:rsidTr="00ED5FB0">
        <w:trPr>
          <w:cantSplit/>
          <w:trHeight w:val="567"/>
        </w:trPr>
        <w:tc>
          <w:tcPr>
            <w:tcW w:w="2819" w:type="dxa"/>
            <w:tcBorders>
              <w:top w:val="single" w:sz="4" w:space="0" w:color="000000"/>
              <w:bottom w:val="single" w:sz="4" w:space="0" w:color="000000"/>
            </w:tcBorders>
            <w:vAlign w:val="center"/>
          </w:tcPr>
          <w:p w14:paraId="340DDFFA" w14:textId="77777777" w:rsidR="008F146A" w:rsidRPr="00773F62" w:rsidRDefault="008F146A" w:rsidP="008F146A">
            <w:pPr>
              <w:tabs>
                <w:tab w:val="left" w:pos="426"/>
              </w:tabs>
              <w:rPr>
                <w:rFonts w:ascii="Arial" w:hAnsi="Arial" w:cs="Arial"/>
                <w:sz w:val="21"/>
                <w:szCs w:val="21"/>
                <w:lang w:bidi="pl-PL"/>
              </w:rPr>
            </w:pPr>
            <w:r w:rsidRPr="00773F62">
              <w:rPr>
                <w:rFonts w:ascii="Arial" w:hAnsi="Arial" w:cs="Arial"/>
                <w:sz w:val="21"/>
                <w:szCs w:val="21"/>
                <w:lang w:bidi="pl-PL"/>
              </w:rPr>
              <w:t>zawarta w dniu</w:t>
            </w:r>
          </w:p>
        </w:tc>
        <w:tc>
          <w:tcPr>
            <w:tcW w:w="6929" w:type="dxa"/>
            <w:tcBorders>
              <w:top w:val="single" w:sz="4" w:space="0" w:color="000000"/>
              <w:bottom w:val="single" w:sz="4" w:space="0" w:color="000000"/>
            </w:tcBorders>
            <w:vAlign w:val="center"/>
          </w:tcPr>
          <w:p w14:paraId="1356474D" w14:textId="77777777" w:rsidR="008F146A" w:rsidRPr="00773F62" w:rsidRDefault="008F146A" w:rsidP="008F146A">
            <w:pPr>
              <w:tabs>
                <w:tab w:val="left" w:pos="426"/>
              </w:tabs>
              <w:rPr>
                <w:rFonts w:ascii="Arial" w:hAnsi="Arial" w:cs="Arial"/>
                <w:sz w:val="21"/>
                <w:szCs w:val="21"/>
                <w:lang w:bidi="pl-PL"/>
              </w:rPr>
            </w:pPr>
            <w:r w:rsidRPr="00773F62">
              <w:rPr>
                <w:rFonts w:ascii="Arial" w:hAnsi="Arial" w:cs="Arial"/>
                <w:sz w:val="21"/>
                <w:szCs w:val="21"/>
                <w:lang w:bidi="pl-PL"/>
              </w:rPr>
              <w:t>…………………………………….……..</w:t>
            </w:r>
            <w:r>
              <w:rPr>
                <w:rStyle w:val="Odwoanieprzypisudolnego"/>
                <w:rFonts w:ascii="Arial" w:hAnsi="Arial" w:cs="Arial"/>
                <w:sz w:val="21"/>
                <w:szCs w:val="21"/>
                <w:lang w:bidi="pl-PL"/>
              </w:rPr>
              <w:footnoteReference w:id="3"/>
            </w:r>
          </w:p>
        </w:tc>
      </w:tr>
      <w:tr w:rsidR="00773F62" w:rsidRPr="00773F62" w14:paraId="4FBB23AF" w14:textId="77777777" w:rsidTr="00002286">
        <w:trPr>
          <w:cantSplit/>
          <w:trHeight w:val="567"/>
        </w:trPr>
        <w:tc>
          <w:tcPr>
            <w:tcW w:w="2819" w:type="dxa"/>
            <w:tcBorders>
              <w:top w:val="single" w:sz="4" w:space="0" w:color="000000"/>
              <w:bottom w:val="single" w:sz="4" w:space="0" w:color="000000"/>
            </w:tcBorders>
            <w:vAlign w:val="center"/>
          </w:tcPr>
          <w:p w14:paraId="097BE5FF" w14:textId="77777777" w:rsidR="00773F62" w:rsidRPr="00773F62" w:rsidRDefault="00773F62" w:rsidP="00773F62">
            <w:pPr>
              <w:tabs>
                <w:tab w:val="left" w:pos="426"/>
              </w:tabs>
              <w:rPr>
                <w:rFonts w:ascii="Arial" w:hAnsi="Arial" w:cs="Arial"/>
                <w:sz w:val="21"/>
                <w:szCs w:val="21"/>
                <w:lang w:bidi="pl-PL"/>
              </w:rPr>
            </w:pPr>
            <w:r w:rsidRPr="00773F62">
              <w:rPr>
                <w:rFonts w:ascii="Arial" w:hAnsi="Arial" w:cs="Arial"/>
                <w:sz w:val="21"/>
                <w:szCs w:val="21"/>
                <w:lang w:bidi="pl-PL"/>
              </w:rPr>
              <w:t>pomiędzy</w:t>
            </w:r>
          </w:p>
        </w:tc>
        <w:tc>
          <w:tcPr>
            <w:tcW w:w="6929" w:type="dxa"/>
            <w:tcBorders>
              <w:top w:val="single" w:sz="4" w:space="0" w:color="000000"/>
              <w:bottom w:val="single" w:sz="4" w:space="0" w:color="000000"/>
            </w:tcBorders>
            <w:vAlign w:val="center"/>
          </w:tcPr>
          <w:p w14:paraId="7133150A" w14:textId="01A7AA45" w:rsidR="00773F62" w:rsidRPr="00EF0E5E" w:rsidRDefault="00773F62" w:rsidP="00773F62">
            <w:pPr>
              <w:tabs>
                <w:tab w:val="left" w:pos="426"/>
              </w:tabs>
              <w:rPr>
                <w:rFonts w:ascii="Arial" w:hAnsi="Arial" w:cs="Arial"/>
                <w:sz w:val="21"/>
                <w:szCs w:val="21"/>
                <w:vertAlign w:val="superscript"/>
                <w:lang w:bidi="pl-PL"/>
              </w:rPr>
            </w:pPr>
            <w:r w:rsidRPr="00773F62">
              <w:rPr>
                <w:rFonts w:ascii="Arial" w:hAnsi="Arial" w:cs="Arial"/>
                <w:sz w:val="21"/>
                <w:szCs w:val="21"/>
                <w:lang w:bidi="pl-PL"/>
              </w:rPr>
              <w:t>Województwem Śląskim, zwanym w dalszej części „Zamawiającym”</w:t>
            </w:r>
          </w:p>
        </w:tc>
      </w:tr>
      <w:tr w:rsidR="008F146A" w:rsidRPr="00773F62" w14:paraId="73D45431" w14:textId="77777777" w:rsidTr="00002286">
        <w:trPr>
          <w:trHeight w:val="1348"/>
        </w:trPr>
        <w:tc>
          <w:tcPr>
            <w:tcW w:w="2819" w:type="dxa"/>
            <w:tcBorders>
              <w:top w:val="single" w:sz="4" w:space="0" w:color="000000"/>
              <w:bottom w:val="single" w:sz="4" w:space="0" w:color="000000"/>
            </w:tcBorders>
          </w:tcPr>
          <w:p w14:paraId="5954BE93" w14:textId="77777777" w:rsidR="008F146A" w:rsidRPr="00773F62" w:rsidRDefault="008F146A" w:rsidP="008F146A">
            <w:pPr>
              <w:tabs>
                <w:tab w:val="left" w:pos="426"/>
              </w:tabs>
              <w:rPr>
                <w:rFonts w:ascii="Arial" w:hAnsi="Arial" w:cs="Arial"/>
                <w:sz w:val="21"/>
                <w:szCs w:val="21"/>
                <w:lang w:bidi="pl-PL"/>
              </w:rPr>
            </w:pPr>
          </w:p>
          <w:p w14:paraId="231FEA9D" w14:textId="77777777" w:rsidR="008F146A" w:rsidRPr="00773F62" w:rsidRDefault="008F146A" w:rsidP="008F146A">
            <w:pPr>
              <w:tabs>
                <w:tab w:val="left" w:pos="426"/>
              </w:tabs>
              <w:rPr>
                <w:rFonts w:ascii="Arial" w:hAnsi="Arial" w:cs="Arial"/>
                <w:sz w:val="21"/>
                <w:szCs w:val="21"/>
                <w:lang w:bidi="pl-PL"/>
              </w:rPr>
            </w:pPr>
            <w:r w:rsidRPr="00773F62">
              <w:rPr>
                <w:rFonts w:ascii="Arial" w:hAnsi="Arial" w:cs="Arial"/>
                <w:sz w:val="21"/>
                <w:szCs w:val="21"/>
                <w:lang w:bidi="pl-PL"/>
              </w:rPr>
              <w:t>reprezentowanym przez</w:t>
            </w:r>
          </w:p>
        </w:tc>
        <w:tc>
          <w:tcPr>
            <w:tcW w:w="6929" w:type="dxa"/>
            <w:tcBorders>
              <w:top w:val="single" w:sz="4" w:space="0" w:color="000000"/>
              <w:bottom w:val="single" w:sz="4" w:space="0" w:color="000000"/>
            </w:tcBorders>
          </w:tcPr>
          <w:p w14:paraId="54D78C28" w14:textId="77777777" w:rsidR="008F146A" w:rsidRPr="00773F62" w:rsidRDefault="008F146A" w:rsidP="008F146A">
            <w:pPr>
              <w:tabs>
                <w:tab w:val="left" w:pos="426"/>
              </w:tabs>
              <w:rPr>
                <w:rFonts w:ascii="Arial" w:hAnsi="Arial" w:cs="Arial"/>
                <w:sz w:val="21"/>
                <w:szCs w:val="21"/>
                <w:lang w:bidi="pl-PL"/>
              </w:rPr>
            </w:pPr>
          </w:p>
          <w:p w14:paraId="6C28BF28" w14:textId="77777777" w:rsidR="008F146A" w:rsidRPr="00773F62" w:rsidRDefault="008F146A" w:rsidP="008F146A">
            <w:pPr>
              <w:tabs>
                <w:tab w:val="left" w:pos="426"/>
              </w:tabs>
              <w:rPr>
                <w:rFonts w:ascii="Arial" w:hAnsi="Arial" w:cs="Arial"/>
                <w:sz w:val="21"/>
                <w:szCs w:val="21"/>
                <w:lang w:bidi="pl-PL"/>
              </w:rPr>
            </w:pPr>
            <w:r w:rsidRPr="00773F62">
              <w:rPr>
                <w:rFonts w:ascii="Arial" w:hAnsi="Arial" w:cs="Arial"/>
                <w:sz w:val="21"/>
                <w:szCs w:val="21"/>
                <w:lang w:bidi="pl-PL"/>
              </w:rPr>
              <w:t>1 ...……………………………………………………………………………</w:t>
            </w:r>
          </w:p>
          <w:p w14:paraId="723A5F8F" w14:textId="77777777" w:rsidR="008F146A" w:rsidRPr="00773F62" w:rsidRDefault="008F146A" w:rsidP="008F146A">
            <w:pPr>
              <w:tabs>
                <w:tab w:val="left" w:pos="426"/>
              </w:tabs>
              <w:rPr>
                <w:rFonts w:ascii="Arial" w:hAnsi="Arial" w:cs="Arial"/>
                <w:sz w:val="21"/>
                <w:szCs w:val="21"/>
                <w:lang w:bidi="pl-PL"/>
              </w:rPr>
            </w:pPr>
          </w:p>
          <w:p w14:paraId="246FE5EC" w14:textId="4470DEDE" w:rsidR="008F146A" w:rsidRPr="00EF0E5E" w:rsidRDefault="008F146A" w:rsidP="008F146A">
            <w:pPr>
              <w:tabs>
                <w:tab w:val="left" w:pos="426"/>
              </w:tabs>
              <w:rPr>
                <w:rFonts w:ascii="Arial" w:hAnsi="Arial" w:cs="Arial"/>
                <w:sz w:val="21"/>
                <w:szCs w:val="21"/>
                <w:vertAlign w:val="superscript"/>
                <w:lang w:bidi="pl-PL"/>
              </w:rPr>
            </w:pPr>
            <w:r w:rsidRPr="00773F62">
              <w:rPr>
                <w:rFonts w:ascii="Arial" w:hAnsi="Arial" w:cs="Arial"/>
                <w:sz w:val="21"/>
                <w:szCs w:val="21"/>
                <w:lang w:bidi="pl-PL"/>
              </w:rPr>
              <w:t>2 ……………………………………………………………………………..</w:t>
            </w:r>
            <w:r>
              <w:rPr>
                <w:rStyle w:val="Odwoanieprzypisudolnego"/>
                <w:rFonts w:ascii="Arial" w:hAnsi="Arial" w:cs="Arial"/>
                <w:sz w:val="21"/>
                <w:szCs w:val="21"/>
                <w:lang w:bidi="pl-PL"/>
              </w:rPr>
              <w:footnoteReference w:id="4"/>
            </w:r>
          </w:p>
        </w:tc>
      </w:tr>
      <w:tr w:rsidR="008F146A" w:rsidRPr="00773F62" w14:paraId="1F1FA710" w14:textId="77777777" w:rsidTr="00002286">
        <w:trPr>
          <w:trHeight w:val="567"/>
        </w:trPr>
        <w:tc>
          <w:tcPr>
            <w:tcW w:w="2819" w:type="dxa"/>
            <w:tcBorders>
              <w:top w:val="single" w:sz="4" w:space="0" w:color="000000"/>
              <w:bottom w:val="single" w:sz="4" w:space="0" w:color="000000"/>
            </w:tcBorders>
            <w:vAlign w:val="center"/>
          </w:tcPr>
          <w:p w14:paraId="33AEC440" w14:textId="77777777" w:rsidR="008F146A" w:rsidRPr="00773F62" w:rsidRDefault="008F146A" w:rsidP="008F146A">
            <w:pPr>
              <w:tabs>
                <w:tab w:val="left" w:pos="426"/>
              </w:tabs>
              <w:rPr>
                <w:rFonts w:ascii="Arial" w:hAnsi="Arial" w:cs="Arial"/>
                <w:sz w:val="21"/>
                <w:szCs w:val="21"/>
                <w:lang w:bidi="pl-PL"/>
              </w:rPr>
            </w:pPr>
            <w:r w:rsidRPr="00773F62">
              <w:rPr>
                <w:rFonts w:ascii="Arial" w:hAnsi="Arial" w:cs="Arial"/>
                <w:sz w:val="21"/>
                <w:szCs w:val="21"/>
                <w:lang w:bidi="pl-PL"/>
              </w:rPr>
              <w:t>z siedzibą</w:t>
            </w:r>
          </w:p>
        </w:tc>
        <w:tc>
          <w:tcPr>
            <w:tcW w:w="6929" w:type="dxa"/>
            <w:tcBorders>
              <w:top w:val="single" w:sz="4" w:space="0" w:color="000000"/>
              <w:bottom w:val="single" w:sz="4" w:space="0" w:color="000000"/>
            </w:tcBorders>
            <w:vAlign w:val="center"/>
          </w:tcPr>
          <w:p w14:paraId="52ABAD2E" w14:textId="77777777" w:rsidR="008F146A" w:rsidRPr="00773F62" w:rsidRDefault="008F146A" w:rsidP="008F146A">
            <w:pPr>
              <w:tabs>
                <w:tab w:val="left" w:pos="426"/>
              </w:tabs>
              <w:rPr>
                <w:rFonts w:ascii="Arial" w:hAnsi="Arial" w:cs="Arial"/>
                <w:sz w:val="21"/>
                <w:szCs w:val="21"/>
                <w:lang w:bidi="pl-PL"/>
              </w:rPr>
            </w:pPr>
            <w:r w:rsidRPr="00773F62">
              <w:rPr>
                <w:rFonts w:ascii="Arial" w:hAnsi="Arial" w:cs="Arial"/>
                <w:sz w:val="21"/>
                <w:szCs w:val="21"/>
                <w:lang w:bidi="pl-PL"/>
              </w:rPr>
              <w:t>ul. Ligonia 46, 40-037, Katowice</w:t>
            </w:r>
          </w:p>
        </w:tc>
      </w:tr>
      <w:tr w:rsidR="00EE7FAD" w:rsidRPr="00773F62" w14:paraId="740F4C3B" w14:textId="77777777" w:rsidTr="00395C83">
        <w:trPr>
          <w:trHeight w:val="841"/>
        </w:trPr>
        <w:tc>
          <w:tcPr>
            <w:tcW w:w="2819" w:type="dxa"/>
            <w:tcBorders>
              <w:top w:val="single" w:sz="4" w:space="0" w:color="000000"/>
              <w:bottom w:val="single" w:sz="4" w:space="0" w:color="000000"/>
            </w:tcBorders>
          </w:tcPr>
          <w:p w14:paraId="1C58D320" w14:textId="77777777" w:rsidR="00EE7FAD" w:rsidRPr="00773F62" w:rsidRDefault="00EE7FAD" w:rsidP="00EE7FAD">
            <w:pPr>
              <w:tabs>
                <w:tab w:val="left" w:pos="426"/>
              </w:tabs>
              <w:rPr>
                <w:rFonts w:ascii="Arial" w:hAnsi="Arial" w:cs="Arial"/>
                <w:sz w:val="21"/>
                <w:szCs w:val="21"/>
                <w:lang w:bidi="pl-PL"/>
              </w:rPr>
            </w:pPr>
          </w:p>
          <w:p w14:paraId="16A842F3" w14:textId="77777777" w:rsidR="00EE7FAD" w:rsidRPr="00773F62" w:rsidRDefault="00EE7FAD" w:rsidP="00EE7FAD">
            <w:pPr>
              <w:tabs>
                <w:tab w:val="left" w:pos="426"/>
              </w:tabs>
              <w:rPr>
                <w:rFonts w:ascii="Arial" w:hAnsi="Arial" w:cs="Arial"/>
                <w:sz w:val="21"/>
                <w:szCs w:val="21"/>
                <w:lang w:bidi="pl-PL"/>
              </w:rPr>
            </w:pPr>
            <w:r w:rsidRPr="00773F62">
              <w:rPr>
                <w:rFonts w:ascii="Arial" w:hAnsi="Arial" w:cs="Arial"/>
                <w:sz w:val="21"/>
                <w:szCs w:val="21"/>
                <w:lang w:bidi="pl-PL"/>
              </w:rPr>
              <w:t>a</w:t>
            </w:r>
          </w:p>
        </w:tc>
        <w:tc>
          <w:tcPr>
            <w:tcW w:w="6929" w:type="dxa"/>
            <w:tcBorders>
              <w:top w:val="single" w:sz="4" w:space="0" w:color="000000"/>
              <w:bottom w:val="single" w:sz="4" w:space="0" w:color="000000"/>
            </w:tcBorders>
          </w:tcPr>
          <w:p w14:paraId="1103AF5D" w14:textId="77777777" w:rsidR="00EE7FAD" w:rsidRPr="00773F62" w:rsidRDefault="00EE7FAD" w:rsidP="00EE7FAD">
            <w:pPr>
              <w:tabs>
                <w:tab w:val="left" w:pos="426"/>
              </w:tabs>
              <w:rPr>
                <w:rFonts w:ascii="Arial" w:hAnsi="Arial" w:cs="Arial"/>
                <w:sz w:val="21"/>
                <w:szCs w:val="21"/>
                <w:lang w:bidi="pl-PL"/>
              </w:rPr>
            </w:pPr>
          </w:p>
          <w:p w14:paraId="556B385C" w14:textId="77777777" w:rsidR="00EE7FAD" w:rsidRPr="00773F62" w:rsidRDefault="00EE7FAD" w:rsidP="00EE7FAD">
            <w:pPr>
              <w:tabs>
                <w:tab w:val="left" w:pos="426"/>
              </w:tabs>
              <w:rPr>
                <w:rFonts w:ascii="Arial" w:hAnsi="Arial" w:cs="Arial"/>
                <w:sz w:val="21"/>
                <w:szCs w:val="21"/>
                <w:lang w:bidi="pl-PL"/>
              </w:rPr>
            </w:pPr>
            <w:r w:rsidRPr="00DC5516">
              <w:rPr>
                <w:rFonts w:ascii="Arial" w:hAnsi="Arial" w:cs="Arial"/>
                <w:sz w:val="21"/>
                <w:szCs w:val="21"/>
                <w:lang w:bidi="pl-PL"/>
              </w:rPr>
              <w:t xml:space="preserve">……………………………………………………………………………………………………………………………………………; </w:t>
            </w:r>
          </w:p>
          <w:p w14:paraId="0D5DF665" w14:textId="77777777" w:rsidR="00EE7FAD" w:rsidRPr="00773F62" w:rsidRDefault="00EE7FAD" w:rsidP="00EE7FAD">
            <w:pPr>
              <w:tabs>
                <w:tab w:val="left" w:pos="426"/>
              </w:tabs>
              <w:rPr>
                <w:rFonts w:ascii="Arial" w:hAnsi="Arial" w:cs="Arial"/>
                <w:sz w:val="21"/>
                <w:szCs w:val="21"/>
                <w:lang w:bidi="pl-PL"/>
              </w:rPr>
            </w:pPr>
            <w:r w:rsidRPr="00773F62">
              <w:rPr>
                <w:rFonts w:ascii="Arial" w:hAnsi="Arial" w:cs="Arial"/>
                <w:sz w:val="21"/>
                <w:szCs w:val="21"/>
                <w:lang w:bidi="pl-PL"/>
              </w:rPr>
              <w:t>reprezentowanym przez</w:t>
            </w:r>
            <w:r>
              <w:rPr>
                <w:rFonts w:ascii="Arial" w:hAnsi="Arial" w:cs="Arial"/>
                <w:sz w:val="21"/>
                <w:szCs w:val="21"/>
                <w:lang w:bidi="pl-PL"/>
              </w:rPr>
              <w:t xml:space="preserve"> </w:t>
            </w:r>
            <w:r>
              <w:rPr>
                <w:rStyle w:val="Odwoanieprzypisudolnego"/>
                <w:rFonts w:ascii="Arial" w:hAnsi="Arial" w:cs="Arial"/>
                <w:sz w:val="21"/>
                <w:szCs w:val="21"/>
                <w:lang w:bidi="pl-PL"/>
              </w:rPr>
              <w:footnoteReference w:id="5"/>
            </w:r>
            <w:r w:rsidRPr="00773F62">
              <w:rPr>
                <w:rFonts w:ascii="Arial" w:hAnsi="Arial" w:cs="Arial"/>
                <w:sz w:val="21"/>
                <w:szCs w:val="21"/>
                <w:lang w:bidi="pl-PL"/>
              </w:rPr>
              <w:t>:</w:t>
            </w:r>
          </w:p>
          <w:p w14:paraId="68C2336A" w14:textId="77777777" w:rsidR="00EE7FAD" w:rsidRPr="00773F62" w:rsidRDefault="00EE7FAD" w:rsidP="00EE7FAD">
            <w:pPr>
              <w:tabs>
                <w:tab w:val="left" w:pos="426"/>
              </w:tabs>
              <w:rPr>
                <w:rFonts w:ascii="Arial" w:hAnsi="Arial" w:cs="Arial"/>
                <w:sz w:val="21"/>
                <w:szCs w:val="21"/>
                <w:lang w:bidi="pl-PL"/>
              </w:rPr>
            </w:pPr>
            <w:r w:rsidRPr="00773F62">
              <w:rPr>
                <w:rFonts w:ascii="Arial" w:hAnsi="Arial" w:cs="Arial"/>
                <w:sz w:val="21"/>
                <w:szCs w:val="21"/>
                <w:lang w:bidi="pl-PL"/>
              </w:rPr>
              <w:t xml:space="preserve">………………………………………………..…………………………… </w:t>
            </w:r>
          </w:p>
          <w:p w14:paraId="7D3B6895" w14:textId="77777777" w:rsidR="00EE7FAD" w:rsidRPr="00773F62" w:rsidRDefault="00EE7FAD" w:rsidP="00EE7FAD">
            <w:pPr>
              <w:tabs>
                <w:tab w:val="left" w:pos="426"/>
              </w:tabs>
              <w:rPr>
                <w:rFonts w:ascii="Arial" w:hAnsi="Arial" w:cs="Arial"/>
                <w:sz w:val="21"/>
                <w:szCs w:val="21"/>
                <w:lang w:bidi="pl-PL"/>
              </w:rPr>
            </w:pPr>
          </w:p>
          <w:p w14:paraId="6B281EBA" w14:textId="77777777" w:rsidR="00EE7FAD" w:rsidRPr="00773F62" w:rsidRDefault="00EE7FAD" w:rsidP="00EE7FAD">
            <w:pPr>
              <w:tabs>
                <w:tab w:val="left" w:pos="426"/>
              </w:tabs>
              <w:rPr>
                <w:rFonts w:ascii="Arial" w:hAnsi="Arial" w:cs="Arial"/>
                <w:sz w:val="21"/>
                <w:szCs w:val="21"/>
                <w:lang w:bidi="pl-PL"/>
              </w:rPr>
            </w:pPr>
            <w:r w:rsidRPr="00773F62">
              <w:rPr>
                <w:rFonts w:ascii="Arial" w:hAnsi="Arial" w:cs="Arial"/>
                <w:sz w:val="21"/>
                <w:szCs w:val="21"/>
                <w:lang w:bidi="pl-PL"/>
              </w:rPr>
              <w:t>zwanym dalej "Wykonawcą"</w:t>
            </w:r>
          </w:p>
          <w:p w14:paraId="7D2FB67C" w14:textId="77777777" w:rsidR="00EE7FAD" w:rsidRPr="00773F62" w:rsidRDefault="00EE7FAD" w:rsidP="00EE7FAD">
            <w:pPr>
              <w:tabs>
                <w:tab w:val="left" w:pos="426"/>
              </w:tabs>
              <w:rPr>
                <w:rFonts w:ascii="Arial" w:hAnsi="Arial" w:cs="Arial"/>
                <w:sz w:val="21"/>
                <w:szCs w:val="21"/>
                <w:lang w:bidi="pl-PL"/>
              </w:rPr>
            </w:pPr>
          </w:p>
          <w:p w14:paraId="0651329C" w14:textId="58A89D4E" w:rsidR="00395C83" w:rsidRPr="00395C83" w:rsidRDefault="00EE7FAD" w:rsidP="00395C83">
            <w:pPr>
              <w:tabs>
                <w:tab w:val="left" w:pos="426"/>
              </w:tabs>
              <w:rPr>
                <w:rFonts w:ascii="Arial" w:hAnsi="Arial" w:cs="Arial"/>
                <w:sz w:val="21"/>
                <w:szCs w:val="21"/>
                <w:lang w:bidi="pl-PL"/>
              </w:rPr>
            </w:pPr>
            <w:r w:rsidRPr="00773F62">
              <w:rPr>
                <w:rFonts w:ascii="Arial" w:hAnsi="Arial" w:cs="Arial"/>
                <w:sz w:val="21"/>
                <w:szCs w:val="21"/>
                <w:lang w:bidi="pl-PL"/>
              </w:rPr>
              <w:t>Zamawiający i Wykonawca zwani są także w dalszej części Umowy łącznie „Stronami”, a oddzielnie „Stroną”</w:t>
            </w:r>
          </w:p>
        </w:tc>
      </w:tr>
      <w:tr w:rsidR="00EE7FAD" w:rsidRPr="00773F62" w14:paraId="16A22914" w14:textId="77777777" w:rsidTr="00002286">
        <w:trPr>
          <w:trHeight w:val="1607"/>
        </w:trPr>
        <w:tc>
          <w:tcPr>
            <w:tcW w:w="2819" w:type="dxa"/>
            <w:tcBorders>
              <w:top w:val="single" w:sz="4" w:space="0" w:color="000000"/>
              <w:bottom w:val="single" w:sz="4" w:space="0" w:color="000000"/>
            </w:tcBorders>
          </w:tcPr>
          <w:p w14:paraId="09EC712B" w14:textId="77777777" w:rsidR="00EE7FAD" w:rsidRPr="00773F62" w:rsidRDefault="00EE7FAD" w:rsidP="00EE7FAD">
            <w:pPr>
              <w:tabs>
                <w:tab w:val="left" w:pos="426"/>
              </w:tabs>
              <w:rPr>
                <w:rFonts w:ascii="Arial" w:hAnsi="Arial" w:cs="Arial"/>
                <w:sz w:val="21"/>
                <w:szCs w:val="21"/>
                <w:lang w:bidi="pl-PL"/>
              </w:rPr>
            </w:pPr>
          </w:p>
          <w:p w14:paraId="4EBE2A4E" w14:textId="77777777" w:rsidR="00EE7FAD" w:rsidRPr="00773F62" w:rsidRDefault="00EE7FAD" w:rsidP="00EE7FAD">
            <w:pPr>
              <w:tabs>
                <w:tab w:val="left" w:pos="426"/>
              </w:tabs>
              <w:rPr>
                <w:rFonts w:ascii="Arial" w:hAnsi="Arial" w:cs="Arial"/>
                <w:sz w:val="21"/>
                <w:szCs w:val="21"/>
                <w:lang w:bidi="pl-PL"/>
              </w:rPr>
            </w:pPr>
            <w:r w:rsidRPr="00773F62">
              <w:rPr>
                <w:rFonts w:ascii="Arial" w:hAnsi="Arial" w:cs="Arial"/>
                <w:sz w:val="21"/>
                <w:szCs w:val="21"/>
                <w:lang w:bidi="pl-PL"/>
              </w:rPr>
              <w:t>na podstawie</w:t>
            </w:r>
          </w:p>
        </w:tc>
        <w:tc>
          <w:tcPr>
            <w:tcW w:w="6929" w:type="dxa"/>
            <w:tcBorders>
              <w:top w:val="single" w:sz="4" w:space="0" w:color="000000"/>
              <w:bottom w:val="single" w:sz="4" w:space="0" w:color="000000"/>
            </w:tcBorders>
          </w:tcPr>
          <w:p w14:paraId="7069C833" w14:textId="77777777" w:rsidR="00EE7FAD" w:rsidRPr="00773F62" w:rsidRDefault="00EE7FAD" w:rsidP="00EE7FAD">
            <w:pPr>
              <w:tabs>
                <w:tab w:val="left" w:pos="426"/>
              </w:tabs>
              <w:rPr>
                <w:rFonts w:ascii="Arial" w:hAnsi="Arial" w:cs="Arial"/>
                <w:sz w:val="21"/>
                <w:szCs w:val="21"/>
                <w:lang w:bidi="pl-PL"/>
              </w:rPr>
            </w:pPr>
          </w:p>
          <w:p w14:paraId="253252E0" w14:textId="1F9AB23A" w:rsidR="00EE7FAD" w:rsidRPr="00773F62" w:rsidRDefault="00EE7FAD" w:rsidP="00EE7FAD">
            <w:pPr>
              <w:tabs>
                <w:tab w:val="left" w:pos="426"/>
              </w:tabs>
              <w:rPr>
                <w:rFonts w:ascii="Arial" w:hAnsi="Arial" w:cs="Arial"/>
                <w:sz w:val="21"/>
                <w:szCs w:val="21"/>
                <w:lang w:bidi="pl-PL"/>
              </w:rPr>
            </w:pPr>
            <w:r w:rsidRPr="00773F62">
              <w:rPr>
                <w:rFonts w:ascii="Arial" w:hAnsi="Arial" w:cs="Arial"/>
                <w:sz w:val="21"/>
                <w:szCs w:val="21"/>
                <w:lang w:bidi="pl-PL"/>
              </w:rPr>
              <w:t>dokonanego przez Zamawiającego wyboru oferty Wykonawcy, w trybie przetargu nieograniczonego</w:t>
            </w:r>
            <w:r w:rsidR="00D206B9" w:rsidRPr="00C7309C">
              <w:rPr>
                <w:rFonts w:ascii="Arial" w:hAnsi="Arial" w:cs="Arial"/>
                <w:sz w:val="21"/>
                <w:szCs w:val="21"/>
                <w:lang w:bidi="pl-PL"/>
              </w:rPr>
              <w:t xml:space="preserve"> </w:t>
            </w:r>
            <w:r w:rsidRPr="00773F62">
              <w:rPr>
                <w:rFonts w:ascii="Arial" w:hAnsi="Arial" w:cs="Arial"/>
                <w:sz w:val="21"/>
                <w:szCs w:val="21"/>
                <w:lang w:bidi="pl-PL"/>
              </w:rPr>
              <w:t xml:space="preserve">o nr sprawy </w:t>
            </w:r>
            <w:r>
              <w:rPr>
                <w:rFonts w:ascii="Arial" w:hAnsi="Arial" w:cs="Arial"/>
                <w:sz w:val="21"/>
                <w:szCs w:val="21"/>
                <w:lang w:bidi="pl-PL"/>
              </w:rPr>
              <w:t>…………………………..</w:t>
            </w:r>
            <w:r w:rsidRPr="00773F62">
              <w:rPr>
                <w:rFonts w:ascii="Arial" w:hAnsi="Arial" w:cs="Arial"/>
                <w:sz w:val="21"/>
                <w:szCs w:val="21"/>
                <w:lang w:bidi="pl-PL"/>
              </w:rPr>
              <w:t xml:space="preserve">, zgodnie </w:t>
            </w:r>
            <w:r w:rsidR="00D206B9">
              <w:rPr>
                <w:rFonts w:ascii="Arial" w:hAnsi="Arial" w:cs="Arial"/>
                <w:sz w:val="21"/>
                <w:szCs w:val="21"/>
                <w:lang w:bidi="pl-PL"/>
              </w:rPr>
              <w:t xml:space="preserve">z </w:t>
            </w:r>
            <w:r w:rsidR="00D206B9" w:rsidRPr="00C7309C">
              <w:rPr>
                <w:rFonts w:ascii="Arial" w:hAnsi="Arial" w:cs="Arial"/>
                <w:sz w:val="21"/>
                <w:szCs w:val="21"/>
                <w:lang w:bidi="pl-PL"/>
              </w:rPr>
              <w:t>art.</w:t>
            </w:r>
            <w:r w:rsidR="00D206B9">
              <w:rPr>
                <w:rFonts w:ascii="Arial" w:hAnsi="Arial" w:cs="Arial"/>
                <w:sz w:val="21"/>
                <w:szCs w:val="21"/>
                <w:lang w:bidi="pl-PL"/>
              </w:rPr>
              <w:t xml:space="preserve"> 132</w:t>
            </w:r>
            <w:r w:rsidR="00D206B9" w:rsidRPr="00773F62">
              <w:rPr>
                <w:rFonts w:ascii="Arial" w:hAnsi="Arial" w:cs="Arial"/>
                <w:sz w:val="21"/>
                <w:szCs w:val="21"/>
                <w:lang w:bidi="pl-PL"/>
              </w:rPr>
              <w:t xml:space="preserve"> </w:t>
            </w:r>
            <w:r w:rsidRPr="00773F62">
              <w:rPr>
                <w:rFonts w:ascii="Arial" w:hAnsi="Arial" w:cs="Arial"/>
                <w:sz w:val="21"/>
                <w:szCs w:val="21"/>
                <w:lang w:bidi="pl-PL"/>
              </w:rPr>
              <w:t>z przepisami ustawy Prawo zamówień publicznych</w:t>
            </w:r>
            <w:r w:rsidR="00D206B9">
              <w:rPr>
                <w:rFonts w:ascii="Arial" w:hAnsi="Arial" w:cs="Arial"/>
                <w:sz w:val="21"/>
                <w:szCs w:val="21"/>
                <w:lang w:bidi="pl-PL"/>
              </w:rPr>
              <w:br/>
            </w:r>
            <w:r w:rsidRPr="00773F62">
              <w:rPr>
                <w:rFonts w:ascii="Arial" w:hAnsi="Arial" w:cs="Arial"/>
                <w:sz w:val="21"/>
                <w:szCs w:val="21"/>
                <w:lang w:bidi="pl-PL"/>
              </w:rPr>
              <w:t>z dnia 11 września 2019 roku (tekst jednolity: Dz. U. z 202</w:t>
            </w:r>
            <w:r w:rsidR="00BD2F7B">
              <w:rPr>
                <w:rFonts w:ascii="Arial" w:hAnsi="Arial" w:cs="Arial"/>
                <w:sz w:val="21"/>
                <w:szCs w:val="21"/>
                <w:lang w:bidi="pl-PL"/>
              </w:rPr>
              <w:t>4</w:t>
            </w:r>
            <w:r w:rsidRPr="00773F62">
              <w:rPr>
                <w:rFonts w:ascii="Arial" w:hAnsi="Arial" w:cs="Arial"/>
                <w:sz w:val="21"/>
                <w:szCs w:val="21"/>
                <w:lang w:bidi="pl-PL"/>
              </w:rPr>
              <w:t xml:space="preserve"> r. </w:t>
            </w:r>
            <w:r w:rsidR="00D206B9">
              <w:rPr>
                <w:rFonts w:ascii="Arial" w:hAnsi="Arial" w:cs="Arial"/>
                <w:sz w:val="21"/>
                <w:szCs w:val="21"/>
                <w:lang w:bidi="pl-PL"/>
              </w:rPr>
              <w:br/>
            </w:r>
            <w:r w:rsidRPr="00773F62">
              <w:rPr>
                <w:rFonts w:ascii="Arial" w:hAnsi="Arial" w:cs="Arial"/>
                <w:sz w:val="21"/>
                <w:szCs w:val="21"/>
                <w:lang w:bidi="pl-PL"/>
              </w:rPr>
              <w:t>poz.</w:t>
            </w:r>
            <w:r w:rsidR="00BD2F7B">
              <w:rPr>
                <w:rFonts w:ascii="Arial" w:hAnsi="Arial" w:cs="Arial"/>
                <w:sz w:val="21"/>
                <w:szCs w:val="21"/>
                <w:lang w:bidi="pl-PL"/>
              </w:rPr>
              <w:t>1320</w:t>
            </w:r>
            <w:r w:rsidR="00E2718A">
              <w:rPr>
                <w:rFonts w:ascii="Arial" w:hAnsi="Arial" w:cs="Arial"/>
                <w:sz w:val="21"/>
                <w:szCs w:val="21"/>
                <w:lang w:bidi="pl-PL"/>
              </w:rPr>
              <w:t xml:space="preserve"> z poźn.zm.</w:t>
            </w:r>
            <w:r w:rsidR="00BD2F7B">
              <w:rPr>
                <w:rFonts w:ascii="Arial" w:hAnsi="Arial" w:cs="Arial"/>
                <w:sz w:val="21"/>
                <w:szCs w:val="21"/>
                <w:lang w:bidi="pl-PL"/>
              </w:rPr>
              <w:t>)</w:t>
            </w:r>
            <w:r w:rsidRPr="00773F62">
              <w:rPr>
                <w:rFonts w:ascii="Arial" w:hAnsi="Arial" w:cs="Arial"/>
                <w:sz w:val="21"/>
                <w:szCs w:val="21"/>
                <w:lang w:bidi="pl-PL"/>
              </w:rPr>
              <w:t xml:space="preserve">, zwanej dalej ustawą </w:t>
            </w:r>
            <w:proofErr w:type="spellStart"/>
            <w:r w:rsidRPr="00773F62">
              <w:rPr>
                <w:rFonts w:ascii="Arial" w:hAnsi="Arial" w:cs="Arial"/>
                <w:sz w:val="21"/>
                <w:szCs w:val="21"/>
                <w:lang w:bidi="pl-PL"/>
              </w:rPr>
              <w:t>Pzp</w:t>
            </w:r>
            <w:proofErr w:type="spellEnd"/>
            <w:r w:rsidRPr="00773F62">
              <w:rPr>
                <w:rFonts w:ascii="Arial" w:hAnsi="Arial" w:cs="Arial"/>
                <w:sz w:val="21"/>
                <w:szCs w:val="21"/>
                <w:lang w:bidi="pl-PL"/>
              </w:rPr>
              <w:t>)</w:t>
            </w:r>
          </w:p>
        </w:tc>
      </w:tr>
      <w:tr w:rsidR="00EE7FAD" w:rsidRPr="00773F62" w14:paraId="5AF57CD3" w14:textId="77777777" w:rsidTr="00BA2B13">
        <w:trPr>
          <w:trHeight w:val="520"/>
        </w:trPr>
        <w:tc>
          <w:tcPr>
            <w:tcW w:w="2819" w:type="dxa"/>
            <w:tcBorders>
              <w:top w:val="single" w:sz="4" w:space="0" w:color="000000"/>
              <w:bottom w:val="single" w:sz="4" w:space="0" w:color="000000"/>
            </w:tcBorders>
            <w:vAlign w:val="center"/>
          </w:tcPr>
          <w:p w14:paraId="660EA59A" w14:textId="77777777" w:rsidR="00EE7FAD" w:rsidRPr="00773F62" w:rsidRDefault="00EE7FAD" w:rsidP="00EE7FAD">
            <w:pPr>
              <w:tabs>
                <w:tab w:val="left" w:pos="426"/>
              </w:tabs>
              <w:rPr>
                <w:rFonts w:ascii="Arial" w:hAnsi="Arial" w:cs="Arial"/>
                <w:sz w:val="21"/>
                <w:szCs w:val="21"/>
                <w:lang w:bidi="pl-PL"/>
              </w:rPr>
            </w:pPr>
            <w:r w:rsidRPr="00773F62">
              <w:rPr>
                <w:rFonts w:ascii="Arial" w:hAnsi="Arial" w:cs="Arial"/>
                <w:sz w:val="21"/>
                <w:szCs w:val="21"/>
                <w:lang w:bidi="pl-PL"/>
              </w:rPr>
              <w:t>dotycząca</w:t>
            </w:r>
          </w:p>
        </w:tc>
        <w:tc>
          <w:tcPr>
            <w:tcW w:w="6929" w:type="dxa"/>
            <w:tcBorders>
              <w:top w:val="single" w:sz="4" w:space="0" w:color="000000"/>
              <w:bottom w:val="single" w:sz="4" w:space="0" w:color="000000"/>
            </w:tcBorders>
            <w:vAlign w:val="center"/>
          </w:tcPr>
          <w:p w14:paraId="5AF3EDC5" w14:textId="77777777" w:rsidR="00EE7FAD" w:rsidRPr="00773F62" w:rsidRDefault="00EE7FAD" w:rsidP="00EE7FAD">
            <w:pPr>
              <w:tabs>
                <w:tab w:val="left" w:pos="426"/>
              </w:tabs>
              <w:rPr>
                <w:rFonts w:ascii="Arial" w:hAnsi="Arial" w:cs="Arial"/>
                <w:sz w:val="21"/>
                <w:szCs w:val="21"/>
                <w:lang w:bidi="pl-PL"/>
              </w:rPr>
            </w:pPr>
            <w:r w:rsidRPr="00773F62">
              <w:rPr>
                <w:rFonts w:ascii="Arial" w:hAnsi="Arial" w:cs="Arial"/>
                <w:sz w:val="21"/>
                <w:szCs w:val="21"/>
                <w:lang w:bidi="pl-PL"/>
              </w:rPr>
              <w:t>zakupu i dostawy sprzętu komputerowego (Część …)</w:t>
            </w:r>
          </w:p>
        </w:tc>
      </w:tr>
      <w:tr w:rsidR="00EE7FAD" w:rsidRPr="00773F62" w14:paraId="2E3F1660" w14:textId="77777777" w:rsidTr="00002286">
        <w:trPr>
          <w:trHeight w:val="275"/>
        </w:trPr>
        <w:tc>
          <w:tcPr>
            <w:tcW w:w="2819" w:type="dxa"/>
            <w:tcBorders>
              <w:top w:val="single" w:sz="4" w:space="0" w:color="000000"/>
              <w:bottom w:val="single" w:sz="4" w:space="0" w:color="000000"/>
            </w:tcBorders>
          </w:tcPr>
          <w:p w14:paraId="16C297D3" w14:textId="77777777" w:rsidR="00EE7FAD" w:rsidRPr="00773F62" w:rsidRDefault="00EE7FAD" w:rsidP="00EE7FAD">
            <w:pPr>
              <w:tabs>
                <w:tab w:val="left" w:pos="426"/>
              </w:tabs>
              <w:spacing w:before="240"/>
              <w:rPr>
                <w:rFonts w:ascii="Arial" w:hAnsi="Arial" w:cs="Arial"/>
                <w:sz w:val="21"/>
                <w:szCs w:val="21"/>
                <w:lang w:bidi="pl-PL"/>
              </w:rPr>
            </w:pPr>
            <w:r w:rsidRPr="00773F62">
              <w:rPr>
                <w:rFonts w:ascii="Arial" w:hAnsi="Arial" w:cs="Arial"/>
                <w:sz w:val="21"/>
                <w:szCs w:val="21"/>
                <w:lang w:bidi="pl-PL"/>
              </w:rPr>
              <w:t>osoby nadzorujące realizację umowy ze strony Województwa</w:t>
            </w:r>
          </w:p>
        </w:tc>
        <w:tc>
          <w:tcPr>
            <w:tcW w:w="6929" w:type="dxa"/>
            <w:tcBorders>
              <w:top w:val="single" w:sz="4" w:space="0" w:color="000000"/>
              <w:bottom w:val="single" w:sz="4" w:space="0" w:color="000000"/>
            </w:tcBorders>
          </w:tcPr>
          <w:p w14:paraId="42474614" w14:textId="77777777" w:rsidR="00EE7FAD" w:rsidRDefault="00EE7FAD" w:rsidP="00EE7FAD">
            <w:pPr>
              <w:tabs>
                <w:tab w:val="left" w:pos="426"/>
              </w:tabs>
              <w:rPr>
                <w:rFonts w:ascii="Arial" w:hAnsi="Arial" w:cs="Arial"/>
                <w:sz w:val="21"/>
                <w:szCs w:val="21"/>
                <w:lang w:bidi="pl-PL"/>
              </w:rPr>
            </w:pPr>
            <w:r w:rsidRPr="00773F62">
              <w:rPr>
                <w:rFonts w:ascii="Arial" w:hAnsi="Arial" w:cs="Arial"/>
                <w:sz w:val="21"/>
                <w:szCs w:val="21"/>
                <w:lang w:bidi="pl-PL"/>
              </w:rPr>
              <w:t xml:space="preserve">   </w:t>
            </w:r>
          </w:p>
          <w:p w14:paraId="43585198" w14:textId="77777777" w:rsidR="00EE7FAD" w:rsidRPr="00773F62" w:rsidRDefault="00EE7FAD" w:rsidP="00EE7FAD">
            <w:pPr>
              <w:tabs>
                <w:tab w:val="left" w:pos="426"/>
              </w:tabs>
              <w:rPr>
                <w:rFonts w:ascii="Arial" w:hAnsi="Arial" w:cs="Arial"/>
                <w:sz w:val="21"/>
                <w:szCs w:val="21"/>
                <w:lang w:bidi="pl-PL"/>
              </w:rPr>
            </w:pPr>
            <w:r w:rsidRPr="00773F62">
              <w:rPr>
                <w:rFonts w:ascii="Arial" w:hAnsi="Arial" w:cs="Arial"/>
                <w:sz w:val="21"/>
                <w:szCs w:val="21"/>
                <w:lang w:bidi="pl-PL"/>
              </w:rPr>
              <w:t>………………………………………………………………………….</w:t>
            </w:r>
          </w:p>
        </w:tc>
      </w:tr>
    </w:tbl>
    <w:p w14:paraId="454A38C4" w14:textId="77777777" w:rsidR="00486853" w:rsidRDefault="00486853" w:rsidP="00486853">
      <w:pPr>
        <w:tabs>
          <w:tab w:val="left" w:pos="426"/>
        </w:tabs>
        <w:rPr>
          <w:rFonts w:ascii="Arial" w:hAnsi="Arial" w:cs="Arial"/>
          <w:i/>
          <w:sz w:val="21"/>
          <w:szCs w:val="21"/>
        </w:rPr>
      </w:pPr>
    </w:p>
    <w:p w14:paraId="4B709384" w14:textId="77777777" w:rsidR="009C5484" w:rsidRDefault="009C5484" w:rsidP="00486853">
      <w:pPr>
        <w:tabs>
          <w:tab w:val="left" w:pos="426"/>
        </w:tabs>
        <w:rPr>
          <w:rFonts w:ascii="Arial" w:hAnsi="Arial" w:cs="Arial"/>
          <w:i/>
          <w:sz w:val="21"/>
          <w:szCs w:val="21"/>
        </w:rPr>
      </w:pPr>
    </w:p>
    <w:bookmarkEnd w:id="0"/>
    <w:p w14:paraId="38D80067" w14:textId="77777777" w:rsidR="00300BB8" w:rsidRPr="009C5484" w:rsidRDefault="009C5484" w:rsidP="00300BB8">
      <w:pPr>
        <w:suppressAutoHyphens w:val="0"/>
        <w:spacing w:before="94"/>
        <w:ind w:right="459"/>
        <w:jc w:val="center"/>
        <w:outlineLvl w:val="0"/>
        <w:rPr>
          <w:rFonts w:ascii="Arial" w:eastAsia="Arial" w:hAnsi="Arial" w:cs="Arial"/>
          <w:b/>
          <w:bCs/>
          <w:sz w:val="21"/>
          <w:szCs w:val="21"/>
          <w:lang w:eastAsia="pl-PL" w:bidi="pl-PL"/>
        </w:rPr>
      </w:pPr>
      <w:r w:rsidRPr="009C5484">
        <w:rPr>
          <w:rFonts w:ascii="Arial" w:eastAsia="Arial" w:hAnsi="Arial" w:cs="Arial"/>
          <w:b/>
          <w:bCs/>
          <w:sz w:val="21"/>
          <w:szCs w:val="21"/>
          <w:lang w:eastAsia="pl-PL" w:bidi="pl-PL"/>
        </w:rPr>
        <w:t>§ 1 Przedmiot umowy</w:t>
      </w:r>
    </w:p>
    <w:p w14:paraId="519433E7" w14:textId="77777777" w:rsidR="009C5484" w:rsidRPr="009C5484" w:rsidRDefault="009C5484" w:rsidP="009C5484">
      <w:pPr>
        <w:numPr>
          <w:ilvl w:val="0"/>
          <w:numId w:val="9"/>
        </w:numPr>
        <w:tabs>
          <w:tab w:val="left" w:leader="dot" w:pos="8242"/>
        </w:tabs>
        <w:suppressAutoHyphens w:val="0"/>
        <w:spacing w:before="143" w:line="264" w:lineRule="auto"/>
        <w:ind w:left="425"/>
        <w:jc w:val="both"/>
        <w:rPr>
          <w:rFonts w:ascii="Arial" w:eastAsia="Arial" w:hAnsi="Arial" w:cs="Arial"/>
          <w:sz w:val="21"/>
          <w:szCs w:val="21"/>
          <w:lang w:eastAsia="pl-PL" w:bidi="pl-PL"/>
        </w:rPr>
      </w:pPr>
      <w:r w:rsidRPr="009C5484">
        <w:rPr>
          <w:rFonts w:ascii="Arial" w:eastAsia="Arial" w:hAnsi="Arial" w:cs="Arial"/>
          <w:sz w:val="21"/>
          <w:szCs w:val="21"/>
          <w:lang w:eastAsia="pl-PL" w:bidi="pl-PL"/>
        </w:rPr>
        <w:t>Przedmiotem umowy jest zakup i dostawa sprzętu komputerowego</w:t>
      </w:r>
      <w:r w:rsidRPr="009C5484">
        <w:rPr>
          <w:rFonts w:ascii="Arial" w:eastAsia="Arial" w:hAnsi="Arial" w:cs="Arial"/>
          <w:spacing w:val="-11"/>
          <w:sz w:val="21"/>
          <w:szCs w:val="21"/>
          <w:lang w:eastAsia="pl-PL" w:bidi="pl-PL"/>
        </w:rPr>
        <w:t xml:space="preserve"> </w:t>
      </w:r>
      <w:r w:rsidRPr="009C5484">
        <w:rPr>
          <w:rFonts w:ascii="Arial" w:eastAsia="Arial" w:hAnsi="Arial" w:cs="Arial"/>
          <w:sz w:val="21"/>
          <w:szCs w:val="21"/>
          <w:lang w:eastAsia="pl-PL" w:bidi="pl-PL"/>
        </w:rPr>
        <w:t>(</w:t>
      </w:r>
      <w:r w:rsidRPr="009C5484">
        <w:rPr>
          <w:rFonts w:ascii="Arial" w:eastAsia="Arial" w:hAnsi="Arial" w:cs="Arial"/>
          <w:b/>
          <w:sz w:val="21"/>
          <w:szCs w:val="21"/>
          <w:lang w:eastAsia="pl-PL" w:bidi="pl-PL"/>
        </w:rPr>
        <w:t>Część ………………</w:t>
      </w:r>
      <w:r w:rsidRPr="009C5484">
        <w:rPr>
          <w:rFonts w:ascii="Arial" w:eastAsia="Arial" w:hAnsi="Arial" w:cs="Arial"/>
          <w:sz w:val="21"/>
          <w:szCs w:val="21"/>
          <w:lang w:eastAsia="pl-PL" w:bidi="pl-PL"/>
        </w:rPr>
        <w:t>),</w:t>
      </w:r>
      <w:r w:rsidRPr="009C5484">
        <w:rPr>
          <w:rFonts w:ascii="Arial" w:eastAsia="Arial" w:hAnsi="Arial" w:cs="Arial"/>
          <w:spacing w:val="8"/>
          <w:sz w:val="21"/>
          <w:szCs w:val="21"/>
          <w:lang w:eastAsia="pl-PL" w:bidi="pl-PL"/>
        </w:rPr>
        <w:t xml:space="preserve"> </w:t>
      </w:r>
      <w:r w:rsidRPr="009C5484">
        <w:rPr>
          <w:rFonts w:ascii="Arial" w:eastAsia="Arial" w:hAnsi="Arial" w:cs="Arial"/>
          <w:spacing w:val="-4"/>
          <w:sz w:val="21"/>
          <w:szCs w:val="21"/>
          <w:lang w:eastAsia="pl-PL" w:bidi="pl-PL"/>
        </w:rPr>
        <w:t xml:space="preserve">zgodnie z </w:t>
      </w:r>
      <w:r w:rsidRPr="009C5484">
        <w:rPr>
          <w:rFonts w:ascii="Arial" w:eastAsia="Arial" w:hAnsi="Arial" w:cs="Arial"/>
          <w:sz w:val="21"/>
          <w:szCs w:val="21"/>
          <w:lang w:eastAsia="pl-PL" w:bidi="pl-PL"/>
        </w:rPr>
        <w:t>opisem przedmiotu zamówienia stanowiącym Załącznik nr 1 do umowy oraz ofertą Wykonawcy złożoną w</w:t>
      </w:r>
      <w:r w:rsidRPr="009C5484">
        <w:rPr>
          <w:rFonts w:ascii="Arial" w:eastAsia="Arial" w:hAnsi="Arial" w:cs="Arial"/>
          <w:spacing w:val="-20"/>
          <w:sz w:val="21"/>
          <w:szCs w:val="21"/>
          <w:lang w:eastAsia="pl-PL" w:bidi="pl-PL"/>
        </w:rPr>
        <w:t> </w:t>
      </w:r>
      <w:r w:rsidRPr="009C5484">
        <w:rPr>
          <w:rFonts w:ascii="Arial" w:eastAsia="Arial" w:hAnsi="Arial" w:cs="Arial"/>
          <w:sz w:val="21"/>
          <w:szCs w:val="21"/>
          <w:lang w:eastAsia="pl-PL" w:bidi="pl-PL"/>
        </w:rPr>
        <w:t>postępowaniu</w:t>
      </w:r>
      <w:r w:rsidRPr="009C5484">
        <w:rPr>
          <w:rFonts w:ascii="Arial" w:eastAsia="Arial" w:hAnsi="Arial" w:cs="Arial"/>
          <w:spacing w:val="-1"/>
          <w:sz w:val="21"/>
          <w:szCs w:val="21"/>
          <w:lang w:eastAsia="pl-PL" w:bidi="pl-PL"/>
        </w:rPr>
        <w:t xml:space="preserve"> </w:t>
      </w:r>
      <w:r w:rsidRPr="009C5484">
        <w:rPr>
          <w:rFonts w:ascii="Arial" w:eastAsia="Arial" w:hAnsi="Arial" w:cs="Arial"/>
          <w:sz w:val="21"/>
          <w:szCs w:val="21"/>
          <w:lang w:eastAsia="pl-PL" w:bidi="pl-PL"/>
        </w:rPr>
        <w:t>nr - …………………………………, która stanowi</w:t>
      </w:r>
      <w:r w:rsidRPr="009C5484">
        <w:rPr>
          <w:rFonts w:ascii="Arial" w:eastAsia="Arial" w:hAnsi="Arial" w:cs="Arial"/>
          <w:spacing w:val="-14"/>
          <w:sz w:val="21"/>
          <w:szCs w:val="21"/>
          <w:lang w:eastAsia="pl-PL" w:bidi="pl-PL"/>
        </w:rPr>
        <w:t xml:space="preserve"> </w:t>
      </w:r>
      <w:r w:rsidRPr="009C5484">
        <w:rPr>
          <w:rFonts w:ascii="Arial" w:eastAsia="Arial" w:hAnsi="Arial" w:cs="Arial"/>
          <w:sz w:val="21"/>
          <w:szCs w:val="21"/>
          <w:lang w:eastAsia="pl-PL" w:bidi="pl-PL"/>
        </w:rPr>
        <w:t>Załącznik nr 2 do umowy.</w:t>
      </w:r>
    </w:p>
    <w:p w14:paraId="3D97FF82" w14:textId="4DBF5737" w:rsidR="009C5484" w:rsidRPr="009C5484" w:rsidRDefault="009C5484" w:rsidP="009C5484">
      <w:pPr>
        <w:numPr>
          <w:ilvl w:val="0"/>
          <w:numId w:val="9"/>
        </w:numPr>
        <w:suppressAutoHyphens w:val="0"/>
        <w:spacing w:before="147"/>
        <w:ind w:left="425" w:hanging="426"/>
        <w:contextualSpacing/>
        <w:jc w:val="both"/>
        <w:rPr>
          <w:rFonts w:ascii="Arial" w:eastAsia="Arial" w:hAnsi="Arial" w:cs="Arial"/>
          <w:sz w:val="21"/>
          <w:szCs w:val="21"/>
          <w:lang w:eastAsia="pl-PL" w:bidi="pl-PL"/>
        </w:rPr>
      </w:pPr>
      <w:r w:rsidRPr="009C5484">
        <w:rPr>
          <w:rFonts w:ascii="Arial" w:eastAsia="Arial" w:hAnsi="Arial" w:cs="Arial"/>
          <w:sz w:val="21"/>
          <w:szCs w:val="21"/>
          <w:lang w:eastAsia="pl-PL" w:bidi="pl-PL"/>
        </w:rPr>
        <w:t xml:space="preserve">Przedmiot umowy musi być fabrycznie nowy, dopuszczony do obrotu, </w:t>
      </w:r>
      <w:r w:rsidR="0076430F">
        <w:rPr>
          <w:rFonts w:ascii="Arial" w:eastAsia="Arial" w:hAnsi="Arial" w:cs="Arial"/>
          <w:sz w:val="21"/>
          <w:szCs w:val="21"/>
          <w:lang w:eastAsia="pl-PL" w:bidi="pl-PL"/>
        </w:rPr>
        <w:t>posiadający oznakowanie</w:t>
      </w:r>
      <w:r w:rsidRPr="009C5484">
        <w:rPr>
          <w:rFonts w:ascii="Arial" w:eastAsia="Arial" w:hAnsi="Arial" w:cs="Arial"/>
          <w:spacing w:val="-34"/>
          <w:sz w:val="21"/>
          <w:szCs w:val="21"/>
          <w:lang w:eastAsia="pl-PL" w:bidi="pl-PL"/>
        </w:rPr>
        <w:t xml:space="preserve"> </w:t>
      </w:r>
      <w:r w:rsidRPr="009C5484">
        <w:rPr>
          <w:rFonts w:ascii="Arial" w:eastAsia="Arial" w:hAnsi="Arial" w:cs="Arial"/>
          <w:sz w:val="21"/>
          <w:szCs w:val="21"/>
          <w:lang w:eastAsia="pl-PL" w:bidi="pl-PL"/>
        </w:rPr>
        <w:t>CE.</w:t>
      </w:r>
    </w:p>
    <w:p w14:paraId="0B31E8DC" w14:textId="77777777" w:rsidR="009C5484" w:rsidRPr="009C5484" w:rsidRDefault="009C5484" w:rsidP="009C5484">
      <w:pPr>
        <w:numPr>
          <w:ilvl w:val="0"/>
          <w:numId w:val="9"/>
        </w:numPr>
        <w:suppressAutoHyphens w:val="0"/>
        <w:spacing w:before="147" w:line="264" w:lineRule="auto"/>
        <w:ind w:left="425"/>
        <w:contextualSpacing/>
        <w:jc w:val="both"/>
        <w:rPr>
          <w:rFonts w:ascii="Arial" w:eastAsia="Arial" w:hAnsi="Arial" w:cs="Arial"/>
          <w:sz w:val="21"/>
          <w:szCs w:val="21"/>
          <w:lang w:eastAsia="pl-PL" w:bidi="pl-PL"/>
        </w:rPr>
      </w:pPr>
      <w:r w:rsidRPr="009C5484">
        <w:rPr>
          <w:rFonts w:ascii="Arial" w:eastAsia="Arial" w:hAnsi="Arial" w:cs="Arial"/>
          <w:sz w:val="21"/>
          <w:szCs w:val="21"/>
          <w:lang w:eastAsia="pl-PL" w:bidi="pl-PL"/>
        </w:rPr>
        <w:t>Określone w załączniku nr 1 do umowy parametry techniczne/funkcjonalne stanowią minimalne wymagania Zamawiającego, jakie musi spełniać dostarczony przez Wykonawcę przedmiot</w:t>
      </w:r>
      <w:r w:rsidRPr="009C5484">
        <w:rPr>
          <w:rFonts w:ascii="Arial" w:eastAsia="Arial" w:hAnsi="Arial" w:cs="Arial"/>
          <w:spacing w:val="-2"/>
          <w:sz w:val="21"/>
          <w:szCs w:val="21"/>
          <w:lang w:eastAsia="pl-PL" w:bidi="pl-PL"/>
        </w:rPr>
        <w:t xml:space="preserve"> </w:t>
      </w:r>
      <w:r w:rsidRPr="009C5484">
        <w:rPr>
          <w:rFonts w:ascii="Arial" w:eastAsia="Arial" w:hAnsi="Arial" w:cs="Arial"/>
          <w:sz w:val="21"/>
          <w:szCs w:val="21"/>
          <w:lang w:eastAsia="pl-PL" w:bidi="pl-PL"/>
        </w:rPr>
        <w:t>umowy.</w:t>
      </w:r>
    </w:p>
    <w:p w14:paraId="14BEF01B" w14:textId="77777777" w:rsidR="009C5484" w:rsidRPr="009C5484" w:rsidRDefault="009C5484" w:rsidP="009C5484">
      <w:pPr>
        <w:numPr>
          <w:ilvl w:val="0"/>
          <w:numId w:val="9"/>
        </w:numPr>
        <w:suppressAutoHyphens w:val="0"/>
        <w:spacing w:before="120" w:line="264" w:lineRule="auto"/>
        <w:ind w:left="425"/>
        <w:contextualSpacing/>
        <w:jc w:val="both"/>
        <w:rPr>
          <w:rFonts w:ascii="Arial" w:eastAsia="Arial" w:hAnsi="Arial" w:cs="Arial"/>
          <w:sz w:val="21"/>
          <w:szCs w:val="21"/>
          <w:lang w:eastAsia="pl-PL" w:bidi="pl-PL"/>
        </w:rPr>
      </w:pPr>
      <w:r w:rsidRPr="009C5484">
        <w:rPr>
          <w:rFonts w:ascii="Arial" w:eastAsia="Arial" w:hAnsi="Arial" w:cs="Arial"/>
          <w:sz w:val="21"/>
          <w:szCs w:val="21"/>
          <w:lang w:eastAsia="pl-PL" w:bidi="pl-PL"/>
        </w:rPr>
        <w:t>Wykonawca zobowiązuje się dostarczyć przedmiot umowy do siedziby Zamawiającego w dni robocze (od poniedziałku do piątku z wyłączeniem dni ustawowo wolnych od pracy na terenie Rzeczpospolitej</w:t>
      </w:r>
      <w:r w:rsidRPr="009C5484">
        <w:rPr>
          <w:rFonts w:ascii="Arial" w:eastAsia="Arial" w:hAnsi="Arial" w:cs="Arial"/>
          <w:spacing w:val="-11"/>
          <w:sz w:val="21"/>
          <w:szCs w:val="21"/>
          <w:lang w:eastAsia="pl-PL" w:bidi="pl-PL"/>
        </w:rPr>
        <w:t xml:space="preserve"> </w:t>
      </w:r>
      <w:r w:rsidRPr="009C5484">
        <w:rPr>
          <w:rFonts w:ascii="Arial" w:eastAsia="Arial" w:hAnsi="Arial" w:cs="Arial"/>
          <w:sz w:val="21"/>
          <w:szCs w:val="21"/>
          <w:lang w:eastAsia="pl-PL" w:bidi="pl-PL"/>
        </w:rPr>
        <w:t>Polskiej), w godzinach od 8:00 do 15:00 z możliwością zmiany godzin po</w:t>
      </w:r>
      <w:r w:rsidRPr="009C5484">
        <w:rPr>
          <w:rFonts w:ascii="Arial" w:eastAsia="Arial" w:hAnsi="Arial" w:cs="Arial"/>
          <w:spacing w:val="-32"/>
          <w:sz w:val="21"/>
          <w:szCs w:val="21"/>
          <w:lang w:eastAsia="pl-PL" w:bidi="pl-PL"/>
        </w:rPr>
        <w:t xml:space="preserve"> </w:t>
      </w:r>
      <w:r w:rsidRPr="009C5484">
        <w:rPr>
          <w:rFonts w:ascii="Arial" w:eastAsia="Arial" w:hAnsi="Arial" w:cs="Arial"/>
          <w:sz w:val="21"/>
          <w:szCs w:val="21"/>
          <w:lang w:eastAsia="pl-PL" w:bidi="pl-PL"/>
        </w:rPr>
        <w:t xml:space="preserve">uzgodnieniu z Zamawiającym. </w:t>
      </w:r>
    </w:p>
    <w:p w14:paraId="7C0DE76A" w14:textId="77777777" w:rsidR="009C5484" w:rsidRPr="009C5484" w:rsidRDefault="009C5484" w:rsidP="009C5484">
      <w:pPr>
        <w:numPr>
          <w:ilvl w:val="0"/>
          <w:numId w:val="9"/>
        </w:numPr>
        <w:suppressAutoHyphens w:val="0"/>
        <w:spacing w:before="120" w:line="264" w:lineRule="auto"/>
        <w:ind w:left="425"/>
        <w:contextualSpacing/>
        <w:jc w:val="both"/>
        <w:rPr>
          <w:rFonts w:ascii="Arial" w:eastAsia="Arial" w:hAnsi="Arial" w:cs="Arial"/>
          <w:sz w:val="21"/>
          <w:szCs w:val="21"/>
          <w:lang w:eastAsia="pl-PL" w:bidi="pl-PL"/>
        </w:rPr>
      </w:pPr>
      <w:r w:rsidRPr="009C5484">
        <w:rPr>
          <w:rFonts w:ascii="Arial" w:eastAsia="Arial" w:hAnsi="Arial" w:cs="Arial"/>
          <w:sz w:val="21"/>
          <w:szCs w:val="21"/>
          <w:lang w:eastAsia="pl-PL" w:bidi="pl-PL"/>
        </w:rPr>
        <w:t>Wykonawca zobowiązuje się do wykonania powyższych czynności bez pobrania z tego tytułu dodatkowych opłat.</w:t>
      </w:r>
    </w:p>
    <w:p w14:paraId="3C73C2C5" w14:textId="77777777" w:rsidR="009C5484" w:rsidRPr="009C5484" w:rsidRDefault="009C5484" w:rsidP="009C5484">
      <w:pPr>
        <w:numPr>
          <w:ilvl w:val="0"/>
          <w:numId w:val="9"/>
        </w:numPr>
        <w:suppressAutoHyphens w:val="0"/>
        <w:spacing w:before="74" w:line="264" w:lineRule="auto"/>
        <w:ind w:left="425"/>
        <w:contextualSpacing/>
        <w:jc w:val="both"/>
        <w:rPr>
          <w:rFonts w:ascii="Arial" w:eastAsia="Arial" w:hAnsi="Arial" w:cs="Arial"/>
          <w:sz w:val="21"/>
          <w:szCs w:val="21"/>
          <w:lang w:eastAsia="pl-PL" w:bidi="pl-PL"/>
        </w:rPr>
      </w:pPr>
      <w:r w:rsidRPr="009C5484">
        <w:rPr>
          <w:rFonts w:ascii="Arial" w:eastAsia="Arial" w:hAnsi="Arial" w:cs="Arial"/>
          <w:sz w:val="21"/>
          <w:szCs w:val="21"/>
          <w:lang w:eastAsia="pl-PL" w:bidi="pl-PL"/>
        </w:rPr>
        <w:t>Wykonawca wraz z dostawą dostarczy instrukcje użytkownika, broszury instalacyjne przedmiotu umowy w języku</w:t>
      </w:r>
      <w:r w:rsidRPr="009C5484">
        <w:rPr>
          <w:rFonts w:ascii="Arial" w:eastAsia="Arial" w:hAnsi="Arial" w:cs="Arial"/>
          <w:spacing w:val="-9"/>
          <w:sz w:val="21"/>
          <w:szCs w:val="21"/>
          <w:lang w:eastAsia="pl-PL" w:bidi="pl-PL"/>
        </w:rPr>
        <w:t xml:space="preserve"> </w:t>
      </w:r>
      <w:r w:rsidRPr="009C5484">
        <w:rPr>
          <w:rFonts w:ascii="Arial" w:eastAsia="Arial" w:hAnsi="Arial" w:cs="Arial"/>
          <w:sz w:val="21"/>
          <w:szCs w:val="21"/>
          <w:lang w:eastAsia="pl-PL" w:bidi="pl-PL"/>
        </w:rPr>
        <w:t>polskim.</w:t>
      </w:r>
    </w:p>
    <w:p w14:paraId="4003E3BF" w14:textId="77777777" w:rsidR="009C5484" w:rsidRPr="009C5484" w:rsidRDefault="009C5484" w:rsidP="009C5484">
      <w:pPr>
        <w:numPr>
          <w:ilvl w:val="0"/>
          <w:numId w:val="9"/>
        </w:numPr>
        <w:suppressAutoHyphens w:val="0"/>
        <w:spacing w:before="122" w:after="240" w:line="264" w:lineRule="auto"/>
        <w:ind w:left="425"/>
        <w:contextualSpacing/>
        <w:jc w:val="both"/>
        <w:rPr>
          <w:rFonts w:ascii="Arial" w:eastAsia="Arial" w:hAnsi="Arial" w:cs="Arial"/>
          <w:sz w:val="21"/>
          <w:szCs w:val="21"/>
          <w:lang w:eastAsia="pl-PL" w:bidi="pl-PL"/>
        </w:rPr>
      </w:pPr>
      <w:r w:rsidRPr="009C5484">
        <w:rPr>
          <w:rFonts w:ascii="Arial" w:eastAsia="Arial" w:hAnsi="Arial" w:cs="Arial"/>
          <w:sz w:val="21"/>
          <w:szCs w:val="21"/>
          <w:lang w:eastAsia="pl-PL" w:bidi="pl-PL"/>
        </w:rPr>
        <w:t>Wykonawca wraz z dostawą dostarczy pisemną gwarancję w języku polskim na przedmiot umowy. Postanowienia dot. gwarancji i serwisu gwarancyjnego zostały uregulowane w § 6 umowy.</w:t>
      </w:r>
    </w:p>
    <w:p w14:paraId="7044EA9A" w14:textId="17FB5124" w:rsidR="009C5484" w:rsidRPr="009C5484" w:rsidRDefault="009C5484" w:rsidP="009C5484">
      <w:pPr>
        <w:numPr>
          <w:ilvl w:val="0"/>
          <w:numId w:val="9"/>
        </w:numPr>
        <w:suppressAutoHyphens w:val="0"/>
        <w:spacing w:before="4" w:line="264" w:lineRule="auto"/>
        <w:ind w:left="425"/>
        <w:contextualSpacing/>
        <w:jc w:val="both"/>
        <w:rPr>
          <w:rFonts w:ascii="Arial" w:eastAsia="Arial" w:hAnsi="Arial" w:cs="Arial"/>
          <w:sz w:val="21"/>
          <w:szCs w:val="21"/>
          <w:lang w:eastAsia="pl-PL" w:bidi="pl-PL"/>
        </w:rPr>
      </w:pPr>
      <w:r w:rsidRPr="009C5484">
        <w:rPr>
          <w:rFonts w:ascii="Arial" w:eastAsia="Arial" w:hAnsi="Arial" w:cs="Arial"/>
          <w:sz w:val="21"/>
          <w:szCs w:val="21"/>
          <w:lang w:eastAsia="pl-PL" w:bidi="pl-PL"/>
        </w:rPr>
        <w:t>Wykonawca wraz z dostawą dostarczy licencję na zainstalowane oprogramowanie systemowe</w:t>
      </w:r>
      <w:r w:rsidR="00633A44">
        <w:rPr>
          <w:rFonts w:ascii="Arial" w:eastAsia="Arial" w:hAnsi="Arial" w:cs="Arial"/>
          <w:sz w:val="21"/>
          <w:szCs w:val="21"/>
          <w:lang w:eastAsia="pl-PL" w:bidi="pl-PL"/>
        </w:rPr>
        <w:t xml:space="preserve"> oraz niezbędne certyfikaty</w:t>
      </w:r>
      <w:r w:rsidR="00C44975">
        <w:rPr>
          <w:rFonts w:ascii="Arial" w:eastAsia="Arial" w:hAnsi="Arial" w:cs="Arial"/>
          <w:sz w:val="21"/>
          <w:szCs w:val="21"/>
          <w:lang w:eastAsia="pl-PL" w:bidi="pl-PL"/>
        </w:rPr>
        <w:t xml:space="preserve"> i potwierdzenie pochodzenia z legalnego kanału dystrybucyjnego</w:t>
      </w:r>
      <w:r w:rsidRPr="009C5484">
        <w:rPr>
          <w:rFonts w:ascii="Arial" w:eastAsia="Arial" w:hAnsi="Arial" w:cs="Arial"/>
          <w:sz w:val="21"/>
          <w:szCs w:val="21"/>
          <w:lang w:eastAsia="pl-PL" w:bidi="pl-PL"/>
        </w:rPr>
        <w:t>, jeżeli jest to wymagane przez Licencjodawcę do wykazania legalnego korzystania z oprogramowania.</w:t>
      </w:r>
    </w:p>
    <w:p w14:paraId="1EE91C72" w14:textId="77777777" w:rsidR="009C5484" w:rsidRPr="009C5484" w:rsidRDefault="009C5484" w:rsidP="009C5484">
      <w:pPr>
        <w:suppressAutoHyphens w:val="0"/>
        <w:spacing w:before="9"/>
        <w:ind w:right="-2"/>
        <w:contextualSpacing/>
        <w:jc w:val="both"/>
        <w:rPr>
          <w:rFonts w:ascii="Arial" w:eastAsia="Arial" w:hAnsi="Arial" w:cs="Arial"/>
          <w:sz w:val="21"/>
          <w:szCs w:val="21"/>
          <w:lang w:eastAsia="pl-PL" w:bidi="pl-PL"/>
        </w:rPr>
      </w:pPr>
    </w:p>
    <w:p w14:paraId="6FF4F6AF" w14:textId="77777777" w:rsidR="009C5484" w:rsidRPr="009C5484" w:rsidRDefault="009C5484" w:rsidP="009C5484">
      <w:pPr>
        <w:suppressAutoHyphens w:val="0"/>
        <w:spacing w:before="9"/>
        <w:ind w:right="-2"/>
        <w:contextualSpacing/>
        <w:jc w:val="both"/>
        <w:rPr>
          <w:rFonts w:ascii="Arial" w:eastAsia="Arial" w:hAnsi="Arial" w:cs="Arial"/>
          <w:sz w:val="21"/>
          <w:szCs w:val="21"/>
          <w:lang w:eastAsia="pl-PL" w:bidi="pl-PL"/>
        </w:rPr>
      </w:pPr>
    </w:p>
    <w:p w14:paraId="23A89D66" w14:textId="77777777" w:rsidR="009C5484" w:rsidRPr="004462A4" w:rsidRDefault="009C5484" w:rsidP="009C5484">
      <w:pPr>
        <w:suppressAutoHyphens w:val="0"/>
        <w:ind w:right="-2"/>
        <w:contextualSpacing/>
        <w:jc w:val="center"/>
        <w:outlineLvl w:val="0"/>
        <w:rPr>
          <w:rFonts w:ascii="Arial" w:eastAsia="Arial" w:hAnsi="Arial" w:cs="Arial"/>
          <w:b/>
          <w:bCs/>
          <w:sz w:val="21"/>
          <w:szCs w:val="21"/>
          <w:lang w:eastAsia="pl-PL" w:bidi="pl-PL"/>
        </w:rPr>
      </w:pPr>
      <w:r w:rsidRPr="004462A4">
        <w:rPr>
          <w:rFonts w:ascii="Arial" w:eastAsia="Arial" w:hAnsi="Arial" w:cs="Arial"/>
          <w:b/>
          <w:bCs/>
          <w:sz w:val="21"/>
          <w:szCs w:val="21"/>
          <w:lang w:eastAsia="pl-PL" w:bidi="pl-PL"/>
        </w:rPr>
        <w:t>§ 2 Realizacja umowy i odbiór przedmiotu umowy</w:t>
      </w:r>
    </w:p>
    <w:p w14:paraId="16AB156B" w14:textId="77777777" w:rsidR="00300BB8" w:rsidRPr="004462A4" w:rsidRDefault="00300BB8" w:rsidP="009C5484">
      <w:pPr>
        <w:suppressAutoHyphens w:val="0"/>
        <w:ind w:right="-2"/>
        <w:contextualSpacing/>
        <w:jc w:val="center"/>
        <w:outlineLvl w:val="0"/>
        <w:rPr>
          <w:rFonts w:ascii="Arial" w:eastAsia="Arial" w:hAnsi="Arial" w:cs="Arial"/>
          <w:b/>
          <w:bCs/>
          <w:sz w:val="12"/>
          <w:szCs w:val="21"/>
          <w:lang w:eastAsia="pl-PL" w:bidi="pl-PL"/>
        </w:rPr>
      </w:pPr>
    </w:p>
    <w:p w14:paraId="3C6168A9" w14:textId="2E5EE83D" w:rsidR="009C5484" w:rsidRPr="004462A4" w:rsidRDefault="009C5484" w:rsidP="009C5484">
      <w:pPr>
        <w:numPr>
          <w:ilvl w:val="0"/>
          <w:numId w:val="8"/>
        </w:numPr>
        <w:suppressAutoHyphens w:val="0"/>
        <w:spacing w:before="140"/>
        <w:ind w:left="426"/>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Wykonawca zrealizuje przedmiot umowy w</w:t>
      </w:r>
      <w:r w:rsidRPr="004462A4">
        <w:rPr>
          <w:rFonts w:ascii="Arial" w:eastAsia="Arial" w:hAnsi="Arial" w:cs="Arial"/>
          <w:spacing w:val="-10"/>
          <w:sz w:val="21"/>
          <w:szCs w:val="21"/>
          <w:lang w:eastAsia="pl-PL" w:bidi="pl-PL"/>
        </w:rPr>
        <w:t xml:space="preserve"> </w:t>
      </w:r>
      <w:r w:rsidRPr="004462A4">
        <w:rPr>
          <w:rFonts w:ascii="Arial" w:eastAsia="Arial" w:hAnsi="Arial" w:cs="Arial"/>
          <w:sz w:val="21"/>
          <w:szCs w:val="21"/>
          <w:lang w:eastAsia="pl-PL" w:bidi="pl-PL"/>
        </w:rPr>
        <w:t>terminie</w:t>
      </w:r>
      <w:r w:rsidR="00E55189" w:rsidRPr="004462A4">
        <w:rPr>
          <w:rStyle w:val="Odwoanieprzypisudolnego"/>
          <w:rFonts w:ascii="Arial" w:eastAsia="Arial" w:hAnsi="Arial" w:cs="Arial"/>
          <w:sz w:val="21"/>
          <w:szCs w:val="21"/>
          <w:lang w:eastAsia="pl-PL" w:bidi="pl-PL"/>
        </w:rPr>
        <w:t xml:space="preserve"> </w:t>
      </w:r>
      <w:r w:rsidR="00E55189" w:rsidRPr="004462A4">
        <w:rPr>
          <w:rStyle w:val="Odwoanieprzypisudolnego"/>
          <w:rFonts w:ascii="Arial" w:eastAsia="Arial" w:hAnsi="Arial" w:cs="Arial"/>
          <w:sz w:val="21"/>
          <w:szCs w:val="21"/>
          <w:lang w:eastAsia="pl-PL" w:bidi="pl-PL"/>
        </w:rPr>
        <w:footnoteReference w:id="6"/>
      </w:r>
      <w:r w:rsidRPr="004462A4">
        <w:rPr>
          <w:rFonts w:ascii="Arial" w:eastAsia="Arial" w:hAnsi="Arial" w:cs="Arial"/>
          <w:sz w:val="21"/>
          <w:szCs w:val="21"/>
          <w:lang w:eastAsia="pl-PL" w:bidi="pl-PL"/>
        </w:rPr>
        <w:t>:</w:t>
      </w:r>
    </w:p>
    <w:p w14:paraId="7FF8FD79" w14:textId="0164D568" w:rsidR="009C5484" w:rsidRPr="004462A4" w:rsidRDefault="009C5484" w:rsidP="009C5484">
      <w:pPr>
        <w:suppressAutoHyphens w:val="0"/>
        <w:spacing w:before="140"/>
        <w:ind w:left="426"/>
        <w:contextualSpacing/>
        <w:jc w:val="both"/>
        <w:rPr>
          <w:rFonts w:ascii="Arial" w:eastAsia="Arial" w:hAnsi="Arial" w:cs="Arial"/>
          <w:sz w:val="21"/>
          <w:szCs w:val="21"/>
          <w:lang w:eastAsia="pl-PL" w:bidi="pl-PL"/>
        </w:rPr>
      </w:pPr>
      <w:r w:rsidRPr="004462A4">
        <w:rPr>
          <w:rFonts w:ascii="Arial" w:eastAsia="Arial" w:hAnsi="Arial" w:cs="Arial"/>
          <w:b/>
          <w:sz w:val="21"/>
          <w:szCs w:val="21"/>
          <w:lang w:eastAsia="pl-PL" w:bidi="pl-PL"/>
        </w:rPr>
        <w:t xml:space="preserve">- do </w:t>
      </w:r>
      <w:r w:rsidR="00544DCF" w:rsidRPr="004462A4">
        <w:rPr>
          <w:rFonts w:ascii="Arial" w:eastAsia="Arial" w:hAnsi="Arial" w:cs="Arial"/>
          <w:b/>
          <w:sz w:val="21"/>
          <w:szCs w:val="21"/>
          <w:lang w:eastAsia="pl-PL" w:bidi="pl-PL"/>
        </w:rPr>
        <w:t>90</w:t>
      </w:r>
      <w:r w:rsidR="002F2751" w:rsidRPr="004462A4">
        <w:rPr>
          <w:rFonts w:ascii="Arial" w:eastAsia="Arial" w:hAnsi="Arial" w:cs="Arial"/>
          <w:b/>
          <w:sz w:val="21"/>
          <w:szCs w:val="21"/>
          <w:lang w:eastAsia="pl-PL" w:bidi="pl-PL"/>
        </w:rPr>
        <w:t xml:space="preserve"> d</w:t>
      </w:r>
      <w:r w:rsidRPr="004462A4">
        <w:rPr>
          <w:rFonts w:ascii="Arial" w:eastAsia="Arial" w:hAnsi="Arial" w:cs="Arial"/>
          <w:b/>
          <w:sz w:val="21"/>
          <w:szCs w:val="21"/>
          <w:lang w:eastAsia="pl-PL" w:bidi="pl-PL"/>
        </w:rPr>
        <w:t>ni</w:t>
      </w:r>
      <w:r w:rsidR="00D2677E">
        <w:rPr>
          <w:rFonts w:ascii="Arial" w:eastAsia="Arial" w:hAnsi="Arial" w:cs="Arial"/>
          <w:b/>
          <w:sz w:val="21"/>
          <w:szCs w:val="21"/>
          <w:lang w:eastAsia="pl-PL" w:bidi="pl-PL"/>
        </w:rPr>
        <w:t xml:space="preserve"> kalendarzowych</w:t>
      </w:r>
      <w:r w:rsidRPr="004462A4">
        <w:rPr>
          <w:rFonts w:ascii="Arial" w:eastAsia="Arial" w:hAnsi="Arial" w:cs="Arial"/>
          <w:sz w:val="21"/>
          <w:szCs w:val="21"/>
          <w:lang w:eastAsia="pl-PL" w:bidi="pl-PL"/>
        </w:rPr>
        <w:t xml:space="preserve"> (dotyczy części </w:t>
      </w:r>
      <w:bookmarkStart w:id="1" w:name="_Hlk184979679"/>
      <w:r w:rsidR="00D762B5" w:rsidRPr="004462A4">
        <w:rPr>
          <w:rFonts w:ascii="Arial" w:eastAsia="Arial" w:hAnsi="Arial" w:cs="Arial"/>
          <w:sz w:val="21"/>
          <w:szCs w:val="21"/>
          <w:lang w:eastAsia="pl-PL" w:bidi="pl-PL"/>
        </w:rPr>
        <w:t xml:space="preserve">I, II, III, </w:t>
      </w:r>
      <w:r w:rsidR="00E5770F" w:rsidRPr="004462A4">
        <w:rPr>
          <w:rFonts w:ascii="Arial" w:eastAsia="Arial" w:hAnsi="Arial" w:cs="Arial"/>
          <w:sz w:val="21"/>
          <w:szCs w:val="21"/>
          <w:lang w:eastAsia="pl-PL" w:bidi="pl-PL"/>
        </w:rPr>
        <w:t>IV, V, VI,</w:t>
      </w:r>
      <w:r w:rsidR="00CF00E7">
        <w:rPr>
          <w:rFonts w:ascii="Arial" w:eastAsia="Arial" w:hAnsi="Arial" w:cs="Arial"/>
          <w:sz w:val="21"/>
          <w:szCs w:val="21"/>
          <w:lang w:eastAsia="pl-PL" w:bidi="pl-PL"/>
        </w:rPr>
        <w:t>X</w:t>
      </w:r>
      <w:r w:rsidR="003A2D45">
        <w:rPr>
          <w:rFonts w:ascii="Arial" w:eastAsia="Arial" w:hAnsi="Arial" w:cs="Arial"/>
          <w:sz w:val="21"/>
          <w:szCs w:val="21"/>
          <w:lang w:eastAsia="pl-PL" w:bidi="pl-PL"/>
        </w:rPr>
        <w:t>)</w:t>
      </w:r>
      <w:r w:rsidR="00E5770F" w:rsidRPr="004462A4">
        <w:rPr>
          <w:rFonts w:ascii="Arial" w:eastAsia="Arial" w:hAnsi="Arial" w:cs="Arial"/>
          <w:sz w:val="21"/>
          <w:szCs w:val="21"/>
          <w:lang w:eastAsia="pl-PL" w:bidi="pl-PL"/>
        </w:rPr>
        <w:t>,</w:t>
      </w:r>
      <w:r w:rsidRPr="004462A4">
        <w:rPr>
          <w:rFonts w:ascii="Arial" w:eastAsia="Arial" w:hAnsi="Arial" w:cs="Arial"/>
          <w:sz w:val="21"/>
          <w:szCs w:val="21"/>
          <w:lang w:eastAsia="pl-PL" w:bidi="pl-PL"/>
        </w:rPr>
        <w:t xml:space="preserve"> </w:t>
      </w:r>
    </w:p>
    <w:p w14:paraId="0E21023F" w14:textId="3DA712C4" w:rsidR="009C5484" w:rsidRPr="004462A4" w:rsidRDefault="009C5484" w:rsidP="009C5484">
      <w:pPr>
        <w:suppressAutoHyphens w:val="0"/>
        <w:spacing w:before="140"/>
        <w:ind w:left="426"/>
        <w:contextualSpacing/>
        <w:jc w:val="both"/>
        <w:rPr>
          <w:rFonts w:ascii="Arial" w:eastAsia="Arial" w:hAnsi="Arial" w:cs="Arial"/>
          <w:sz w:val="21"/>
          <w:szCs w:val="21"/>
          <w:lang w:eastAsia="pl-PL" w:bidi="pl-PL"/>
        </w:rPr>
      </w:pPr>
      <w:r w:rsidRPr="004462A4">
        <w:rPr>
          <w:rFonts w:ascii="Arial" w:eastAsia="Arial" w:hAnsi="Arial" w:cs="Arial"/>
          <w:b/>
          <w:sz w:val="21"/>
          <w:szCs w:val="21"/>
          <w:lang w:eastAsia="pl-PL" w:bidi="pl-PL"/>
        </w:rPr>
        <w:t xml:space="preserve">- do </w:t>
      </w:r>
      <w:r w:rsidR="0081420E" w:rsidRPr="004462A4">
        <w:rPr>
          <w:rFonts w:ascii="Arial" w:eastAsia="Arial" w:hAnsi="Arial" w:cs="Arial"/>
          <w:b/>
          <w:sz w:val="21"/>
          <w:szCs w:val="21"/>
          <w:lang w:eastAsia="pl-PL" w:bidi="pl-PL"/>
        </w:rPr>
        <w:t>45</w:t>
      </w:r>
      <w:r w:rsidRPr="004462A4">
        <w:rPr>
          <w:rFonts w:ascii="Arial" w:eastAsia="Arial" w:hAnsi="Arial" w:cs="Arial"/>
          <w:b/>
          <w:sz w:val="21"/>
          <w:szCs w:val="21"/>
          <w:lang w:eastAsia="pl-PL" w:bidi="pl-PL"/>
        </w:rPr>
        <w:t xml:space="preserve"> dni</w:t>
      </w:r>
      <w:r w:rsidR="00D2677E">
        <w:rPr>
          <w:rFonts w:ascii="Arial" w:eastAsia="Arial" w:hAnsi="Arial" w:cs="Arial"/>
          <w:b/>
          <w:sz w:val="21"/>
          <w:szCs w:val="21"/>
          <w:lang w:eastAsia="pl-PL" w:bidi="pl-PL"/>
        </w:rPr>
        <w:t xml:space="preserve"> kalendarzowych</w:t>
      </w:r>
      <w:r w:rsidRPr="004462A4">
        <w:rPr>
          <w:rFonts w:ascii="Arial" w:eastAsia="Arial" w:hAnsi="Arial" w:cs="Arial"/>
          <w:sz w:val="21"/>
          <w:szCs w:val="21"/>
          <w:lang w:eastAsia="pl-PL" w:bidi="pl-PL"/>
        </w:rPr>
        <w:t xml:space="preserve"> (dotyczy części </w:t>
      </w:r>
      <w:r w:rsidR="002554A0">
        <w:rPr>
          <w:rFonts w:ascii="Arial" w:eastAsia="Arial" w:hAnsi="Arial" w:cs="Arial"/>
          <w:sz w:val="21"/>
          <w:szCs w:val="21"/>
          <w:lang w:eastAsia="pl-PL" w:bidi="pl-PL"/>
        </w:rPr>
        <w:t>VII,</w:t>
      </w:r>
      <w:r w:rsidR="00E5770F" w:rsidRPr="004462A4">
        <w:rPr>
          <w:rFonts w:ascii="Arial" w:eastAsia="Arial" w:hAnsi="Arial" w:cs="Arial"/>
          <w:sz w:val="21"/>
          <w:szCs w:val="21"/>
          <w:lang w:eastAsia="pl-PL" w:bidi="pl-PL"/>
        </w:rPr>
        <w:t>VIII</w:t>
      </w:r>
      <w:r w:rsidRPr="004462A4">
        <w:rPr>
          <w:rFonts w:ascii="Arial" w:eastAsia="Arial" w:hAnsi="Arial" w:cs="Arial"/>
          <w:sz w:val="21"/>
          <w:szCs w:val="21"/>
          <w:lang w:eastAsia="pl-PL" w:bidi="pl-PL"/>
        </w:rPr>
        <w:t>),</w:t>
      </w:r>
    </w:p>
    <w:p w14:paraId="235FE4F5" w14:textId="6C483F15" w:rsidR="009C5484" w:rsidRPr="004462A4" w:rsidRDefault="009C5484" w:rsidP="009C5484">
      <w:pPr>
        <w:suppressAutoHyphens w:val="0"/>
        <w:spacing w:before="140"/>
        <w:ind w:left="426"/>
        <w:contextualSpacing/>
        <w:jc w:val="both"/>
        <w:rPr>
          <w:rFonts w:ascii="Arial" w:eastAsia="Arial" w:hAnsi="Arial" w:cs="Arial"/>
          <w:sz w:val="21"/>
          <w:szCs w:val="21"/>
          <w:lang w:eastAsia="pl-PL" w:bidi="pl-PL"/>
        </w:rPr>
      </w:pPr>
      <w:r w:rsidRPr="004462A4">
        <w:rPr>
          <w:rFonts w:ascii="Arial" w:eastAsia="Arial" w:hAnsi="Arial" w:cs="Arial"/>
          <w:b/>
          <w:sz w:val="21"/>
          <w:szCs w:val="21"/>
          <w:lang w:eastAsia="pl-PL" w:bidi="pl-PL"/>
        </w:rPr>
        <w:t xml:space="preserve">- do </w:t>
      </w:r>
      <w:r w:rsidR="0081420E" w:rsidRPr="004462A4">
        <w:rPr>
          <w:rFonts w:ascii="Arial" w:eastAsia="Arial" w:hAnsi="Arial" w:cs="Arial"/>
          <w:b/>
          <w:sz w:val="21"/>
          <w:szCs w:val="21"/>
          <w:lang w:eastAsia="pl-PL" w:bidi="pl-PL"/>
        </w:rPr>
        <w:t>30</w:t>
      </w:r>
      <w:r w:rsidRPr="004462A4">
        <w:rPr>
          <w:rFonts w:ascii="Arial" w:eastAsia="Arial" w:hAnsi="Arial" w:cs="Arial"/>
          <w:b/>
          <w:sz w:val="21"/>
          <w:szCs w:val="21"/>
          <w:lang w:eastAsia="pl-PL" w:bidi="pl-PL"/>
        </w:rPr>
        <w:t xml:space="preserve"> dni</w:t>
      </w:r>
      <w:r w:rsidR="00D2677E">
        <w:rPr>
          <w:rFonts w:ascii="Arial" w:eastAsia="Arial" w:hAnsi="Arial" w:cs="Arial"/>
          <w:b/>
          <w:sz w:val="21"/>
          <w:szCs w:val="21"/>
          <w:lang w:eastAsia="pl-PL" w:bidi="pl-PL"/>
        </w:rPr>
        <w:t xml:space="preserve"> kalendarzowych</w:t>
      </w:r>
      <w:r w:rsidRPr="004462A4">
        <w:rPr>
          <w:rFonts w:ascii="Arial" w:eastAsia="Arial" w:hAnsi="Arial" w:cs="Arial"/>
          <w:sz w:val="21"/>
          <w:szCs w:val="21"/>
          <w:lang w:eastAsia="pl-PL" w:bidi="pl-PL"/>
        </w:rPr>
        <w:t xml:space="preserve"> (dotyczy części</w:t>
      </w:r>
      <w:r w:rsidR="005B1921">
        <w:rPr>
          <w:rFonts w:ascii="Arial" w:eastAsia="Arial" w:hAnsi="Arial" w:cs="Arial"/>
          <w:sz w:val="21"/>
          <w:szCs w:val="21"/>
          <w:lang w:eastAsia="pl-PL" w:bidi="pl-PL"/>
        </w:rPr>
        <w:t xml:space="preserve"> </w:t>
      </w:r>
      <w:r w:rsidR="002554A0">
        <w:rPr>
          <w:rFonts w:ascii="Arial" w:eastAsia="Arial" w:hAnsi="Arial" w:cs="Arial"/>
          <w:sz w:val="21"/>
          <w:szCs w:val="21"/>
          <w:lang w:eastAsia="pl-PL" w:bidi="pl-PL"/>
        </w:rPr>
        <w:t>IX</w:t>
      </w:r>
      <w:r w:rsidR="00214145">
        <w:rPr>
          <w:rFonts w:ascii="Arial" w:eastAsia="Arial" w:hAnsi="Arial" w:cs="Arial"/>
          <w:sz w:val="21"/>
          <w:szCs w:val="21"/>
          <w:lang w:eastAsia="pl-PL" w:bidi="pl-PL"/>
        </w:rPr>
        <w:t>, XI</w:t>
      </w:r>
      <w:r w:rsidRPr="004462A4">
        <w:rPr>
          <w:rFonts w:ascii="Arial" w:eastAsia="Arial" w:hAnsi="Arial" w:cs="Arial"/>
          <w:sz w:val="21"/>
          <w:szCs w:val="21"/>
          <w:lang w:eastAsia="pl-PL" w:bidi="pl-PL"/>
        </w:rPr>
        <w:t>)</w:t>
      </w:r>
      <w:r w:rsidR="00C82A53" w:rsidRPr="004462A4">
        <w:rPr>
          <w:rFonts w:ascii="Arial" w:eastAsia="Arial" w:hAnsi="Arial" w:cs="Arial"/>
          <w:sz w:val="21"/>
          <w:szCs w:val="21"/>
          <w:lang w:eastAsia="pl-PL" w:bidi="pl-PL"/>
        </w:rPr>
        <w:t xml:space="preserve"> </w:t>
      </w:r>
      <w:r w:rsidRPr="004462A4">
        <w:rPr>
          <w:rFonts w:ascii="Arial" w:eastAsia="Arial" w:hAnsi="Arial" w:cs="Arial"/>
          <w:sz w:val="21"/>
          <w:szCs w:val="21"/>
          <w:lang w:eastAsia="pl-PL" w:bidi="pl-PL"/>
        </w:rPr>
        <w:t xml:space="preserve"> </w:t>
      </w:r>
    </w:p>
    <w:bookmarkEnd w:id="1"/>
    <w:p w14:paraId="30DF5C14" w14:textId="00D8310D" w:rsidR="009C5484" w:rsidRPr="004462A4" w:rsidRDefault="009C5484" w:rsidP="000D710A">
      <w:pPr>
        <w:suppressAutoHyphens w:val="0"/>
        <w:spacing w:before="140"/>
        <w:ind w:left="426"/>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od dnia zawarcia umowy</w:t>
      </w:r>
      <w:r w:rsidR="002910D3" w:rsidRPr="004462A4">
        <w:rPr>
          <w:rFonts w:ascii="Arial" w:eastAsia="Arial" w:hAnsi="Arial" w:cs="Arial"/>
          <w:sz w:val="21"/>
          <w:szCs w:val="21"/>
          <w:lang w:eastAsia="pl-PL" w:bidi="pl-PL"/>
        </w:rPr>
        <w:t>.</w:t>
      </w:r>
    </w:p>
    <w:p w14:paraId="03DC3347" w14:textId="36421686" w:rsidR="009C5484" w:rsidRPr="004462A4" w:rsidRDefault="009C5484" w:rsidP="009C5484">
      <w:pPr>
        <w:numPr>
          <w:ilvl w:val="0"/>
          <w:numId w:val="8"/>
        </w:numPr>
        <w:suppressAutoHyphens w:val="0"/>
        <w:spacing w:before="126"/>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xml:space="preserve">Wykonawca winien dostarczyć przedmiot umowy po uprzednim telefonicznym lub mailowym ustaleniu terminu dostawy, dokonanym z wyprzedzeniem co najmniej </w:t>
      </w:r>
      <w:r w:rsidR="00D63149" w:rsidRPr="004462A4">
        <w:rPr>
          <w:rFonts w:ascii="Arial" w:eastAsia="Arial" w:hAnsi="Arial" w:cs="Arial"/>
          <w:sz w:val="21"/>
          <w:szCs w:val="21"/>
          <w:lang w:eastAsia="pl-PL" w:bidi="pl-PL"/>
        </w:rPr>
        <w:t>jednego</w:t>
      </w:r>
      <w:r w:rsidRPr="004462A4">
        <w:rPr>
          <w:rFonts w:ascii="Arial" w:eastAsia="Arial" w:hAnsi="Arial" w:cs="Arial"/>
          <w:sz w:val="21"/>
          <w:szCs w:val="21"/>
          <w:lang w:eastAsia="pl-PL" w:bidi="pl-PL"/>
        </w:rPr>
        <w:t xml:space="preserve"> </w:t>
      </w:r>
      <w:r w:rsidR="00D63149" w:rsidRPr="004462A4">
        <w:rPr>
          <w:rFonts w:ascii="Arial" w:eastAsia="Arial" w:hAnsi="Arial" w:cs="Arial"/>
          <w:sz w:val="21"/>
          <w:szCs w:val="21"/>
          <w:lang w:eastAsia="pl-PL" w:bidi="pl-PL"/>
        </w:rPr>
        <w:t>dnia</w:t>
      </w:r>
      <w:r w:rsidRPr="004462A4">
        <w:rPr>
          <w:rFonts w:ascii="Arial" w:eastAsia="Arial" w:hAnsi="Arial" w:cs="Arial"/>
          <w:spacing w:val="-27"/>
          <w:sz w:val="21"/>
          <w:szCs w:val="21"/>
          <w:lang w:eastAsia="pl-PL" w:bidi="pl-PL"/>
        </w:rPr>
        <w:t xml:space="preserve"> </w:t>
      </w:r>
      <w:r w:rsidR="00D63149" w:rsidRPr="004462A4">
        <w:rPr>
          <w:rFonts w:ascii="Arial" w:eastAsia="Arial" w:hAnsi="Arial" w:cs="Arial"/>
          <w:sz w:val="21"/>
          <w:szCs w:val="21"/>
          <w:lang w:eastAsia="pl-PL" w:bidi="pl-PL"/>
        </w:rPr>
        <w:t>roboczego</w:t>
      </w:r>
      <w:r w:rsidRPr="004462A4">
        <w:rPr>
          <w:rFonts w:ascii="Arial" w:eastAsia="Arial" w:hAnsi="Arial" w:cs="Arial"/>
          <w:sz w:val="21"/>
          <w:szCs w:val="21"/>
          <w:lang w:eastAsia="pl-PL" w:bidi="pl-PL"/>
        </w:rPr>
        <w:t>, zgodnie z zapisami § 1 ust. 4.</w:t>
      </w:r>
    </w:p>
    <w:p w14:paraId="31A7CD43" w14:textId="77777777" w:rsidR="009C5484" w:rsidRPr="004462A4" w:rsidRDefault="009C5484" w:rsidP="009C5484">
      <w:pPr>
        <w:numPr>
          <w:ilvl w:val="0"/>
          <w:numId w:val="8"/>
        </w:numPr>
        <w:tabs>
          <w:tab w:val="left" w:pos="8222"/>
        </w:tabs>
        <w:suppressAutoHyphens w:val="0"/>
        <w:spacing w:before="119"/>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 dniu dostawy sprzętu przedstawiciel Zamawiającego dokona, przy udziale przedstawiciela Wykonawcy, odbioru ilościowego przedmiotu umowy. Dokumentem potwierdzającym dokonanie odbioru ilościowego jest ”Protokół odbioru ilościowego”, podpisany przez przedstawicieli Stron, zawierający co najmniej: dane Wykonawcy, dane Zamawiającego, przedmiot umowy, określenie ilości sztuk sprzętu, z wyszczególnieniem sprzętu danego rodzaju.</w:t>
      </w:r>
    </w:p>
    <w:p w14:paraId="0D7A4C19" w14:textId="5FD90B15" w:rsidR="009C5484" w:rsidRPr="004462A4" w:rsidRDefault="009C5484" w:rsidP="009C5484">
      <w:pPr>
        <w:numPr>
          <w:ilvl w:val="0"/>
          <w:numId w:val="8"/>
        </w:numPr>
        <w:suppressAutoHyphens w:val="0"/>
        <w:spacing w:before="121"/>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lastRenderedPageBreak/>
        <w:t>Zamawiający</w:t>
      </w:r>
      <w:r w:rsidRPr="004462A4">
        <w:rPr>
          <w:rFonts w:ascii="Arial" w:eastAsia="Arial" w:hAnsi="Arial" w:cs="Arial"/>
          <w:spacing w:val="11"/>
          <w:sz w:val="21"/>
          <w:szCs w:val="21"/>
          <w:lang w:eastAsia="pl-PL" w:bidi="pl-PL"/>
        </w:rPr>
        <w:t xml:space="preserve"> </w:t>
      </w:r>
      <w:r w:rsidRPr="004462A4">
        <w:rPr>
          <w:rFonts w:ascii="Arial" w:eastAsia="Arial" w:hAnsi="Arial" w:cs="Arial"/>
          <w:sz w:val="21"/>
          <w:szCs w:val="21"/>
          <w:lang w:eastAsia="pl-PL" w:bidi="pl-PL"/>
        </w:rPr>
        <w:t>dokona</w:t>
      </w:r>
      <w:r w:rsidRPr="004462A4">
        <w:rPr>
          <w:rFonts w:ascii="Arial" w:eastAsia="Arial" w:hAnsi="Arial" w:cs="Arial"/>
          <w:spacing w:val="13"/>
          <w:sz w:val="21"/>
          <w:szCs w:val="21"/>
          <w:lang w:eastAsia="pl-PL" w:bidi="pl-PL"/>
        </w:rPr>
        <w:t xml:space="preserve"> </w:t>
      </w:r>
      <w:r w:rsidRPr="004462A4">
        <w:rPr>
          <w:rFonts w:ascii="Arial" w:eastAsia="Arial" w:hAnsi="Arial" w:cs="Arial"/>
          <w:sz w:val="21"/>
          <w:szCs w:val="21"/>
          <w:lang w:eastAsia="pl-PL" w:bidi="pl-PL"/>
        </w:rPr>
        <w:t>odbioru</w:t>
      </w:r>
      <w:r w:rsidRPr="004462A4">
        <w:rPr>
          <w:rFonts w:ascii="Arial" w:eastAsia="Arial" w:hAnsi="Arial" w:cs="Arial"/>
          <w:spacing w:val="15"/>
          <w:sz w:val="21"/>
          <w:szCs w:val="21"/>
          <w:lang w:eastAsia="pl-PL" w:bidi="pl-PL"/>
        </w:rPr>
        <w:t xml:space="preserve"> </w:t>
      </w:r>
      <w:r w:rsidRPr="004462A4">
        <w:rPr>
          <w:rFonts w:ascii="Arial" w:eastAsia="Arial" w:hAnsi="Arial" w:cs="Arial"/>
          <w:sz w:val="21"/>
          <w:szCs w:val="21"/>
          <w:lang w:eastAsia="pl-PL" w:bidi="pl-PL"/>
        </w:rPr>
        <w:t>jakościowego</w:t>
      </w:r>
      <w:r w:rsidRPr="004462A4">
        <w:rPr>
          <w:rFonts w:ascii="Arial" w:eastAsia="Arial" w:hAnsi="Arial" w:cs="Arial"/>
          <w:spacing w:val="16"/>
          <w:sz w:val="21"/>
          <w:szCs w:val="21"/>
          <w:lang w:eastAsia="pl-PL" w:bidi="pl-PL"/>
        </w:rPr>
        <w:t xml:space="preserve"> </w:t>
      </w:r>
      <w:r w:rsidRPr="004462A4">
        <w:rPr>
          <w:rFonts w:ascii="Arial" w:eastAsia="Arial" w:hAnsi="Arial" w:cs="Arial"/>
          <w:sz w:val="21"/>
          <w:szCs w:val="21"/>
          <w:lang w:eastAsia="pl-PL" w:bidi="pl-PL"/>
        </w:rPr>
        <w:t>dostarczonego</w:t>
      </w:r>
      <w:r w:rsidRPr="004462A4">
        <w:rPr>
          <w:rFonts w:ascii="Arial" w:eastAsia="Arial" w:hAnsi="Arial" w:cs="Arial"/>
          <w:spacing w:val="15"/>
          <w:sz w:val="21"/>
          <w:szCs w:val="21"/>
          <w:lang w:eastAsia="pl-PL" w:bidi="pl-PL"/>
        </w:rPr>
        <w:t xml:space="preserve"> </w:t>
      </w:r>
      <w:r w:rsidRPr="004462A4">
        <w:rPr>
          <w:rFonts w:ascii="Arial" w:eastAsia="Arial" w:hAnsi="Arial" w:cs="Arial"/>
          <w:sz w:val="21"/>
          <w:szCs w:val="21"/>
          <w:lang w:eastAsia="pl-PL" w:bidi="pl-PL"/>
        </w:rPr>
        <w:t>przedmiotu</w:t>
      </w:r>
      <w:r w:rsidRPr="004462A4">
        <w:rPr>
          <w:rFonts w:ascii="Arial" w:eastAsia="Arial" w:hAnsi="Arial" w:cs="Arial"/>
          <w:spacing w:val="11"/>
          <w:sz w:val="21"/>
          <w:szCs w:val="21"/>
          <w:lang w:eastAsia="pl-PL" w:bidi="pl-PL"/>
        </w:rPr>
        <w:t xml:space="preserve"> </w:t>
      </w:r>
      <w:r w:rsidRPr="004462A4">
        <w:rPr>
          <w:rFonts w:ascii="Arial" w:eastAsia="Arial" w:hAnsi="Arial" w:cs="Arial"/>
          <w:sz w:val="21"/>
          <w:szCs w:val="21"/>
          <w:lang w:eastAsia="pl-PL" w:bidi="pl-PL"/>
        </w:rPr>
        <w:t>umowy</w:t>
      </w:r>
      <w:r w:rsidRPr="004462A4">
        <w:rPr>
          <w:rFonts w:ascii="Arial" w:eastAsia="Arial" w:hAnsi="Arial" w:cs="Arial"/>
          <w:spacing w:val="12"/>
          <w:sz w:val="21"/>
          <w:szCs w:val="21"/>
          <w:lang w:eastAsia="pl-PL" w:bidi="pl-PL"/>
        </w:rPr>
        <w:t xml:space="preserve"> </w:t>
      </w:r>
      <w:r w:rsidRPr="004462A4">
        <w:rPr>
          <w:rFonts w:ascii="Arial" w:eastAsia="Arial" w:hAnsi="Arial" w:cs="Arial"/>
          <w:sz w:val="21"/>
          <w:szCs w:val="21"/>
          <w:lang w:eastAsia="pl-PL" w:bidi="pl-PL"/>
        </w:rPr>
        <w:t>w terminie</w:t>
      </w:r>
      <w:r w:rsidR="002910D3" w:rsidRPr="004462A4">
        <w:rPr>
          <w:rFonts w:ascii="Arial" w:eastAsia="Arial" w:hAnsi="Arial" w:cs="Arial"/>
          <w:sz w:val="21"/>
          <w:szCs w:val="21"/>
          <w:lang w:eastAsia="pl-PL" w:bidi="pl-PL"/>
        </w:rPr>
        <w:br/>
      </w:r>
      <w:r w:rsidR="00F14CFA">
        <w:rPr>
          <w:rFonts w:ascii="Arial" w:eastAsia="Arial" w:hAnsi="Arial" w:cs="Arial"/>
          <w:sz w:val="21"/>
          <w:szCs w:val="21"/>
          <w:lang w:eastAsia="pl-PL" w:bidi="pl-PL"/>
        </w:rPr>
        <w:t xml:space="preserve">do </w:t>
      </w:r>
      <w:r w:rsidR="00BF5FF5">
        <w:rPr>
          <w:rFonts w:ascii="Arial" w:eastAsia="Arial" w:hAnsi="Arial" w:cs="Arial"/>
          <w:sz w:val="21"/>
          <w:szCs w:val="21"/>
          <w:lang w:eastAsia="pl-PL" w:bidi="pl-PL"/>
        </w:rPr>
        <w:t>3</w:t>
      </w:r>
      <w:r w:rsidRPr="004462A4">
        <w:rPr>
          <w:rFonts w:ascii="Arial" w:eastAsia="Arial" w:hAnsi="Arial" w:cs="Arial"/>
          <w:sz w:val="21"/>
          <w:szCs w:val="21"/>
          <w:lang w:eastAsia="pl-PL" w:bidi="pl-PL"/>
        </w:rPr>
        <w:t xml:space="preserve"> dni roboczych od daty dostawy sprzętu</w:t>
      </w:r>
      <w:r w:rsidR="002910D3" w:rsidRPr="004462A4">
        <w:rPr>
          <w:rFonts w:ascii="Arial" w:eastAsia="Arial" w:hAnsi="Arial" w:cs="Arial"/>
          <w:sz w:val="21"/>
          <w:szCs w:val="21"/>
          <w:lang w:eastAsia="pl-PL" w:bidi="pl-PL"/>
        </w:rPr>
        <w:t xml:space="preserve">. </w:t>
      </w:r>
      <w:r w:rsidRPr="004462A4">
        <w:rPr>
          <w:rFonts w:ascii="Arial" w:eastAsia="Arial" w:hAnsi="Arial" w:cs="Arial"/>
          <w:sz w:val="21"/>
          <w:szCs w:val="21"/>
          <w:lang w:eastAsia="pl-PL" w:bidi="pl-PL"/>
        </w:rPr>
        <w:t>Odbiór ten polega na sprawdzeniu, czy dostarczony sprzęt jest zgodny z umową i czy nie posiada wad.</w:t>
      </w:r>
    </w:p>
    <w:p w14:paraId="27C61CDF" w14:textId="50D3CDBC" w:rsidR="009C5484" w:rsidRPr="004462A4" w:rsidRDefault="009C5484" w:rsidP="009C5484">
      <w:pPr>
        <w:numPr>
          <w:ilvl w:val="0"/>
          <w:numId w:val="8"/>
        </w:numPr>
        <w:suppressAutoHyphens w:val="0"/>
        <w:spacing w:before="119"/>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Potwierdzeniem odbioru końcowego (ilościowego i jakościowego) będzie „Protokół odbioru przedmiotu umowy”. Podpisanie Protokołu odbioru przedmiotu umowy przez Zamawiającego, Strony uznają za dzień realizacji przedmiotu umowy. Protokół odbioru zawierać będzie co najmniej: dane Wykonawcy, dane Zamawiającego, przedmiot umowy, określenie ilości sztuk sprzętu z wyszczególnieniem sprzętu danego rodzaju.</w:t>
      </w:r>
    </w:p>
    <w:p w14:paraId="764E5CEB" w14:textId="77777777" w:rsidR="009C5484" w:rsidRPr="004462A4" w:rsidRDefault="009C5484" w:rsidP="009C5484">
      <w:pPr>
        <w:numPr>
          <w:ilvl w:val="0"/>
          <w:numId w:val="8"/>
        </w:numPr>
        <w:suppressAutoHyphens w:val="0"/>
        <w:spacing w:before="121"/>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 przypadku braku udziału w odbiorach osoby upoważnionej przez Wykonawcę, dopuszcza się wykonanie odbioru i sporządzenie protokołu jednostronnie przez Zamawiającego, a Wykonawca nie może kwestionować ustaleń poczynionych przy</w:t>
      </w:r>
      <w:r w:rsidRPr="004462A4">
        <w:rPr>
          <w:rFonts w:ascii="Arial" w:eastAsia="Arial" w:hAnsi="Arial" w:cs="Arial"/>
          <w:spacing w:val="-18"/>
          <w:sz w:val="21"/>
          <w:szCs w:val="21"/>
          <w:lang w:eastAsia="pl-PL" w:bidi="pl-PL"/>
        </w:rPr>
        <w:t xml:space="preserve"> </w:t>
      </w:r>
      <w:r w:rsidRPr="004462A4">
        <w:rPr>
          <w:rFonts w:ascii="Arial" w:eastAsia="Arial" w:hAnsi="Arial" w:cs="Arial"/>
          <w:sz w:val="21"/>
          <w:szCs w:val="21"/>
          <w:lang w:eastAsia="pl-PL" w:bidi="pl-PL"/>
        </w:rPr>
        <w:t>odbiorze.</w:t>
      </w:r>
    </w:p>
    <w:p w14:paraId="374F8F45" w14:textId="77777777" w:rsidR="009C5484" w:rsidRPr="004462A4" w:rsidRDefault="009C5484" w:rsidP="009C5484">
      <w:pPr>
        <w:numPr>
          <w:ilvl w:val="0"/>
          <w:numId w:val="8"/>
        </w:numPr>
        <w:suppressAutoHyphens w:val="0"/>
        <w:spacing w:before="119"/>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 przypadku stwierdzenia przez Zamawiającego, w toku odbioru, niezgodności dostarczonego sprzętu z umową, Zamawiający wezwie Wykonawcę do dostarczenia sprzętu zgodnego z umową i wyznaczy odpowiedni termin. Wykonawca zobowiązuje się na swój koszt i ryzyko dostarczyć sprzęt zgodny z umową, w terminie wskazanym przez Zamawiającego.</w:t>
      </w:r>
    </w:p>
    <w:p w14:paraId="02381320" w14:textId="77777777" w:rsidR="009C5484" w:rsidRPr="004462A4" w:rsidRDefault="009C5484" w:rsidP="009C5484">
      <w:pPr>
        <w:numPr>
          <w:ilvl w:val="0"/>
          <w:numId w:val="8"/>
        </w:numPr>
        <w:suppressAutoHyphens w:val="0"/>
        <w:spacing w:before="122"/>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 przypadku niedopełniania przez Wykonawcę obowiązku wynikającego z ust. 7, Zamawiający może wstrzymać się z odbiorem sprzętu do czasu dostarczenia przez Wykonawcę sprzętu zgodnego z umową. Wstrzymanie odbioru nie powoduje pozostawania Zamawiającego w</w:t>
      </w:r>
      <w:r w:rsidRPr="004462A4">
        <w:rPr>
          <w:rFonts w:ascii="Arial" w:eastAsia="Arial" w:hAnsi="Arial" w:cs="Arial"/>
          <w:spacing w:val="-4"/>
          <w:sz w:val="21"/>
          <w:szCs w:val="21"/>
          <w:lang w:eastAsia="pl-PL" w:bidi="pl-PL"/>
        </w:rPr>
        <w:t xml:space="preserve"> </w:t>
      </w:r>
      <w:r w:rsidRPr="004462A4">
        <w:rPr>
          <w:rFonts w:ascii="Arial" w:eastAsia="Arial" w:hAnsi="Arial" w:cs="Arial"/>
          <w:sz w:val="21"/>
          <w:szCs w:val="21"/>
          <w:lang w:eastAsia="pl-PL" w:bidi="pl-PL"/>
        </w:rPr>
        <w:t>zwłoce.</w:t>
      </w:r>
    </w:p>
    <w:p w14:paraId="3C4269EC" w14:textId="77777777" w:rsidR="009C5484" w:rsidRPr="004462A4" w:rsidRDefault="009C5484" w:rsidP="000D710A">
      <w:pPr>
        <w:numPr>
          <w:ilvl w:val="0"/>
          <w:numId w:val="8"/>
        </w:numPr>
        <w:suppressAutoHyphens w:val="0"/>
        <w:spacing w:before="119"/>
        <w:ind w:left="425" w:hanging="425"/>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Opóźnienie wynikłe z dostarczenia sprzętu niezgodnego z umową nie powoduje wydłużenia terminu wykonania umowy, o którym mowa w ust.</w:t>
      </w:r>
      <w:r w:rsidRPr="004462A4">
        <w:rPr>
          <w:rFonts w:ascii="Arial" w:eastAsia="Arial" w:hAnsi="Arial" w:cs="Arial"/>
          <w:spacing w:val="-11"/>
          <w:sz w:val="21"/>
          <w:szCs w:val="21"/>
          <w:lang w:eastAsia="pl-PL" w:bidi="pl-PL"/>
        </w:rPr>
        <w:t xml:space="preserve"> </w:t>
      </w:r>
      <w:r w:rsidRPr="004462A4">
        <w:rPr>
          <w:rFonts w:ascii="Arial" w:eastAsia="Arial" w:hAnsi="Arial" w:cs="Arial"/>
          <w:spacing w:val="-3"/>
          <w:sz w:val="21"/>
          <w:szCs w:val="21"/>
          <w:lang w:eastAsia="pl-PL" w:bidi="pl-PL"/>
        </w:rPr>
        <w:t>1.</w:t>
      </w:r>
    </w:p>
    <w:p w14:paraId="5AE65E86" w14:textId="231B1E8A" w:rsidR="009C5484" w:rsidRPr="004462A4" w:rsidRDefault="009C5484" w:rsidP="000D710A">
      <w:pPr>
        <w:numPr>
          <w:ilvl w:val="0"/>
          <w:numId w:val="8"/>
        </w:numPr>
        <w:suppressAutoHyphens w:val="0"/>
        <w:spacing w:before="73"/>
        <w:ind w:left="425" w:hanging="425"/>
        <w:contextualSpacing/>
        <w:jc w:val="both"/>
        <w:outlineLvl w:val="0"/>
        <w:rPr>
          <w:rFonts w:ascii="Arial" w:eastAsia="Arial" w:hAnsi="Arial" w:cs="Arial"/>
          <w:bCs/>
          <w:sz w:val="21"/>
          <w:szCs w:val="21"/>
          <w:lang w:eastAsia="pl-PL" w:bidi="pl-PL"/>
        </w:rPr>
      </w:pPr>
      <w:r w:rsidRPr="004462A4">
        <w:rPr>
          <w:rFonts w:ascii="Arial" w:eastAsia="Arial" w:hAnsi="Arial" w:cs="Arial"/>
          <w:bCs/>
          <w:sz w:val="21"/>
          <w:szCs w:val="21"/>
          <w:lang w:eastAsia="pl-PL" w:bidi="pl-PL"/>
        </w:rPr>
        <w:t>Podpisany „Protokół odbioru przedmiotu umowy” przez Zamawiającego</w:t>
      </w:r>
      <w:r w:rsidRPr="004462A4">
        <w:rPr>
          <w:rFonts w:ascii="Arial" w:eastAsia="Arial" w:hAnsi="Arial" w:cs="Arial"/>
          <w:bCs/>
          <w:spacing w:val="19"/>
          <w:sz w:val="21"/>
          <w:szCs w:val="21"/>
          <w:lang w:eastAsia="pl-PL" w:bidi="pl-PL"/>
        </w:rPr>
        <w:t xml:space="preserve"> </w:t>
      </w:r>
      <w:r w:rsidRPr="004462A4">
        <w:rPr>
          <w:rFonts w:ascii="Arial" w:eastAsia="Arial" w:hAnsi="Arial" w:cs="Arial"/>
          <w:bCs/>
          <w:sz w:val="21"/>
          <w:szCs w:val="21"/>
          <w:lang w:eastAsia="pl-PL" w:bidi="pl-PL"/>
        </w:rPr>
        <w:t>będzie</w:t>
      </w:r>
      <w:r w:rsidRPr="004462A4">
        <w:rPr>
          <w:rFonts w:ascii="Arial" w:eastAsia="Arial" w:hAnsi="Arial" w:cs="Arial"/>
          <w:bCs/>
          <w:spacing w:val="18"/>
          <w:sz w:val="21"/>
          <w:szCs w:val="21"/>
          <w:lang w:eastAsia="pl-PL" w:bidi="pl-PL"/>
        </w:rPr>
        <w:t xml:space="preserve"> </w:t>
      </w:r>
      <w:r w:rsidRPr="004462A4">
        <w:rPr>
          <w:rFonts w:ascii="Arial" w:eastAsia="Arial" w:hAnsi="Arial" w:cs="Arial"/>
          <w:bCs/>
          <w:sz w:val="21"/>
          <w:szCs w:val="21"/>
          <w:lang w:eastAsia="pl-PL" w:bidi="pl-PL"/>
        </w:rPr>
        <w:t>stanowił</w:t>
      </w:r>
      <w:r w:rsidRPr="004462A4">
        <w:rPr>
          <w:rFonts w:ascii="Arial" w:eastAsia="Arial" w:hAnsi="Arial" w:cs="Arial"/>
          <w:bCs/>
          <w:spacing w:val="17"/>
          <w:sz w:val="21"/>
          <w:szCs w:val="21"/>
          <w:lang w:eastAsia="pl-PL" w:bidi="pl-PL"/>
        </w:rPr>
        <w:t xml:space="preserve"> </w:t>
      </w:r>
      <w:r w:rsidRPr="004462A4">
        <w:rPr>
          <w:rFonts w:ascii="Arial" w:eastAsia="Arial" w:hAnsi="Arial" w:cs="Arial"/>
          <w:bCs/>
          <w:sz w:val="21"/>
          <w:szCs w:val="21"/>
          <w:lang w:eastAsia="pl-PL" w:bidi="pl-PL"/>
        </w:rPr>
        <w:t>podstawę</w:t>
      </w:r>
      <w:r w:rsidRPr="004462A4">
        <w:rPr>
          <w:rFonts w:ascii="Arial" w:eastAsia="Arial" w:hAnsi="Arial" w:cs="Arial"/>
          <w:bCs/>
          <w:spacing w:val="18"/>
          <w:sz w:val="21"/>
          <w:szCs w:val="21"/>
          <w:lang w:eastAsia="pl-PL" w:bidi="pl-PL"/>
        </w:rPr>
        <w:t xml:space="preserve"> </w:t>
      </w:r>
      <w:r w:rsidRPr="004462A4">
        <w:rPr>
          <w:rFonts w:ascii="Arial" w:eastAsia="Arial" w:hAnsi="Arial" w:cs="Arial"/>
          <w:bCs/>
          <w:sz w:val="21"/>
          <w:szCs w:val="21"/>
          <w:lang w:eastAsia="pl-PL" w:bidi="pl-PL"/>
        </w:rPr>
        <w:t>do</w:t>
      </w:r>
      <w:r w:rsidRPr="004462A4">
        <w:rPr>
          <w:rFonts w:ascii="Arial" w:eastAsia="Arial" w:hAnsi="Arial" w:cs="Arial"/>
          <w:bCs/>
          <w:spacing w:val="19"/>
          <w:sz w:val="21"/>
          <w:szCs w:val="21"/>
          <w:lang w:eastAsia="pl-PL" w:bidi="pl-PL"/>
        </w:rPr>
        <w:t xml:space="preserve"> </w:t>
      </w:r>
      <w:r w:rsidRPr="004462A4">
        <w:rPr>
          <w:rFonts w:ascii="Arial" w:eastAsia="Arial" w:hAnsi="Arial" w:cs="Arial"/>
          <w:bCs/>
          <w:sz w:val="21"/>
          <w:szCs w:val="21"/>
          <w:lang w:eastAsia="pl-PL" w:bidi="pl-PL"/>
        </w:rPr>
        <w:t>wystawienia</w:t>
      </w:r>
      <w:r w:rsidRPr="004462A4">
        <w:rPr>
          <w:rFonts w:ascii="Arial" w:eastAsia="Arial" w:hAnsi="Arial" w:cs="Arial"/>
          <w:bCs/>
          <w:spacing w:val="21"/>
          <w:sz w:val="21"/>
          <w:szCs w:val="21"/>
          <w:lang w:eastAsia="pl-PL" w:bidi="pl-PL"/>
        </w:rPr>
        <w:t xml:space="preserve"> </w:t>
      </w:r>
      <w:r w:rsidRPr="004462A4">
        <w:rPr>
          <w:rFonts w:ascii="Arial" w:eastAsia="Arial" w:hAnsi="Arial" w:cs="Arial"/>
          <w:bCs/>
          <w:sz w:val="21"/>
          <w:szCs w:val="21"/>
          <w:lang w:eastAsia="pl-PL" w:bidi="pl-PL"/>
        </w:rPr>
        <w:t>faktury</w:t>
      </w:r>
      <w:r w:rsidRPr="004462A4">
        <w:rPr>
          <w:rFonts w:ascii="Arial" w:eastAsia="Arial" w:hAnsi="Arial" w:cs="Arial"/>
          <w:bCs/>
          <w:spacing w:val="15"/>
          <w:sz w:val="21"/>
          <w:szCs w:val="21"/>
          <w:lang w:eastAsia="pl-PL" w:bidi="pl-PL"/>
        </w:rPr>
        <w:t xml:space="preserve"> </w:t>
      </w:r>
      <w:r w:rsidRPr="004462A4">
        <w:rPr>
          <w:rFonts w:ascii="Arial" w:eastAsia="Arial" w:hAnsi="Arial" w:cs="Arial"/>
          <w:bCs/>
          <w:sz w:val="21"/>
          <w:szCs w:val="21"/>
          <w:lang w:eastAsia="pl-PL" w:bidi="pl-PL"/>
        </w:rPr>
        <w:t>przez</w:t>
      </w:r>
      <w:r w:rsidRPr="004462A4">
        <w:rPr>
          <w:rFonts w:ascii="Arial" w:eastAsia="Arial" w:hAnsi="Arial" w:cs="Arial"/>
          <w:bCs/>
          <w:spacing w:val="21"/>
          <w:sz w:val="21"/>
          <w:szCs w:val="21"/>
          <w:lang w:eastAsia="pl-PL" w:bidi="pl-PL"/>
        </w:rPr>
        <w:t xml:space="preserve"> </w:t>
      </w:r>
      <w:r w:rsidRPr="004462A4">
        <w:rPr>
          <w:rFonts w:ascii="Arial" w:eastAsia="Arial" w:hAnsi="Arial" w:cs="Arial"/>
          <w:bCs/>
          <w:sz w:val="21"/>
          <w:szCs w:val="21"/>
          <w:lang w:eastAsia="pl-PL" w:bidi="pl-PL"/>
        </w:rPr>
        <w:t>Wykonawcę, zgodnie z częściami.</w:t>
      </w:r>
    </w:p>
    <w:p w14:paraId="52C518B7" w14:textId="50A4A8EA" w:rsidR="009C5484" w:rsidRPr="004462A4" w:rsidRDefault="009C5484" w:rsidP="009C5484">
      <w:pPr>
        <w:numPr>
          <w:ilvl w:val="0"/>
          <w:numId w:val="8"/>
        </w:numPr>
        <w:suppressAutoHyphens w:val="0"/>
        <w:spacing w:before="121"/>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Dokonanie przez Zamawiającego odbioru przedmiotu umowy oraz podpisanie „Protokołu odbioru przedmiotu umowy” nie zwalnia Wykonawcy od roszczeń Zamawiającego wynikających z wad</w:t>
      </w:r>
      <w:r w:rsidRPr="004462A4">
        <w:rPr>
          <w:rFonts w:ascii="Arial" w:eastAsia="Arial" w:hAnsi="Arial" w:cs="Arial"/>
          <w:spacing w:val="-7"/>
          <w:sz w:val="21"/>
          <w:szCs w:val="21"/>
          <w:lang w:eastAsia="pl-PL" w:bidi="pl-PL"/>
        </w:rPr>
        <w:t xml:space="preserve"> </w:t>
      </w:r>
      <w:r w:rsidRPr="004462A4">
        <w:rPr>
          <w:rFonts w:ascii="Arial" w:eastAsia="Arial" w:hAnsi="Arial" w:cs="Arial"/>
          <w:sz w:val="21"/>
          <w:szCs w:val="21"/>
          <w:lang w:eastAsia="pl-PL" w:bidi="pl-PL"/>
        </w:rPr>
        <w:t>sprzętu</w:t>
      </w:r>
      <w:r w:rsidR="004E4F63">
        <w:rPr>
          <w:rFonts w:ascii="Arial" w:eastAsia="Arial" w:hAnsi="Arial" w:cs="Arial"/>
          <w:sz w:val="21"/>
          <w:szCs w:val="21"/>
          <w:lang w:eastAsia="pl-PL" w:bidi="pl-PL"/>
        </w:rPr>
        <w:t>, zwłoki Wykonawcy w dostawie lub wynikłego z tego odstąpienia od umowy</w:t>
      </w:r>
      <w:r w:rsidRPr="004462A4">
        <w:rPr>
          <w:rFonts w:ascii="Arial" w:eastAsia="Arial" w:hAnsi="Arial" w:cs="Arial"/>
          <w:sz w:val="21"/>
          <w:szCs w:val="21"/>
          <w:lang w:eastAsia="pl-PL" w:bidi="pl-PL"/>
        </w:rPr>
        <w:t>.</w:t>
      </w:r>
    </w:p>
    <w:p w14:paraId="6E51FCBE" w14:textId="53FD5B83" w:rsidR="009C5484" w:rsidRPr="004462A4" w:rsidRDefault="009C5484" w:rsidP="009C5484">
      <w:pPr>
        <w:suppressAutoHyphens w:val="0"/>
        <w:spacing w:before="3"/>
        <w:contextualSpacing/>
        <w:jc w:val="both"/>
        <w:rPr>
          <w:rFonts w:ascii="Arial" w:eastAsia="Arial" w:hAnsi="Arial" w:cs="Arial"/>
          <w:sz w:val="21"/>
          <w:szCs w:val="21"/>
          <w:lang w:eastAsia="pl-PL" w:bidi="pl-PL"/>
        </w:rPr>
      </w:pPr>
    </w:p>
    <w:p w14:paraId="39AC887B" w14:textId="77777777" w:rsidR="000D710A" w:rsidRPr="004462A4" w:rsidRDefault="000D710A" w:rsidP="009C5484">
      <w:pPr>
        <w:suppressAutoHyphens w:val="0"/>
        <w:spacing w:before="3"/>
        <w:contextualSpacing/>
        <w:jc w:val="both"/>
        <w:rPr>
          <w:rFonts w:ascii="Arial" w:eastAsia="Arial" w:hAnsi="Arial" w:cs="Arial"/>
          <w:sz w:val="21"/>
          <w:szCs w:val="21"/>
          <w:lang w:eastAsia="pl-PL" w:bidi="pl-PL"/>
        </w:rPr>
      </w:pPr>
    </w:p>
    <w:p w14:paraId="5A5A042D" w14:textId="77777777" w:rsidR="00300BB8" w:rsidRPr="004462A4" w:rsidRDefault="009C5484" w:rsidP="00300BB8">
      <w:pPr>
        <w:suppressAutoHyphens w:val="0"/>
        <w:spacing w:before="1"/>
        <w:ind w:right="459"/>
        <w:contextualSpacing/>
        <w:jc w:val="center"/>
        <w:outlineLvl w:val="0"/>
        <w:rPr>
          <w:rFonts w:ascii="Arial" w:eastAsia="Arial" w:hAnsi="Arial" w:cs="Arial"/>
          <w:b/>
          <w:bCs/>
          <w:sz w:val="21"/>
          <w:szCs w:val="21"/>
          <w:lang w:eastAsia="pl-PL" w:bidi="pl-PL"/>
        </w:rPr>
      </w:pPr>
      <w:r w:rsidRPr="004462A4">
        <w:rPr>
          <w:rFonts w:ascii="Arial" w:eastAsia="Arial" w:hAnsi="Arial" w:cs="Arial"/>
          <w:b/>
          <w:bCs/>
          <w:sz w:val="21"/>
          <w:szCs w:val="21"/>
          <w:lang w:eastAsia="pl-PL" w:bidi="pl-PL"/>
        </w:rPr>
        <w:t>§ 3 Wynagrodzenie</w:t>
      </w:r>
    </w:p>
    <w:p w14:paraId="4A5F15A1" w14:textId="77777777" w:rsidR="00300BB8" w:rsidRPr="004462A4" w:rsidRDefault="00300BB8" w:rsidP="00300BB8">
      <w:pPr>
        <w:suppressAutoHyphens w:val="0"/>
        <w:spacing w:before="1"/>
        <w:ind w:right="459"/>
        <w:contextualSpacing/>
        <w:jc w:val="center"/>
        <w:outlineLvl w:val="0"/>
        <w:rPr>
          <w:rFonts w:ascii="Arial" w:eastAsia="Arial" w:hAnsi="Arial" w:cs="Arial"/>
          <w:b/>
          <w:bCs/>
          <w:sz w:val="10"/>
          <w:szCs w:val="21"/>
          <w:lang w:eastAsia="pl-PL" w:bidi="pl-PL"/>
        </w:rPr>
      </w:pPr>
    </w:p>
    <w:p w14:paraId="3CCD8ED1" w14:textId="593E5851" w:rsidR="009C5484" w:rsidRPr="004462A4" w:rsidRDefault="009C5484" w:rsidP="000D710A">
      <w:pPr>
        <w:numPr>
          <w:ilvl w:val="0"/>
          <w:numId w:val="7"/>
        </w:numPr>
        <w:suppressAutoHyphens w:val="0"/>
        <w:spacing w:before="140"/>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xml:space="preserve">Za wykonanie Przedmiotu Umowy, Strony ustalają </w:t>
      </w:r>
      <w:r w:rsidRPr="004462A4">
        <w:rPr>
          <w:rFonts w:ascii="Arial" w:eastAsia="Arial" w:hAnsi="Arial" w:cs="Arial"/>
          <w:b/>
          <w:sz w:val="21"/>
          <w:szCs w:val="21"/>
          <w:lang w:eastAsia="pl-PL" w:bidi="pl-PL"/>
        </w:rPr>
        <w:t>wynagrodzenie</w:t>
      </w:r>
      <w:r w:rsidR="00D05085" w:rsidRPr="004462A4">
        <w:rPr>
          <w:rFonts w:ascii="Arial" w:eastAsia="Arial" w:hAnsi="Arial" w:cs="Arial"/>
          <w:b/>
          <w:sz w:val="21"/>
          <w:szCs w:val="21"/>
          <w:lang w:eastAsia="pl-PL" w:bidi="pl-PL"/>
        </w:rPr>
        <w:t xml:space="preserve"> brutto</w:t>
      </w:r>
      <w:r w:rsidR="00D05085" w:rsidRPr="004462A4">
        <w:rPr>
          <w:rFonts w:ascii="Arial" w:eastAsia="Arial" w:hAnsi="Arial" w:cs="Arial"/>
          <w:spacing w:val="-26"/>
          <w:sz w:val="21"/>
          <w:szCs w:val="21"/>
          <w:lang w:eastAsia="pl-PL" w:bidi="pl-PL"/>
        </w:rPr>
        <w:t xml:space="preserve"> </w:t>
      </w:r>
      <w:r w:rsidRPr="004462A4">
        <w:rPr>
          <w:rFonts w:ascii="Arial" w:eastAsia="Arial" w:hAnsi="Arial" w:cs="Arial"/>
          <w:sz w:val="21"/>
          <w:szCs w:val="21"/>
          <w:lang w:eastAsia="pl-PL" w:bidi="pl-PL"/>
        </w:rPr>
        <w:t>w</w:t>
      </w:r>
      <w:r w:rsidRPr="004462A4">
        <w:rPr>
          <w:rFonts w:ascii="Arial" w:eastAsia="Arial" w:hAnsi="Arial" w:cs="Arial"/>
          <w:spacing w:val="-6"/>
          <w:sz w:val="21"/>
          <w:szCs w:val="21"/>
          <w:lang w:eastAsia="pl-PL" w:bidi="pl-PL"/>
        </w:rPr>
        <w:t xml:space="preserve"> </w:t>
      </w:r>
      <w:r w:rsidRPr="004462A4">
        <w:rPr>
          <w:rFonts w:ascii="Arial" w:eastAsia="Arial" w:hAnsi="Arial" w:cs="Arial"/>
          <w:sz w:val="21"/>
          <w:szCs w:val="21"/>
          <w:lang w:eastAsia="pl-PL" w:bidi="pl-PL"/>
        </w:rPr>
        <w:t xml:space="preserve">kwocie </w:t>
      </w:r>
      <w:r w:rsidRPr="004462A4">
        <w:rPr>
          <w:rFonts w:ascii="Arial" w:eastAsia="Arial" w:hAnsi="Arial" w:cs="Arial"/>
          <w:b/>
          <w:sz w:val="21"/>
          <w:szCs w:val="21"/>
          <w:lang w:eastAsia="pl-PL" w:bidi="pl-PL"/>
        </w:rPr>
        <w:t>…………………………</w:t>
      </w:r>
      <w:r w:rsidRPr="004462A4">
        <w:rPr>
          <w:rFonts w:ascii="Arial" w:eastAsia="Arial" w:hAnsi="Arial" w:cs="Arial"/>
          <w:sz w:val="21"/>
          <w:szCs w:val="21"/>
          <w:lang w:eastAsia="pl-PL" w:bidi="pl-PL"/>
        </w:rPr>
        <w:t xml:space="preserve"> złotych</w:t>
      </w:r>
      <w:r w:rsidR="008C754D" w:rsidRPr="004462A4">
        <w:rPr>
          <w:rFonts w:ascii="Arial" w:eastAsia="Arial" w:hAnsi="Arial" w:cs="Arial"/>
          <w:sz w:val="21"/>
          <w:szCs w:val="21"/>
          <w:lang w:eastAsia="pl-PL" w:bidi="pl-PL"/>
        </w:rPr>
        <w:t xml:space="preserve"> </w:t>
      </w:r>
      <w:r w:rsidRPr="004462A4">
        <w:rPr>
          <w:rFonts w:ascii="Arial" w:eastAsia="Arial" w:hAnsi="Arial" w:cs="Arial"/>
          <w:sz w:val="21"/>
          <w:szCs w:val="21"/>
          <w:lang w:eastAsia="pl-PL" w:bidi="pl-PL"/>
        </w:rPr>
        <w:t>(słownie: ………. …./100), w tym wartość netto …………… zł oraz</w:t>
      </w:r>
      <w:r w:rsidRPr="004462A4">
        <w:rPr>
          <w:rFonts w:ascii="Arial" w:eastAsia="Arial" w:hAnsi="Arial" w:cs="Arial"/>
          <w:spacing w:val="-27"/>
          <w:sz w:val="21"/>
          <w:szCs w:val="21"/>
          <w:lang w:eastAsia="pl-PL" w:bidi="pl-PL"/>
        </w:rPr>
        <w:t xml:space="preserve"> </w:t>
      </w:r>
      <w:r w:rsidRPr="004462A4">
        <w:rPr>
          <w:rFonts w:ascii="Arial" w:eastAsia="Arial" w:hAnsi="Arial" w:cs="Arial"/>
          <w:sz w:val="21"/>
          <w:szCs w:val="21"/>
          <w:lang w:eastAsia="pl-PL" w:bidi="pl-PL"/>
        </w:rPr>
        <w:t>podatek</w:t>
      </w:r>
      <w:r w:rsidRPr="004462A4">
        <w:rPr>
          <w:rFonts w:ascii="Arial" w:eastAsia="Arial" w:hAnsi="Arial" w:cs="Arial"/>
          <w:spacing w:val="-1"/>
          <w:sz w:val="21"/>
          <w:szCs w:val="21"/>
          <w:lang w:eastAsia="pl-PL" w:bidi="pl-PL"/>
        </w:rPr>
        <w:t xml:space="preserve"> </w:t>
      </w:r>
      <w:r w:rsidRPr="004462A4">
        <w:rPr>
          <w:rFonts w:ascii="Arial" w:eastAsia="Arial" w:hAnsi="Arial" w:cs="Arial"/>
          <w:sz w:val="21"/>
          <w:szCs w:val="21"/>
          <w:lang w:eastAsia="pl-PL" w:bidi="pl-PL"/>
        </w:rPr>
        <w:t>VAT …………….. zł wg</w:t>
      </w:r>
      <w:r w:rsidRPr="004462A4">
        <w:rPr>
          <w:rFonts w:ascii="Arial" w:eastAsia="Arial" w:hAnsi="Arial" w:cs="Arial"/>
          <w:spacing w:val="-2"/>
          <w:sz w:val="21"/>
          <w:szCs w:val="21"/>
          <w:lang w:eastAsia="pl-PL" w:bidi="pl-PL"/>
        </w:rPr>
        <w:t xml:space="preserve"> </w:t>
      </w:r>
      <w:r w:rsidRPr="004462A4">
        <w:rPr>
          <w:rFonts w:ascii="Arial" w:eastAsia="Arial" w:hAnsi="Arial" w:cs="Arial"/>
          <w:sz w:val="21"/>
          <w:szCs w:val="21"/>
          <w:lang w:eastAsia="pl-PL" w:bidi="pl-PL"/>
        </w:rPr>
        <w:t>stawki ……..% z zastrzeżeniem ust. 2 w podziale na:</w:t>
      </w:r>
    </w:p>
    <w:p w14:paraId="34ECACC9" w14:textId="77777777" w:rsidR="009C5484" w:rsidRPr="004462A4" w:rsidRDefault="009C5484" w:rsidP="000D710A">
      <w:pPr>
        <w:tabs>
          <w:tab w:val="left" w:leader="dot" w:pos="7914"/>
          <w:tab w:val="left" w:leader="dot" w:pos="8572"/>
        </w:tabs>
        <w:suppressAutoHyphens w:val="0"/>
        <w:spacing w:before="27"/>
        <w:ind w:left="426"/>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Część …… - ………… zł brutto;</w:t>
      </w:r>
    </w:p>
    <w:p w14:paraId="76AD7215" w14:textId="080B9379" w:rsidR="009C5484" w:rsidRPr="004462A4" w:rsidRDefault="009C5484" w:rsidP="000D710A">
      <w:pPr>
        <w:tabs>
          <w:tab w:val="left" w:leader="dot" w:pos="7914"/>
          <w:tab w:val="left" w:leader="dot" w:pos="8572"/>
        </w:tabs>
        <w:suppressAutoHyphens w:val="0"/>
        <w:spacing w:before="27"/>
        <w:ind w:left="426"/>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Część …… - ………… zł brutto</w:t>
      </w:r>
      <w:r w:rsidR="00920835" w:rsidRPr="004462A4">
        <w:rPr>
          <w:rFonts w:ascii="Arial" w:eastAsia="Arial" w:hAnsi="Arial" w:cs="Arial"/>
          <w:sz w:val="21"/>
          <w:szCs w:val="21"/>
          <w:lang w:eastAsia="pl-PL" w:bidi="pl-PL"/>
        </w:rPr>
        <w:t>;</w:t>
      </w:r>
    </w:p>
    <w:p w14:paraId="232260D0" w14:textId="77777777" w:rsidR="00E55189" w:rsidRPr="004462A4" w:rsidRDefault="00E55189" w:rsidP="000D710A">
      <w:pPr>
        <w:tabs>
          <w:tab w:val="left" w:leader="dot" w:pos="7914"/>
          <w:tab w:val="left" w:leader="dot" w:pos="8572"/>
        </w:tabs>
        <w:suppressAutoHyphens w:val="0"/>
        <w:spacing w:before="27"/>
        <w:ind w:left="426"/>
        <w:contextualSpacing/>
        <w:jc w:val="both"/>
        <w:rPr>
          <w:rFonts w:ascii="Arial" w:eastAsia="Arial" w:hAnsi="Arial" w:cs="Arial"/>
          <w:color w:val="FF0000"/>
          <w:sz w:val="21"/>
          <w:szCs w:val="21"/>
          <w:lang w:eastAsia="pl-PL" w:bidi="pl-PL"/>
        </w:rPr>
      </w:pPr>
      <w:r w:rsidRPr="004462A4">
        <w:rPr>
          <w:rFonts w:ascii="Arial" w:eastAsia="Arial" w:hAnsi="Arial" w:cs="Arial"/>
          <w:sz w:val="21"/>
          <w:szCs w:val="21"/>
          <w:lang w:eastAsia="pl-PL" w:bidi="pl-PL"/>
        </w:rPr>
        <w:t xml:space="preserve">- ……. </w:t>
      </w:r>
      <w:r w:rsidRPr="004462A4">
        <w:rPr>
          <w:rStyle w:val="Odwoanieprzypisudolnego"/>
          <w:rFonts w:ascii="Arial" w:eastAsia="Arial" w:hAnsi="Arial" w:cs="Arial"/>
          <w:sz w:val="21"/>
          <w:szCs w:val="21"/>
          <w:lang w:eastAsia="pl-PL" w:bidi="pl-PL"/>
        </w:rPr>
        <w:footnoteReference w:id="7"/>
      </w:r>
    </w:p>
    <w:p w14:paraId="1F426BBB" w14:textId="77777777" w:rsidR="009C5484" w:rsidRPr="004462A4" w:rsidRDefault="009C5484" w:rsidP="000D710A">
      <w:pPr>
        <w:numPr>
          <w:ilvl w:val="0"/>
          <w:numId w:val="7"/>
        </w:numPr>
        <w:suppressAutoHyphens w:val="0"/>
        <w:spacing w:before="148"/>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Wynagrodzenie określone w ust.1 zaspokaja wszelkie roszczenia Wykonawcy z tytułu wykonania Przedmiotu</w:t>
      </w:r>
      <w:r w:rsidRPr="004462A4">
        <w:rPr>
          <w:rFonts w:ascii="Arial" w:eastAsia="Arial" w:hAnsi="Arial" w:cs="Arial"/>
          <w:spacing w:val="-3"/>
          <w:sz w:val="21"/>
          <w:szCs w:val="21"/>
          <w:lang w:eastAsia="pl-PL" w:bidi="pl-PL"/>
        </w:rPr>
        <w:t xml:space="preserve"> </w:t>
      </w:r>
      <w:r w:rsidRPr="004462A4">
        <w:rPr>
          <w:rFonts w:ascii="Arial" w:eastAsia="Arial" w:hAnsi="Arial" w:cs="Arial"/>
          <w:sz w:val="21"/>
          <w:szCs w:val="21"/>
          <w:lang w:eastAsia="pl-PL" w:bidi="pl-PL"/>
        </w:rPr>
        <w:t>Umowy.</w:t>
      </w:r>
    </w:p>
    <w:p w14:paraId="1D02EB79" w14:textId="4975C8E3" w:rsidR="008B44AE" w:rsidRPr="00644E64" w:rsidRDefault="00E86908" w:rsidP="000D710A">
      <w:pPr>
        <w:numPr>
          <w:ilvl w:val="0"/>
          <w:numId w:val="7"/>
        </w:numPr>
        <w:suppressAutoHyphens w:val="0"/>
        <w:spacing w:before="120" w:after="120"/>
        <w:ind w:left="426"/>
        <w:contextualSpacing/>
        <w:jc w:val="both"/>
        <w:rPr>
          <w:rFonts w:ascii="Calibri" w:eastAsia="Calibri" w:hAnsi="Calibri" w:cs="Times New Roman"/>
          <w:color w:val="000000" w:themeColor="text1"/>
          <w:sz w:val="21"/>
          <w:szCs w:val="21"/>
          <w:lang w:eastAsia="pl-PL"/>
        </w:rPr>
      </w:pPr>
      <w:r w:rsidRPr="004462A4">
        <w:rPr>
          <w:rFonts w:ascii="Arial" w:eastAsia="Arial" w:hAnsi="Arial" w:cs="Arial"/>
          <w:sz w:val="21"/>
          <w:szCs w:val="21"/>
          <w:lang w:eastAsia="pl-PL" w:bidi="pl-PL"/>
        </w:rPr>
        <w:t>Przedmiot umowy jes</w:t>
      </w:r>
      <w:r w:rsidR="00715A7D">
        <w:rPr>
          <w:rFonts w:ascii="Arial" w:eastAsia="Arial" w:hAnsi="Arial" w:cs="Arial"/>
          <w:sz w:val="21"/>
          <w:szCs w:val="21"/>
          <w:lang w:eastAsia="pl-PL" w:bidi="pl-PL"/>
        </w:rPr>
        <w:t xml:space="preserve">t </w:t>
      </w:r>
      <w:r w:rsidR="00715A7D" w:rsidRPr="00715A7D">
        <w:rPr>
          <w:rFonts w:ascii="Arial" w:eastAsia="Arial" w:hAnsi="Arial" w:cs="Arial"/>
          <w:sz w:val="21"/>
          <w:szCs w:val="21"/>
          <w:lang w:eastAsia="pl-PL" w:bidi="pl-PL"/>
        </w:rPr>
        <w:t>częściowo współfinansowany prze</w:t>
      </w:r>
      <w:r w:rsidR="00B92316">
        <w:rPr>
          <w:rFonts w:ascii="Arial" w:eastAsia="Arial" w:hAnsi="Arial" w:cs="Arial"/>
          <w:sz w:val="21"/>
          <w:szCs w:val="21"/>
          <w:lang w:eastAsia="pl-PL" w:bidi="pl-PL"/>
        </w:rPr>
        <w:t>z</w:t>
      </w:r>
      <w:r w:rsidR="008B44AE" w:rsidRPr="004462A4">
        <w:rPr>
          <w:rStyle w:val="Odwoanieprzypisudolnego"/>
          <w:rFonts w:ascii="Arial" w:eastAsia="Arial" w:hAnsi="Arial" w:cs="Arial"/>
          <w:sz w:val="21"/>
          <w:szCs w:val="21"/>
          <w:lang w:eastAsia="pl-PL" w:bidi="pl-PL"/>
        </w:rPr>
        <w:footnoteReference w:id="8"/>
      </w:r>
      <w:r w:rsidR="008B44AE" w:rsidRPr="004462A4">
        <w:rPr>
          <w:rFonts w:ascii="Arial" w:eastAsia="Arial" w:hAnsi="Arial" w:cs="Arial"/>
          <w:sz w:val="21"/>
          <w:szCs w:val="21"/>
          <w:lang w:eastAsia="pl-PL" w:bidi="pl-PL"/>
        </w:rPr>
        <w:t>:</w:t>
      </w:r>
    </w:p>
    <w:p w14:paraId="225BDEA8" w14:textId="399519F5" w:rsidR="003A5449" w:rsidRPr="00644E64" w:rsidRDefault="005D55C8" w:rsidP="00B92316">
      <w:pPr>
        <w:pStyle w:val="Default"/>
        <w:numPr>
          <w:ilvl w:val="0"/>
          <w:numId w:val="40"/>
        </w:numPr>
        <w:spacing w:after="120"/>
        <w:ind w:left="850" w:hanging="357"/>
        <w:jc w:val="both"/>
        <w:rPr>
          <w:color w:val="000000" w:themeColor="text1"/>
          <w:sz w:val="21"/>
          <w:szCs w:val="21"/>
        </w:rPr>
      </w:pPr>
      <w:r w:rsidRPr="00644E64">
        <w:rPr>
          <w:color w:val="000000" w:themeColor="text1"/>
          <w:sz w:val="21"/>
          <w:szCs w:val="21"/>
        </w:rPr>
        <w:t xml:space="preserve">Unię Europejską – ze środków </w:t>
      </w:r>
      <w:r w:rsidR="007B68E0" w:rsidRPr="00644E64">
        <w:rPr>
          <w:color w:val="000000" w:themeColor="text1"/>
          <w:sz w:val="21"/>
          <w:szCs w:val="21"/>
        </w:rPr>
        <w:t xml:space="preserve">Europejskiego Funduszu Rozwoju Regionalnego </w:t>
      </w:r>
      <w:r w:rsidRPr="00644E64">
        <w:rPr>
          <w:color w:val="000000" w:themeColor="text1"/>
          <w:sz w:val="21"/>
          <w:szCs w:val="21"/>
        </w:rPr>
        <w:t>w ramach Priorytetu FESL.1</w:t>
      </w:r>
      <w:r w:rsidR="007B68E0" w:rsidRPr="00644E64">
        <w:rPr>
          <w:color w:val="000000" w:themeColor="text1"/>
          <w:sz w:val="21"/>
          <w:szCs w:val="21"/>
        </w:rPr>
        <w:t>1</w:t>
      </w:r>
      <w:r w:rsidRPr="00644E64">
        <w:rPr>
          <w:color w:val="000000" w:themeColor="text1"/>
          <w:sz w:val="21"/>
          <w:szCs w:val="21"/>
        </w:rPr>
        <w:t xml:space="preserve"> </w:t>
      </w:r>
      <w:r w:rsidR="007B68E0" w:rsidRPr="00644E64">
        <w:rPr>
          <w:color w:val="000000" w:themeColor="text1"/>
          <w:sz w:val="21"/>
          <w:szCs w:val="21"/>
        </w:rPr>
        <w:t xml:space="preserve">Fundusze Europejskie na pomoc techniczną EFRR, Działanie FESL.11.01 Pomoc Techniczna EFRR </w:t>
      </w:r>
      <w:r w:rsidRPr="00644E64">
        <w:rPr>
          <w:color w:val="000000" w:themeColor="text1"/>
          <w:sz w:val="21"/>
          <w:szCs w:val="21"/>
        </w:rPr>
        <w:t>(dotyczy części  I, II, III</w:t>
      </w:r>
      <w:r w:rsidR="00053F11" w:rsidRPr="00644E64">
        <w:rPr>
          <w:color w:val="000000" w:themeColor="text1"/>
          <w:sz w:val="21"/>
          <w:szCs w:val="21"/>
        </w:rPr>
        <w:t>, VII, VIII</w:t>
      </w:r>
      <w:r w:rsidRPr="00644E64">
        <w:rPr>
          <w:color w:val="000000" w:themeColor="text1"/>
          <w:sz w:val="21"/>
          <w:szCs w:val="21"/>
        </w:rPr>
        <w:t>),</w:t>
      </w:r>
    </w:p>
    <w:p w14:paraId="295563EE" w14:textId="09EDCCF8" w:rsidR="00D34EE3" w:rsidRPr="00644E64" w:rsidRDefault="00D34EE3" w:rsidP="00B92316">
      <w:pPr>
        <w:pStyle w:val="Default"/>
        <w:numPr>
          <w:ilvl w:val="0"/>
          <w:numId w:val="40"/>
        </w:numPr>
        <w:spacing w:after="120"/>
        <w:ind w:left="850" w:hanging="357"/>
        <w:jc w:val="both"/>
        <w:rPr>
          <w:color w:val="000000" w:themeColor="text1"/>
          <w:sz w:val="21"/>
          <w:szCs w:val="21"/>
        </w:rPr>
      </w:pPr>
      <w:r w:rsidRPr="00644E64">
        <w:rPr>
          <w:color w:val="000000" w:themeColor="text1"/>
          <w:sz w:val="21"/>
          <w:szCs w:val="21"/>
        </w:rPr>
        <w:t xml:space="preserve">Unię Europejską - ze środków Europejskiego Funduszu Społecznego PLUS w ramach programu Fundusze Europejskie dla Śląskiego 2021-2027, Priorytet FESL.06. Fundusze Europejskie dla edukacji, Działanie FESL.06.04 Strategiczne projekty dla obszaru edukacji w ramach projektu „Śląskie. Inwestujemy w </w:t>
      </w:r>
      <w:r w:rsidR="00BB068E" w:rsidRPr="00644E64">
        <w:rPr>
          <w:color w:val="000000" w:themeColor="text1"/>
          <w:sz w:val="21"/>
          <w:szCs w:val="21"/>
        </w:rPr>
        <w:t>t</w:t>
      </w:r>
      <w:r w:rsidRPr="00644E64">
        <w:rPr>
          <w:color w:val="000000" w:themeColor="text1"/>
          <w:sz w:val="21"/>
          <w:szCs w:val="21"/>
        </w:rPr>
        <w:t>alenty P</w:t>
      </w:r>
      <w:r w:rsidR="00BB068E" w:rsidRPr="00644E64">
        <w:rPr>
          <w:color w:val="000000" w:themeColor="text1"/>
          <w:sz w:val="21"/>
          <w:szCs w:val="21"/>
        </w:rPr>
        <w:t>LUS</w:t>
      </w:r>
      <w:r w:rsidRPr="00644E64">
        <w:rPr>
          <w:color w:val="000000" w:themeColor="text1"/>
          <w:sz w:val="21"/>
          <w:szCs w:val="21"/>
        </w:rPr>
        <w:t xml:space="preserve"> - II edycja” (dotyczy części IV, VIII)</w:t>
      </w:r>
      <w:r w:rsidR="00A07DB6" w:rsidRPr="00644E64">
        <w:rPr>
          <w:color w:val="000000" w:themeColor="text1"/>
          <w:sz w:val="21"/>
          <w:szCs w:val="21"/>
        </w:rPr>
        <w:t>,</w:t>
      </w:r>
    </w:p>
    <w:p w14:paraId="540C5165" w14:textId="159C3712" w:rsidR="00A07DB6" w:rsidRPr="00644E64" w:rsidRDefault="00A07DB6" w:rsidP="00A07DB6">
      <w:pPr>
        <w:numPr>
          <w:ilvl w:val="0"/>
          <w:numId w:val="40"/>
        </w:numPr>
        <w:tabs>
          <w:tab w:val="left" w:leader="dot" w:pos="8572"/>
        </w:tabs>
        <w:suppressAutoHyphens w:val="0"/>
        <w:spacing w:after="120"/>
        <w:ind w:left="850" w:hanging="357"/>
        <w:contextualSpacing/>
        <w:jc w:val="both"/>
        <w:rPr>
          <w:rFonts w:ascii="Arial" w:eastAsia="Arial" w:hAnsi="Arial" w:cs="Arial"/>
          <w:color w:val="000000" w:themeColor="text1"/>
          <w:sz w:val="21"/>
          <w:szCs w:val="21"/>
          <w:lang w:eastAsia="pl-PL" w:bidi="pl-PL"/>
        </w:rPr>
      </w:pPr>
      <w:r w:rsidRPr="00644E64">
        <w:rPr>
          <w:rFonts w:ascii="Arial" w:eastAsia="Arial" w:hAnsi="Arial" w:cs="Arial"/>
          <w:color w:val="000000" w:themeColor="text1"/>
          <w:sz w:val="21"/>
          <w:szCs w:val="21"/>
          <w:lang w:eastAsia="pl-PL" w:bidi="pl-PL"/>
        </w:rPr>
        <w:t xml:space="preserve">w ramach projektu zintegrowanego </w:t>
      </w:r>
      <w:r w:rsidRPr="00644E64">
        <w:rPr>
          <w:rFonts w:ascii="Arial" w:hAnsi="Arial" w:cs="Arial"/>
          <w:color w:val="000000" w:themeColor="text1"/>
          <w:sz w:val="21"/>
          <w:szCs w:val="21"/>
        </w:rPr>
        <w:t xml:space="preserve">LIFE </w:t>
      </w:r>
      <w:r w:rsidRPr="00644E64">
        <w:rPr>
          <w:rFonts w:ascii="Arial" w:hAnsi="Arial" w:cs="Arial"/>
          <w:bCs/>
          <w:iCs/>
          <w:color w:val="000000" w:themeColor="text1"/>
          <w:sz w:val="21"/>
          <w:szCs w:val="21"/>
        </w:rPr>
        <w:t xml:space="preserve">„Śląskie. Przywracamy błękit”. Kompleksowa realizacja Programu ochrony powietrza dla województwa śląskiego, </w:t>
      </w:r>
      <w:r w:rsidRPr="00644E64">
        <w:rPr>
          <w:rFonts w:ascii="Arial" w:hAnsi="Arial" w:cs="Arial"/>
          <w:color w:val="000000" w:themeColor="text1"/>
          <w:sz w:val="21"/>
          <w:szCs w:val="21"/>
        </w:rPr>
        <w:t>który</w:t>
      </w:r>
      <w:r w:rsidRPr="00644E64">
        <w:rPr>
          <w:rFonts w:ascii="Arial" w:hAnsi="Arial" w:cs="Arial"/>
          <w:bCs/>
          <w:iCs/>
          <w:color w:val="000000" w:themeColor="text1"/>
          <w:sz w:val="21"/>
          <w:szCs w:val="21"/>
        </w:rPr>
        <w:t xml:space="preserve"> </w:t>
      </w:r>
      <w:r w:rsidRPr="00644E64">
        <w:rPr>
          <w:rFonts w:ascii="Arial" w:hAnsi="Arial" w:cs="Arial"/>
          <w:color w:val="000000" w:themeColor="text1"/>
          <w:sz w:val="21"/>
          <w:szCs w:val="21"/>
        </w:rPr>
        <w:t>realizowany jest przy dofinansowaniu z Programu LIFE Unii Europejskiej oraz Narodowego Funduszu Ochrony Środowiska i Gospodarki Wodnej. (LIFE20 IPE/PL/000007</w:t>
      </w:r>
      <w:r w:rsidRPr="00644E64">
        <w:rPr>
          <w:rFonts w:ascii="Arial" w:hAnsi="Arial" w:cs="Arial"/>
          <w:color w:val="000000" w:themeColor="text1"/>
          <w:sz w:val="21"/>
          <w:szCs w:val="21"/>
          <w:lang w:val="en-US"/>
        </w:rPr>
        <w:t xml:space="preserve"> - LIFE-IP AQP-SILESIAN-SKY)</w:t>
      </w:r>
      <w:r w:rsidRPr="00644E64">
        <w:rPr>
          <w:rFonts w:ascii="Arial" w:eastAsia="Arial" w:hAnsi="Arial" w:cs="Arial"/>
          <w:color w:val="000000" w:themeColor="text1"/>
          <w:sz w:val="21"/>
          <w:szCs w:val="21"/>
          <w:lang w:eastAsia="pl-PL" w:bidi="pl-PL"/>
        </w:rPr>
        <w:t xml:space="preserve"> (dotyczy części IV, VIII),</w:t>
      </w:r>
    </w:p>
    <w:p w14:paraId="4864339C" w14:textId="05C242AC" w:rsidR="00343A6E" w:rsidRDefault="00000783" w:rsidP="00000783">
      <w:pPr>
        <w:numPr>
          <w:ilvl w:val="0"/>
          <w:numId w:val="40"/>
        </w:numPr>
        <w:tabs>
          <w:tab w:val="left" w:leader="dot" w:pos="8572"/>
        </w:tabs>
        <w:suppressAutoHyphens w:val="0"/>
        <w:spacing w:after="120"/>
        <w:ind w:left="850" w:hanging="357"/>
        <w:contextualSpacing/>
        <w:jc w:val="both"/>
        <w:rPr>
          <w:rFonts w:ascii="Arial" w:eastAsia="Arial" w:hAnsi="Arial" w:cs="Arial"/>
          <w:sz w:val="21"/>
          <w:szCs w:val="21"/>
          <w:lang w:eastAsia="pl-PL" w:bidi="pl-PL"/>
        </w:rPr>
      </w:pPr>
      <w:r w:rsidRPr="00000783">
        <w:rPr>
          <w:rFonts w:ascii="Arial" w:eastAsia="Arial" w:hAnsi="Arial" w:cs="Arial"/>
          <w:sz w:val="21"/>
          <w:szCs w:val="21"/>
          <w:lang w:eastAsia="pl-PL" w:bidi="pl-PL"/>
        </w:rPr>
        <w:lastRenderedPageBreak/>
        <w:t xml:space="preserve">Unię Europejską </w:t>
      </w:r>
      <w:bookmarkStart w:id="2" w:name="_Hlk218061010"/>
      <w:r w:rsidRPr="00000783">
        <w:rPr>
          <w:rFonts w:ascii="Arial" w:eastAsia="Arial" w:hAnsi="Arial" w:cs="Arial"/>
          <w:sz w:val="21"/>
          <w:szCs w:val="21"/>
          <w:lang w:eastAsia="pl-PL" w:bidi="pl-PL"/>
        </w:rPr>
        <w:t>- ze środków Europejskiego Funduszu Społecznego PLUS w ramach Programu Fundusze Europejskie dla Śląskiego 2021-2027, Priorytet FESL.07 – Fundusze Europejskie dla społeczeństwa Działanie FESL.07.12 – Rozwój dialogu obywatelskiego, w ramach projektu „Śląskie. Dla rozwoju wspólnego”. (dotyczy części I, III, VII)</w:t>
      </w:r>
    </w:p>
    <w:bookmarkEnd w:id="2"/>
    <w:p w14:paraId="74939F84" w14:textId="5E5B8349" w:rsidR="00343A6E" w:rsidRPr="00343A6E" w:rsidRDefault="00000783" w:rsidP="00343A6E">
      <w:pPr>
        <w:numPr>
          <w:ilvl w:val="0"/>
          <w:numId w:val="40"/>
        </w:numPr>
        <w:tabs>
          <w:tab w:val="left" w:leader="dot" w:pos="8572"/>
        </w:tabs>
        <w:suppressAutoHyphens w:val="0"/>
        <w:spacing w:after="120"/>
        <w:ind w:left="850" w:hanging="357"/>
        <w:contextualSpacing/>
        <w:jc w:val="both"/>
        <w:rPr>
          <w:rFonts w:ascii="Arial" w:eastAsia="Arial" w:hAnsi="Arial" w:cs="Arial"/>
          <w:sz w:val="21"/>
          <w:szCs w:val="21"/>
          <w:lang w:eastAsia="pl-PL" w:bidi="pl-PL"/>
        </w:rPr>
      </w:pPr>
      <w:r w:rsidRPr="00343A6E">
        <w:rPr>
          <w:rFonts w:ascii="Arial" w:eastAsia="Arial" w:hAnsi="Arial" w:cs="Arial"/>
          <w:sz w:val="21"/>
          <w:szCs w:val="21"/>
          <w:lang w:eastAsia="pl-PL" w:bidi="pl-PL"/>
        </w:rPr>
        <w:t>Unię Europejską – ze środków Europejskiego Funduszu Rozwoju Regionalnego w ramach programu Fundusze Europejskie dla Śląskiego 2021-2027, Priorytet FESL.02 Fundusze Europejskie na zielony rozwój, Działanie FESL 02.17 Budowanie świadomości na rzecz klimatu w ramach Projektu „Śląskie Centrum Klimatu – Etap I”, FE SL 2021-2027,. (dotyczy części III),</w:t>
      </w:r>
    </w:p>
    <w:p w14:paraId="0C39E8CB" w14:textId="730FC00D" w:rsidR="00584DD4" w:rsidRPr="00343A6E" w:rsidRDefault="00BA051E" w:rsidP="00343A6E">
      <w:pPr>
        <w:numPr>
          <w:ilvl w:val="0"/>
          <w:numId w:val="40"/>
        </w:numPr>
        <w:tabs>
          <w:tab w:val="left" w:leader="dot" w:pos="8572"/>
        </w:tabs>
        <w:suppressAutoHyphens w:val="0"/>
        <w:spacing w:after="120"/>
        <w:ind w:left="850" w:hanging="357"/>
        <w:contextualSpacing/>
        <w:jc w:val="both"/>
        <w:rPr>
          <w:rFonts w:ascii="Arial" w:eastAsia="Arial" w:hAnsi="Arial" w:cs="Arial"/>
          <w:sz w:val="21"/>
          <w:szCs w:val="21"/>
          <w:lang w:eastAsia="pl-PL" w:bidi="pl-PL"/>
        </w:rPr>
      </w:pPr>
      <w:r w:rsidRPr="00343A6E">
        <w:rPr>
          <w:rFonts w:ascii="Arial" w:eastAsia="Arial" w:hAnsi="Arial" w:cs="Arial"/>
          <w:sz w:val="21"/>
          <w:szCs w:val="21"/>
          <w:lang w:eastAsia="pl-PL" w:bidi="pl-PL"/>
        </w:rPr>
        <w:t xml:space="preserve">Unię </w:t>
      </w:r>
      <w:r w:rsidR="008960E2">
        <w:rPr>
          <w:rFonts w:ascii="Arial" w:eastAsia="Arial" w:hAnsi="Arial" w:cs="Arial"/>
          <w:sz w:val="21"/>
          <w:szCs w:val="21"/>
          <w:lang w:eastAsia="pl-PL" w:bidi="pl-PL"/>
        </w:rPr>
        <w:t>E</w:t>
      </w:r>
      <w:r w:rsidRPr="00343A6E">
        <w:rPr>
          <w:rFonts w:ascii="Arial" w:eastAsia="Arial" w:hAnsi="Arial" w:cs="Arial"/>
          <w:sz w:val="21"/>
          <w:szCs w:val="21"/>
          <w:lang w:eastAsia="pl-PL" w:bidi="pl-PL"/>
        </w:rPr>
        <w:t xml:space="preserve">uropejską - </w:t>
      </w:r>
      <w:r w:rsidR="00693F3C" w:rsidRPr="00343A6E">
        <w:rPr>
          <w:rFonts w:ascii="Arial" w:eastAsia="Arial" w:hAnsi="Arial" w:cs="Arial"/>
          <w:sz w:val="21"/>
          <w:szCs w:val="21"/>
          <w:lang w:eastAsia="pl-PL" w:bidi="pl-PL"/>
        </w:rPr>
        <w:t xml:space="preserve">ze środków Europejskiego Funduszu Rozwoju Regionalnego w ramach Pomocy Technicznej Programu </w:t>
      </w:r>
      <w:proofErr w:type="spellStart"/>
      <w:r w:rsidR="00693F3C" w:rsidRPr="00343A6E">
        <w:rPr>
          <w:rFonts w:ascii="Arial" w:eastAsia="Arial" w:hAnsi="Arial" w:cs="Arial"/>
          <w:sz w:val="21"/>
          <w:szCs w:val="21"/>
          <w:lang w:eastAsia="pl-PL" w:bidi="pl-PL"/>
        </w:rPr>
        <w:t>Interreg</w:t>
      </w:r>
      <w:proofErr w:type="spellEnd"/>
      <w:r w:rsidR="00693F3C" w:rsidRPr="00343A6E">
        <w:rPr>
          <w:rFonts w:ascii="Arial" w:eastAsia="Arial" w:hAnsi="Arial" w:cs="Arial"/>
          <w:sz w:val="21"/>
          <w:szCs w:val="21"/>
          <w:lang w:eastAsia="pl-PL" w:bidi="pl-PL"/>
        </w:rPr>
        <w:t xml:space="preserve"> Czechy – Polska 2021-2027</w:t>
      </w:r>
      <w:r w:rsidR="00693F3C" w:rsidRPr="00343A6E" w:rsidDel="00CF5BC9">
        <w:rPr>
          <w:rFonts w:ascii="Arial" w:eastAsia="Arial" w:hAnsi="Arial" w:cs="Arial"/>
          <w:sz w:val="21"/>
          <w:szCs w:val="21"/>
          <w:lang w:eastAsia="pl-PL" w:bidi="pl-PL"/>
        </w:rPr>
        <w:t xml:space="preserve"> </w:t>
      </w:r>
      <w:r w:rsidR="00D34EE3" w:rsidRPr="00343A6E">
        <w:rPr>
          <w:rFonts w:ascii="Arial" w:eastAsia="Arial" w:hAnsi="Arial" w:cs="Arial"/>
          <w:sz w:val="21"/>
          <w:szCs w:val="21"/>
          <w:lang w:eastAsia="pl-PL" w:bidi="pl-PL"/>
        </w:rPr>
        <w:t>(dotyczy części III).</w:t>
      </w:r>
    </w:p>
    <w:p w14:paraId="3D00A372" w14:textId="4C698E52" w:rsidR="009C5484" w:rsidRPr="00C92155" w:rsidRDefault="009C5484" w:rsidP="000D710A">
      <w:pPr>
        <w:numPr>
          <w:ilvl w:val="0"/>
          <w:numId w:val="7"/>
        </w:numPr>
        <w:tabs>
          <w:tab w:val="left" w:leader="dot" w:pos="8572"/>
        </w:tabs>
        <w:suppressAutoHyphens w:val="0"/>
        <w:spacing w:before="102" w:after="120"/>
        <w:ind w:left="426"/>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Wynagrodzenie Wykonawcy będzie obliczane, fakturowane i płatne w złotych</w:t>
      </w:r>
      <w:r w:rsidRPr="00C92155">
        <w:rPr>
          <w:rFonts w:ascii="Arial" w:eastAsia="Arial" w:hAnsi="Arial" w:cs="Arial"/>
          <w:spacing w:val="-23"/>
          <w:sz w:val="21"/>
          <w:szCs w:val="21"/>
          <w:lang w:eastAsia="pl-PL" w:bidi="pl-PL"/>
        </w:rPr>
        <w:t xml:space="preserve"> </w:t>
      </w:r>
      <w:r w:rsidRPr="00C92155">
        <w:rPr>
          <w:rFonts w:ascii="Arial" w:eastAsia="Arial" w:hAnsi="Arial" w:cs="Arial"/>
          <w:sz w:val="21"/>
          <w:szCs w:val="21"/>
          <w:lang w:eastAsia="pl-PL" w:bidi="pl-PL"/>
        </w:rPr>
        <w:t>polskich.</w:t>
      </w:r>
    </w:p>
    <w:p w14:paraId="5C8B195D" w14:textId="0614C939" w:rsidR="009C5484" w:rsidRPr="00C92155" w:rsidRDefault="009C5484" w:rsidP="000D710A">
      <w:pPr>
        <w:numPr>
          <w:ilvl w:val="0"/>
          <w:numId w:val="7"/>
        </w:numPr>
        <w:tabs>
          <w:tab w:val="left" w:pos="643"/>
          <w:tab w:val="left" w:pos="644"/>
          <w:tab w:val="left" w:leader="dot" w:pos="8572"/>
        </w:tabs>
        <w:suppressAutoHyphens w:val="0"/>
        <w:spacing w:before="118"/>
        <w:ind w:left="426"/>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Faktura</w:t>
      </w:r>
      <w:r w:rsidR="00FD221C" w:rsidRPr="00C92155">
        <w:rPr>
          <w:rFonts w:ascii="Arial" w:eastAsia="Arial" w:hAnsi="Arial" w:cs="Arial"/>
          <w:sz w:val="21"/>
          <w:szCs w:val="21"/>
          <w:lang w:eastAsia="pl-PL" w:bidi="pl-PL"/>
        </w:rPr>
        <w:t xml:space="preserve"> bądź</w:t>
      </w:r>
      <w:r w:rsidR="00672894" w:rsidRPr="00C92155">
        <w:rPr>
          <w:rFonts w:ascii="Arial" w:eastAsia="Arial" w:hAnsi="Arial" w:cs="Arial"/>
          <w:sz w:val="21"/>
          <w:szCs w:val="21"/>
          <w:lang w:eastAsia="pl-PL" w:bidi="pl-PL"/>
        </w:rPr>
        <w:t xml:space="preserve"> rachunek</w:t>
      </w:r>
      <w:r w:rsidRPr="00C92155">
        <w:rPr>
          <w:rFonts w:ascii="Arial" w:eastAsia="Arial" w:hAnsi="Arial" w:cs="Arial"/>
          <w:sz w:val="21"/>
          <w:szCs w:val="21"/>
          <w:lang w:eastAsia="pl-PL" w:bidi="pl-PL"/>
        </w:rPr>
        <w:t xml:space="preserve"> zostanie wystawiona zgodnie z następującymi danymi</w:t>
      </w:r>
      <w:r w:rsidRPr="00C92155">
        <w:rPr>
          <w:rFonts w:ascii="Arial" w:eastAsia="Arial" w:hAnsi="Arial" w:cs="Arial"/>
          <w:spacing w:val="-17"/>
          <w:sz w:val="21"/>
          <w:szCs w:val="21"/>
          <w:lang w:eastAsia="pl-PL" w:bidi="pl-PL"/>
        </w:rPr>
        <w:t xml:space="preserve"> </w:t>
      </w:r>
      <w:r w:rsidRPr="00C92155">
        <w:rPr>
          <w:rFonts w:ascii="Arial" w:eastAsia="Arial" w:hAnsi="Arial" w:cs="Arial"/>
          <w:sz w:val="21"/>
          <w:szCs w:val="21"/>
          <w:lang w:eastAsia="pl-PL" w:bidi="pl-PL"/>
        </w:rPr>
        <w:t>Zamawiającego:</w:t>
      </w:r>
    </w:p>
    <w:p w14:paraId="5F58F387" w14:textId="77777777" w:rsidR="009C5484" w:rsidRPr="00C92155" w:rsidRDefault="009C5484" w:rsidP="000D710A">
      <w:pPr>
        <w:tabs>
          <w:tab w:val="left" w:leader="dot" w:pos="8572"/>
        </w:tabs>
        <w:suppressAutoHyphens w:val="0"/>
        <w:spacing w:before="119"/>
        <w:ind w:left="426" w:right="-2"/>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 xml:space="preserve">Województwo Śląskie Urząd Marszałkowski Województwa Śląskiego </w:t>
      </w:r>
    </w:p>
    <w:p w14:paraId="72836DB6" w14:textId="77777777" w:rsidR="009C5484" w:rsidRPr="00C92155" w:rsidRDefault="009C5484" w:rsidP="000D710A">
      <w:pPr>
        <w:tabs>
          <w:tab w:val="left" w:leader="dot" w:pos="8572"/>
        </w:tabs>
        <w:suppressAutoHyphens w:val="0"/>
        <w:spacing w:before="119"/>
        <w:ind w:left="426" w:right="2911"/>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ul. Ligonia 46</w:t>
      </w:r>
    </w:p>
    <w:p w14:paraId="3714DFFF" w14:textId="77777777" w:rsidR="009C5484" w:rsidRPr="00C92155" w:rsidRDefault="009C5484" w:rsidP="000D710A">
      <w:pPr>
        <w:tabs>
          <w:tab w:val="left" w:leader="dot" w:pos="8572"/>
        </w:tabs>
        <w:suppressAutoHyphens w:val="0"/>
        <w:ind w:left="426"/>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40-037 Katowice</w:t>
      </w:r>
    </w:p>
    <w:p w14:paraId="36E1FD4C" w14:textId="77777777" w:rsidR="009C5484" w:rsidRPr="00C92155" w:rsidRDefault="009C5484" w:rsidP="000D710A">
      <w:pPr>
        <w:tabs>
          <w:tab w:val="left" w:leader="dot" w:pos="8572"/>
        </w:tabs>
        <w:suppressAutoHyphens w:val="0"/>
        <w:ind w:left="426"/>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NIP: 954-277-00-64</w:t>
      </w:r>
    </w:p>
    <w:p w14:paraId="1ECF7C70" w14:textId="77777777" w:rsidR="001A1C48" w:rsidRPr="00C92155" w:rsidRDefault="001A1C48" w:rsidP="001A1C48">
      <w:pPr>
        <w:numPr>
          <w:ilvl w:val="0"/>
          <w:numId w:val="7"/>
        </w:numPr>
        <w:tabs>
          <w:tab w:val="left" w:pos="643"/>
          <w:tab w:val="left" w:pos="644"/>
          <w:tab w:val="left" w:leader="dot" w:pos="8572"/>
        </w:tabs>
        <w:suppressAutoHyphens w:val="0"/>
        <w:spacing w:before="118"/>
        <w:ind w:left="426"/>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Faktura ustrukturyzowana zostanie wystawiona zgodnie za następującymi danymi Zamawiającego:</w:t>
      </w:r>
    </w:p>
    <w:p w14:paraId="18E5AA2F" w14:textId="77777777" w:rsidR="001A1C48" w:rsidRPr="00C92155" w:rsidRDefault="001A1C48" w:rsidP="001A1C48">
      <w:pPr>
        <w:tabs>
          <w:tab w:val="left" w:pos="643"/>
          <w:tab w:val="left" w:pos="644"/>
          <w:tab w:val="left" w:leader="dot" w:pos="8572"/>
        </w:tabs>
        <w:suppressAutoHyphens w:val="0"/>
        <w:spacing w:before="118"/>
        <w:ind w:left="426"/>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 xml:space="preserve">- Podmiot2 jako Nabywca: Województwo Śląskie, </w:t>
      </w:r>
    </w:p>
    <w:p w14:paraId="3DBE8A37" w14:textId="77777777" w:rsidR="001A1C48" w:rsidRPr="00C92155" w:rsidRDefault="001A1C48" w:rsidP="001A1C48">
      <w:pPr>
        <w:tabs>
          <w:tab w:val="left" w:pos="643"/>
          <w:tab w:val="left" w:pos="644"/>
          <w:tab w:val="left" w:leader="dot" w:pos="8572"/>
        </w:tabs>
        <w:suppressAutoHyphens w:val="0"/>
        <w:spacing w:before="118"/>
        <w:ind w:left="426"/>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 xml:space="preserve">ul. Ligonia 46, 40-037 Katowice, NIP: 954-277-00-64  </w:t>
      </w:r>
    </w:p>
    <w:p w14:paraId="51C94236" w14:textId="77777777" w:rsidR="001A1C48" w:rsidRPr="00C92155" w:rsidRDefault="001A1C48" w:rsidP="001A1C48">
      <w:pPr>
        <w:tabs>
          <w:tab w:val="left" w:pos="643"/>
          <w:tab w:val="left" w:pos="644"/>
          <w:tab w:val="left" w:leader="dot" w:pos="8572"/>
        </w:tabs>
        <w:suppressAutoHyphens w:val="0"/>
        <w:spacing w:before="118"/>
        <w:ind w:left="426"/>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 xml:space="preserve">- Podmiot3 jako Odbiorca: Urząd Marszałkowski Województwa Śląskiego, </w:t>
      </w:r>
    </w:p>
    <w:p w14:paraId="2CDEC8F5" w14:textId="681F4F3C" w:rsidR="00672894" w:rsidRPr="00C92155" w:rsidRDefault="001A1C48" w:rsidP="001A1C48">
      <w:pPr>
        <w:tabs>
          <w:tab w:val="left" w:pos="644"/>
          <w:tab w:val="left" w:leader="dot" w:pos="8572"/>
        </w:tabs>
        <w:suppressAutoHyphens w:val="0"/>
        <w:spacing w:before="118"/>
        <w:ind w:left="426"/>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ul. Ligonia 46, 40-037 Katowice, NIP 9542260713</w:t>
      </w:r>
    </w:p>
    <w:p w14:paraId="5D9C83E2" w14:textId="07754234" w:rsidR="00B74A5D" w:rsidRPr="004917F1" w:rsidRDefault="00B74A5D" w:rsidP="00B74A5D">
      <w:pPr>
        <w:numPr>
          <w:ilvl w:val="0"/>
          <w:numId w:val="7"/>
        </w:numPr>
        <w:tabs>
          <w:tab w:val="left" w:pos="643"/>
          <w:tab w:val="left" w:pos="644"/>
          <w:tab w:val="left" w:leader="dot" w:pos="8572"/>
        </w:tabs>
        <w:suppressAutoHyphens w:val="0"/>
        <w:spacing w:before="118"/>
        <w:ind w:left="426"/>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 xml:space="preserve">Wykonawca jest zobowiązany do wskazywania nr NIP Urzędu Marszałkowskiego Województwa Śląskiego jako „Podmiot3” w każdej fakturze ustrukturyzowanej przesyłanej przez </w:t>
      </w:r>
      <w:proofErr w:type="spellStart"/>
      <w:r w:rsidRPr="00C92155">
        <w:rPr>
          <w:rFonts w:ascii="Arial" w:eastAsia="Arial" w:hAnsi="Arial" w:cs="Arial"/>
          <w:sz w:val="21"/>
          <w:szCs w:val="21"/>
          <w:lang w:eastAsia="pl-PL" w:bidi="pl-PL"/>
        </w:rPr>
        <w:t>KSeF</w:t>
      </w:r>
      <w:proofErr w:type="spellEnd"/>
      <w:r w:rsidRPr="00C92155">
        <w:rPr>
          <w:rFonts w:ascii="Arial" w:eastAsia="Arial" w:hAnsi="Arial" w:cs="Arial"/>
          <w:sz w:val="21"/>
          <w:szCs w:val="21"/>
          <w:lang w:eastAsia="pl-PL" w:bidi="pl-PL"/>
        </w:rPr>
        <w:t xml:space="preserve">. Brak wskazania nr NIP </w:t>
      </w:r>
      <w:r w:rsidRPr="004917F1">
        <w:rPr>
          <w:rFonts w:ascii="Arial" w:eastAsia="Arial" w:hAnsi="Arial" w:cs="Arial"/>
          <w:sz w:val="21"/>
          <w:szCs w:val="21"/>
          <w:lang w:eastAsia="pl-PL" w:bidi="pl-PL"/>
        </w:rPr>
        <w:t>Urzędu Marszałkowskiego Województwa Śląskiego jako „Podmiot3” może skutkować opóźnieniem w płatności.</w:t>
      </w:r>
    </w:p>
    <w:p w14:paraId="38797C30" w14:textId="02327E7F" w:rsidR="000F7DF8" w:rsidRPr="004917F1" w:rsidRDefault="000F7DF8" w:rsidP="00B74A5D">
      <w:pPr>
        <w:numPr>
          <w:ilvl w:val="0"/>
          <w:numId w:val="7"/>
        </w:numPr>
        <w:tabs>
          <w:tab w:val="left" w:pos="643"/>
          <w:tab w:val="left" w:pos="644"/>
          <w:tab w:val="left" w:leader="dot" w:pos="8572"/>
        </w:tabs>
        <w:suppressAutoHyphens w:val="0"/>
        <w:spacing w:before="118"/>
        <w:ind w:left="426"/>
        <w:contextualSpacing/>
        <w:jc w:val="both"/>
        <w:rPr>
          <w:rFonts w:ascii="Arial" w:eastAsia="Arial" w:hAnsi="Arial" w:cs="Arial"/>
          <w:sz w:val="21"/>
          <w:szCs w:val="21"/>
          <w:lang w:eastAsia="pl-PL" w:bidi="pl-PL"/>
        </w:rPr>
      </w:pPr>
      <w:r w:rsidRPr="004917F1">
        <w:rPr>
          <w:rFonts w:ascii="Arial" w:eastAsia="Arial" w:hAnsi="Arial" w:cs="Arial"/>
          <w:sz w:val="21"/>
          <w:szCs w:val="21"/>
          <w:lang w:eastAsia="pl-PL" w:bidi="pl-PL"/>
        </w:rPr>
        <w:t>Wykonawca jest zobowiązany w każdej fakturze ustrukturyzowanej, w polu „dodatkowy opis/pozostałe informacje na fakturze”, do wskazywania nazwy departamentu merytorycznego nadzorującego ze strony Zamawiającego realizację umowy oraz do wskazania numeru umowy CRU WSL oraz numeru rachunku bankowego, na który Zamawiający ma dokonać płatności</w:t>
      </w:r>
      <w:r w:rsidR="0089309F" w:rsidRPr="004917F1">
        <w:rPr>
          <w:rFonts w:ascii="Arial" w:eastAsia="Arial" w:hAnsi="Arial" w:cs="Arial"/>
          <w:sz w:val="21"/>
          <w:szCs w:val="21"/>
          <w:lang w:eastAsia="pl-PL" w:bidi="pl-PL"/>
        </w:rPr>
        <w:t>. Przez departament merytoryczny nadzorujący ze strony Zamawiającego realizację umowy rozumie się Departament Cyfryzacji i Informatyki.</w:t>
      </w:r>
    </w:p>
    <w:p w14:paraId="0E0A53F2" w14:textId="2877896E" w:rsidR="000F7DF8" w:rsidRPr="004917F1" w:rsidRDefault="00AD0899" w:rsidP="000F7DF8">
      <w:pPr>
        <w:pStyle w:val="Akapitzlist"/>
        <w:numPr>
          <w:ilvl w:val="0"/>
          <w:numId w:val="7"/>
        </w:numPr>
        <w:tabs>
          <w:tab w:val="left" w:pos="644"/>
        </w:tabs>
        <w:suppressAutoHyphens w:val="0"/>
        <w:spacing w:after="0"/>
        <w:ind w:left="425" w:hanging="425"/>
        <w:contextualSpacing/>
        <w:jc w:val="both"/>
        <w:rPr>
          <w:rFonts w:ascii="Arial" w:eastAsia="Arial" w:hAnsi="Arial" w:cs="Arial"/>
          <w:sz w:val="21"/>
          <w:szCs w:val="21"/>
          <w:lang w:eastAsia="pl-PL" w:bidi="pl-PL"/>
        </w:rPr>
      </w:pPr>
      <w:r w:rsidRPr="004917F1">
        <w:rPr>
          <w:rFonts w:ascii="Arial" w:eastAsia="Arial" w:hAnsi="Arial" w:cs="Arial"/>
          <w:sz w:val="21"/>
          <w:szCs w:val="21"/>
          <w:lang w:eastAsia="pl-PL" w:bidi="pl-PL"/>
        </w:rPr>
        <w:t xml:space="preserve">Za dzień skutecznego doręczenia faktury uznaje się dzień jej otrzymania w rozumieniu przepisów ustawy o VAT; w przypadku faktury ustrukturyzowanej będzie to dzień przydzielenia jej indywidualnego numeru identyfikującego tę fakturę w </w:t>
      </w:r>
      <w:proofErr w:type="spellStart"/>
      <w:r w:rsidRPr="004917F1">
        <w:rPr>
          <w:rFonts w:ascii="Arial" w:eastAsia="Arial" w:hAnsi="Arial" w:cs="Arial"/>
          <w:sz w:val="21"/>
          <w:szCs w:val="21"/>
          <w:lang w:eastAsia="pl-PL" w:bidi="pl-PL"/>
        </w:rPr>
        <w:t>KSeF</w:t>
      </w:r>
      <w:proofErr w:type="spellEnd"/>
      <w:r w:rsidRPr="004917F1">
        <w:rPr>
          <w:rFonts w:ascii="Arial" w:eastAsia="Arial" w:hAnsi="Arial" w:cs="Arial"/>
          <w:sz w:val="21"/>
          <w:szCs w:val="21"/>
          <w:lang w:eastAsia="pl-PL" w:bidi="pl-PL"/>
        </w:rPr>
        <w:t>.</w:t>
      </w:r>
      <w:r w:rsidR="000F7DF8" w:rsidRPr="004917F1">
        <w:rPr>
          <w:rFonts w:ascii="Arial" w:eastAsia="Arial" w:hAnsi="Arial" w:cs="Arial"/>
          <w:sz w:val="21"/>
          <w:szCs w:val="21"/>
          <w:lang w:eastAsia="pl-PL" w:bidi="pl-PL"/>
        </w:rPr>
        <w:t xml:space="preserve"> Za dzień skutecznego doręczenia Rachunku uznaje się dzień jego wpływu do siedziby Zamawiającego z uwzględnieniem ust. 12.</w:t>
      </w:r>
    </w:p>
    <w:p w14:paraId="16BF2747" w14:textId="4F1E8ED0" w:rsidR="009C5484" w:rsidRPr="004917F1" w:rsidRDefault="009C5484" w:rsidP="007869B9">
      <w:pPr>
        <w:numPr>
          <w:ilvl w:val="0"/>
          <w:numId w:val="7"/>
        </w:numPr>
        <w:tabs>
          <w:tab w:val="left" w:pos="644"/>
        </w:tabs>
        <w:suppressAutoHyphens w:val="0"/>
        <w:ind w:left="425" w:hanging="425"/>
        <w:contextualSpacing/>
        <w:jc w:val="both"/>
        <w:rPr>
          <w:rFonts w:ascii="Arial" w:eastAsia="Arial" w:hAnsi="Arial" w:cs="Arial"/>
          <w:sz w:val="21"/>
          <w:szCs w:val="21"/>
          <w:lang w:eastAsia="pl-PL" w:bidi="pl-PL"/>
        </w:rPr>
      </w:pPr>
      <w:r w:rsidRPr="004917F1">
        <w:rPr>
          <w:rFonts w:ascii="Arial" w:eastAsia="Arial" w:hAnsi="Arial" w:cs="Arial"/>
          <w:sz w:val="21"/>
          <w:szCs w:val="21"/>
          <w:lang w:eastAsia="pl-PL" w:bidi="pl-PL"/>
        </w:rPr>
        <w:t xml:space="preserve">Wykonawca jest uprawniony do wystawienia </w:t>
      </w:r>
      <w:r w:rsidR="00B92035" w:rsidRPr="004917F1">
        <w:rPr>
          <w:rFonts w:ascii="Arial" w:eastAsia="Arial" w:hAnsi="Arial" w:cs="Arial"/>
          <w:sz w:val="21"/>
          <w:szCs w:val="21"/>
          <w:lang w:eastAsia="pl-PL" w:bidi="pl-PL"/>
        </w:rPr>
        <w:t xml:space="preserve">faktury, </w:t>
      </w:r>
      <w:r w:rsidR="009D030A" w:rsidRPr="004917F1">
        <w:rPr>
          <w:rFonts w:ascii="Arial" w:eastAsia="Arial" w:hAnsi="Arial" w:cs="Arial"/>
          <w:sz w:val="21"/>
          <w:szCs w:val="21"/>
          <w:lang w:eastAsia="pl-PL" w:bidi="pl-PL"/>
        </w:rPr>
        <w:t>f</w:t>
      </w:r>
      <w:r w:rsidR="00B92035" w:rsidRPr="004917F1">
        <w:rPr>
          <w:rFonts w:ascii="Arial" w:eastAsia="Arial" w:hAnsi="Arial" w:cs="Arial"/>
          <w:sz w:val="21"/>
          <w:szCs w:val="21"/>
          <w:lang w:eastAsia="pl-PL" w:bidi="pl-PL"/>
        </w:rPr>
        <w:t>aktur</w:t>
      </w:r>
      <w:r w:rsidR="009D030A" w:rsidRPr="004917F1">
        <w:rPr>
          <w:rFonts w:ascii="Arial" w:eastAsia="Arial" w:hAnsi="Arial" w:cs="Arial"/>
          <w:sz w:val="21"/>
          <w:szCs w:val="21"/>
          <w:lang w:eastAsia="pl-PL" w:bidi="pl-PL"/>
        </w:rPr>
        <w:t>y</w:t>
      </w:r>
      <w:r w:rsidR="00B92035" w:rsidRPr="004917F1">
        <w:rPr>
          <w:rFonts w:ascii="Arial" w:eastAsia="Arial" w:hAnsi="Arial" w:cs="Arial"/>
          <w:sz w:val="21"/>
          <w:szCs w:val="21"/>
          <w:lang w:eastAsia="pl-PL" w:bidi="pl-PL"/>
        </w:rPr>
        <w:t xml:space="preserve"> ustrukturyzowan</w:t>
      </w:r>
      <w:r w:rsidR="009D030A" w:rsidRPr="004917F1">
        <w:rPr>
          <w:rFonts w:ascii="Arial" w:eastAsia="Arial" w:hAnsi="Arial" w:cs="Arial"/>
          <w:sz w:val="21"/>
          <w:szCs w:val="21"/>
          <w:lang w:eastAsia="pl-PL" w:bidi="pl-PL"/>
        </w:rPr>
        <w:t>ej</w:t>
      </w:r>
      <w:r w:rsidR="00B92035" w:rsidRPr="004917F1">
        <w:rPr>
          <w:rFonts w:ascii="Arial" w:eastAsia="Arial" w:hAnsi="Arial" w:cs="Arial"/>
          <w:sz w:val="21"/>
          <w:szCs w:val="21"/>
          <w:lang w:eastAsia="pl-PL" w:bidi="pl-PL"/>
        </w:rPr>
        <w:t xml:space="preserve"> bądź </w:t>
      </w:r>
      <w:r w:rsidR="009D030A" w:rsidRPr="004917F1">
        <w:rPr>
          <w:rFonts w:ascii="Arial" w:eastAsia="Arial" w:hAnsi="Arial" w:cs="Arial"/>
          <w:sz w:val="21"/>
          <w:szCs w:val="21"/>
          <w:lang w:eastAsia="pl-PL" w:bidi="pl-PL"/>
        </w:rPr>
        <w:t>rachunku</w:t>
      </w:r>
      <w:r w:rsidRPr="004917F1">
        <w:rPr>
          <w:rFonts w:ascii="Arial" w:eastAsia="Arial" w:hAnsi="Arial" w:cs="Arial"/>
          <w:sz w:val="21"/>
          <w:szCs w:val="21"/>
          <w:lang w:eastAsia="pl-PL" w:bidi="pl-PL"/>
        </w:rPr>
        <w:t xml:space="preserve"> obejmującej należność, o której mowa w</w:t>
      </w:r>
      <w:r w:rsidR="00485515" w:rsidRPr="004917F1">
        <w:rPr>
          <w:rFonts w:ascii="Arial" w:eastAsia="Arial" w:hAnsi="Arial" w:cs="Arial"/>
          <w:sz w:val="21"/>
          <w:szCs w:val="21"/>
          <w:lang w:eastAsia="pl-PL" w:bidi="pl-PL"/>
        </w:rPr>
        <w:t> </w:t>
      </w:r>
      <w:r w:rsidRPr="004917F1">
        <w:rPr>
          <w:rFonts w:ascii="Arial" w:eastAsia="Arial" w:hAnsi="Arial" w:cs="Arial"/>
          <w:sz w:val="21"/>
          <w:szCs w:val="21"/>
          <w:lang w:eastAsia="pl-PL" w:bidi="pl-PL"/>
        </w:rPr>
        <w:t xml:space="preserve">ust. 1 na podstawie „Protokołu odbioru przedmiotu umowy” podpisanego przez Zamawiającego. </w:t>
      </w:r>
    </w:p>
    <w:p w14:paraId="17C8736F" w14:textId="012C7FAA" w:rsidR="005F39BB" w:rsidRPr="004917F1" w:rsidRDefault="005F39BB" w:rsidP="00726629">
      <w:pPr>
        <w:pStyle w:val="Akapitzlist"/>
        <w:numPr>
          <w:ilvl w:val="0"/>
          <w:numId w:val="7"/>
        </w:numPr>
        <w:spacing w:after="0"/>
        <w:ind w:left="425" w:hanging="425"/>
        <w:rPr>
          <w:rFonts w:ascii="Arial" w:eastAsia="Arial" w:hAnsi="Arial" w:cs="Arial"/>
          <w:sz w:val="21"/>
          <w:szCs w:val="21"/>
          <w:lang w:eastAsia="pl-PL" w:bidi="pl-PL"/>
        </w:rPr>
      </w:pPr>
      <w:r w:rsidRPr="004917F1">
        <w:rPr>
          <w:rFonts w:ascii="Arial" w:eastAsia="Arial" w:hAnsi="Arial" w:cs="Arial"/>
          <w:sz w:val="21"/>
          <w:szCs w:val="21"/>
          <w:lang w:eastAsia="pl-PL" w:bidi="pl-PL"/>
        </w:rPr>
        <w:t xml:space="preserve">Wynagrodzenie będzie płatne przelewem w terminie do 21 dni od dnia </w:t>
      </w:r>
      <w:r w:rsidR="00E66698" w:rsidRPr="004917F1">
        <w:rPr>
          <w:rFonts w:ascii="Arial" w:eastAsia="Arial" w:hAnsi="Arial" w:cs="Arial"/>
          <w:sz w:val="21"/>
          <w:szCs w:val="21"/>
          <w:lang w:eastAsia="pl-PL" w:bidi="pl-PL"/>
        </w:rPr>
        <w:t>doręczenia</w:t>
      </w:r>
      <w:r w:rsidRPr="004917F1">
        <w:rPr>
          <w:rFonts w:ascii="Arial" w:eastAsia="Arial" w:hAnsi="Arial" w:cs="Arial"/>
          <w:sz w:val="21"/>
          <w:szCs w:val="21"/>
          <w:lang w:eastAsia="pl-PL" w:bidi="pl-PL"/>
        </w:rPr>
        <w:t xml:space="preserve"> </w:t>
      </w:r>
      <w:r w:rsidR="00D8570E" w:rsidRPr="004917F1">
        <w:rPr>
          <w:rFonts w:ascii="Arial" w:eastAsia="Arial" w:hAnsi="Arial" w:cs="Arial"/>
          <w:sz w:val="21"/>
          <w:szCs w:val="21"/>
          <w:lang w:eastAsia="pl-PL" w:bidi="pl-PL"/>
        </w:rPr>
        <w:t xml:space="preserve">rachunku </w:t>
      </w:r>
      <w:r w:rsidR="00E66698" w:rsidRPr="004917F1">
        <w:rPr>
          <w:rFonts w:ascii="Arial" w:eastAsia="Arial" w:hAnsi="Arial" w:cs="Arial"/>
          <w:sz w:val="21"/>
          <w:szCs w:val="21"/>
          <w:lang w:eastAsia="pl-PL" w:bidi="pl-PL"/>
        </w:rPr>
        <w:t xml:space="preserve">bądź </w:t>
      </w:r>
      <w:r w:rsidR="000F7DF8" w:rsidRPr="004917F1">
        <w:rPr>
          <w:rFonts w:ascii="Arial" w:eastAsia="Arial" w:hAnsi="Arial" w:cs="Arial"/>
          <w:sz w:val="21"/>
          <w:szCs w:val="21"/>
          <w:lang w:eastAsia="pl-PL" w:bidi="pl-PL"/>
        </w:rPr>
        <w:t xml:space="preserve">doręczenia </w:t>
      </w:r>
      <w:r w:rsidR="00D8570E" w:rsidRPr="004917F1">
        <w:rPr>
          <w:rFonts w:ascii="Arial" w:eastAsia="Arial" w:hAnsi="Arial" w:cs="Arial"/>
          <w:sz w:val="21"/>
          <w:szCs w:val="21"/>
          <w:lang w:eastAsia="pl-PL" w:bidi="pl-PL"/>
        </w:rPr>
        <w:t xml:space="preserve">faktury </w:t>
      </w:r>
      <w:r w:rsidRPr="004917F1">
        <w:rPr>
          <w:rFonts w:ascii="Arial" w:eastAsia="Arial" w:hAnsi="Arial" w:cs="Arial"/>
          <w:sz w:val="21"/>
          <w:szCs w:val="21"/>
          <w:lang w:eastAsia="pl-PL" w:bidi="pl-PL"/>
        </w:rPr>
        <w:t xml:space="preserve">do </w:t>
      </w:r>
      <w:r w:rsidR="000F7DF8" w:rsidRPr="004917F1">
        <w:rPr>
          <w:rFonts w:ascii="Arial" w:eastAsia="Arial" w:hAnsi="Arial" w:cs="Arial"/>
          <w:sz w:val="21"/>
          <w:szCs w:val="21"/>
          <w:lang w:eastAsia="pl-PL" w:bidi="pl-PL"/>
        </w:rPr>
        <w:t>Nabywcy</w:t>
      </w:r>
      <w:r w:rsidR="00C437DA" w:rsidRPr="004917F1">
        <w:rPr>
          <w:rFonts w:ascii="Arial" w:eastAsia="Arial" w:hAnsi="Arial" w:cs="Arial"/>
          <w:sz w:val="21"/>
          <w:szCs w:val="21"/>
          <w:lang w:eastAsia="pl-PL" w:bidi="pl-PL"/>
        </w:rPr>
        <w:t xml:space="preserve"> </w:t>
      </w:r>
      <w:r w:rsidRPr="004917F1">
        <w:rPr>
          <w:rFonts w:ascii="Arial" w:eastAsia="Arial" w:hAnsi="Arial" w:cs="Arial"/>
          <w:sz w:val="21"/>
          <w:szCs w:val="21"/>
          <w:lang w:eastAsia="pl-PL" w:bidi="pl-PL"/>
        </w:rPr>
        <w:t>obowiązkowo zawierającej uzupełnione pole: „Podmiot3”</w:t>
      </w:r>
      <w:r w:rsidR="00401699" w:rsidRPr="004917F1">
        <w:rPr>
          <w:rFonts w:ascii="Arial" w:eastAsia="Arial" w:hAnsi="Arial" w:cs="Arial"/>
          <w:sz w:val="21"/>
          <w:szCs w:val="21"/>
          <w:lang w:eastAsia="pl-PL" w:bidi="pl-PL"/>
        </w:rPr>
        <w:t>, jednak nie później niż do dnia 30 grudnia 2026 r</w:t>
      </w:r>
      <w:r w:rsidRPr="004917F1">
        <w:rPr>
          <w:rFonts w:ascii="Arial" w:eastAsia="Arial" w:hAnsi="Arial" w:cs="Arial"/>
          <w:sz w:val="21"/>
          <w:szCs w:val="21"/>
          <w:lang w:eastAsia="pl-PL" w:bidi="pl-PL"/>
        </w:rPr>
        <w:t>.</w:t>
      </w:r>
    </w:p>
    <w:p w14:paraId="59125C01" w14:textId="77777777" w:rsidR="00496C81" w:rsidRPr="00C92155" w:rsidRDefault="00260D22" w:rsidP="006F41BB">
      <w:pPr>
        <w:pStyle w:val="Akapitzlist"/>
        <w:numPr>
          <w:ilvl w:val="0"/>
          <w:numId w:val="7"/>
        </w:numPr>
        <w:spacing w:after="0"/>
        <w:ind w:left="425" w:hanging="425"/>
        <w:jc w:val="both"/>
        <w:rPr>
          <w:rFonts w:ascii="Arial" w:eastAsia="Arial" w:hAnsi="Arial" w:cs="Arial"/>
          <w:sz w:val="21"/>
          <w:szCs w:val="21"/>
          <w:lang w:eastAsia="pl-PL" w:bidi="pl-PL"/>
        </w:rPr>
      </w:pPr>
      <w:r w:rsidRPr="004917F1">
        <w:rPr>
          <w:rFonts w:ascii="Arial" w:eastAsia="Arial" w:hAnsi="Arial" w:cs="Arial"/>
          <w:sz w:val="21"/>
          <w:szCs w:val="21"/>
          <w:lang w:eastAsia="pl-PL" w:bidi="pl-PL"/>
        </w:rPr>
        <w:t>Strony zgodnie przyjmują, że za datę wpływu prawidłowo wystawionej</w:t>
      </w:r>
      <w:r w:rsidRPr="00C92155">
        <w:rPr>
          <w:rFonts w:ascii="Arial" w:eastAsia="Arial" w:hAnsi="Arial" w:cs="Arial"/>
          <w:sz w:val="21"/>
          <w:szCs w:val="21"/>
          <w:lang w:eastAsia="pl-PL" w:bidi="pl-PL"/>
        </w:rPr>
        <w:t xml:space="preserve"> Faktury bądź Rachunku uznaje się dzień, w którym Zamawiający mógł zapoznać się z treścią Faktury bądź Rachunku.</w:t>
      </w:r>
    </w:p>
    <w:p w14:paraId="1A1A4977" w14:textId="306074D2" w:rsidR="00260D22" w:rsidRPr="00C92155" w:rsidRDefault="00260D22" w:rsidP="00726629">
      <w:pPr>
        <w:pStyle w:val="Akapitzlist"/>
        <w:numPr>
          <w:ilvl w:val="0"/>
          <w:numId w:val="7"/>
        </w:numPr>
        <w:spacing w:after="0"/>
        <w:ind w:left="425" w:hanging="425"/>
        <w:rPr>
          <w:rFonts w:ascii="Arial" w:eastAsia="Arial" w:hAnsi="Arial" w:cs="Arial"/>
          <w:sz w:val="21"/>
          <w:szCs w:val="21"/>
          <w:lang w:eastAsia="pl-PL" w:bidi="pl-PL"/>
        </w:rPr>
      </w:pPr>
      <w:r w:rsidRPr="00C92155">
        <w:rPr>
          <w:rFonts w:ascii="Arial" w:eastAsia="Arial" w:hAnsi="Arial" w:cs="Arial"/>
          <w:sz w:val="21"/>
          <w:szCs w:val="21"/>
          <w:lang w:eastAsia="pl-PL" w:bidi="pl-PL"/>
        </w:rPr>
        <w:t>Za dzień zapłaty przyjmuje się dzień obciążenia rachunku bankowego Zamawiającego.</w:t>
      </w:r>
    </w:p>
    <w:p w14:paraId="2B05C045" w14:textId="3F18CCE0" w:rsidR="00C250AF" w:rsidRPr="00C92155" w:rsidRDefault="00C250AF" w:rsidP="00726629">
      <w:pPr>
        <w:numPr>
          <w:ilvl w:val="0"/>
          <w:numId w:val="7"/>
        </w:numPr>
        <w:suppressAutoHyphens w:val="0"/>
        <w:ind w:left="425" w:right="-2" w:hanging="425"/>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Płatność za przedmiot umowy będzie realizowana z zastosowaniem mechanizmu podzielonej płatności, o którym mowa w art. 108a-108</w:t>
      </w:r>
      <w:r w:rsidR="00F961FF" w:rsidRPr="00C92155">
        <w:rPr>
          <w:rFonts w:ascii="Arial" w:eastAsia="Arial" w:hAnsi="Arial" w:cs="Arial"/>
          <w:sz w:val="21"/>
          <w:szCs w:val="21"/>
          <w:lang w:eastAsia="pl-PL" w:bidi="pl-PL"/>
        </w:rPr>
        <w:t>f</w:t>
      </w:r>
      <w:r w:rsidRPr="00C92155">
        <w:rPr>
          <w:rFonts w:ascii="Arial" w:eastAsia="Arial" w:hAnsi="Arial" w:cs="Arial"/>
          <w:sz w:val="21"/>
          <w:szCs w:val="21"/>
          <w:lang w:eastAsia="pl-PL" w:bidi="pl-PL"/>
        </w:rPr>
        <w:t xml:space="preserve"> ustawy </w:t>
      </w:r>
      <w:r w:rsidR="00ED140E" w:rsidRPr="00C92155">
        <w:rPr>
          <w:rFonts w:ascii="Arial" w:eastAsia="Arial" w:hAnsi="Arial" w:cs="Arial"/>
          <w:sz w:val="21"/>
          <w:szCs w:val="21"/>
          <w:lang w:eastAsia="pl-PL" w:bidi="pl-PL"/>
        </w:rPr>
        <w:t xml:space="preserve">z dnia 11 marca 2004r </w:t>
      </w:r>
      <w:r w:rsidRPr="00C92155">
        <w:rPr>
          <w:rFonts w:ascii="Arial" w:eastAsia="Arial" w:hAnsi="Arial" w:cs="Arial"/>
          <w:sz w:val="21"/>
          <w:szCs w:val="21"/>
          <w:lang w:eastAsia="pl-PL" w:bidi="pl-PL"/>
        </w:rPr>
        <w:t xml:space="preserve">o podatku </w:t>
      </w:r>
      <w:r w:rsidR="006C0343">
        <w:rPr>
          <w:rFonts w:ascii="Arial" w:eastAsia="Arial" w:hAnsi="Arial" w:cs="Arial"/>
          <w:sz w:val="21"/>
          <w:szCs w:val="21"/>
          <w:lang w:eastAsia="pl-PL" w:bidi="pl-PL"/>
        </w:rPr>
        <w:br/>
      </w:r>
      <w:r w:rsidRPr="00C92155">
        <w:rPr>
          <w:rFonts w:ascii="Arial" w:eastAsia="Arial" w:hAnsi="Arial" w:cs="Arial"/>
          <w:sz w:val="21"/>
          <w:szCs w:val="21"/>
          <w:lang w:eastAsia="pl-PL" w:bidi="pl-PL"/>
        </w:rPr>
        <w:t>od towarów i usług (tekst jednolity: Dz. U. z 202</w:t>
      </w:r>
      <w:r w:rsidR="00E2718A" w:rsidRPr="00C92155">
        <w:rPr>
          <w:rFonts w:ascii="Arial" w:eastAsia="Arial" w:hAnsi="Arial" w:cs="Arial"/>
          <w:sz w:val="21"/>
          <w:szCs w:val="21"/>
          <w:lang w:eastAsia="pl-PL" w:bidi="pl-PL"/>
        </w:rPr>
        <w:t>5</w:t>
      </w:r>
      <w:r w:rsidRPr="00C92155">
        <w:rPr>
          <w:rFonts w:ascii="Arial" w:eastAsia="Arial" w:hAnsi="Arial" w:cs="Arial"/>
          <w:sz w:val="21"/>
          <w:szCs w:val="21"/>
          <w:lang w:eastAsia="pl-PL" w:bidi="pl-PL"/>
        </w:rPr>
        <w:t xml:space="preserve"> r., poz. </w:t>
      </w:r>
      <w:r w:rsidR="00E2718A" w:rsidRPr="00C92155">
        <w:rPr>
          <w:rFonts w:ascii="Arial" w:eastAsia="Arial" w:hAnsi="Arial" w:cs="Arial"/>
          <w:sz w:val="21"/>
          <w:szCs w:val="21"/>
          <w:lang w:eastAsia="pl-PL" w:bidi="pl-PL"/>
        </w:rPr>
        <w:t xml:space="preserve">775 z </w:t>
      </w:r>
      <w:proofErr w:type="spellStart"/>
      <w:r w:rsidR="00E2718A" w:rsidRPr="00C92155">
        <w:rPr>
          <w:rFonts w:ascii="Arial" w:eastAsia="Arial" w:hAnsi="Arial" w:cs="Arial"/>
          <w:sz w:val="21"/>
          <w:szCs w:val="21"/>
          <w:lang w:eastAsia="pl-PL" w:bidi="pl-PL"/>
        </w:rPr>
        <w:t>późn</w:t>
      </w:r>
      <w:proofErr w:type="spellEnd"/>
      <w:r w:rsidR="00E2718A" w:rsidRPr="00C92155">
        <w:rPr>
          <w:rFonts w:ascii="Arial" w:eastAsia="Arial" w:hAnsi="Arial" w:cs="Arial"/>
          <w:sz w:val="21"/>
          <w:szCs w:val="21"/>
          <w:lang w:eastAsia="pl-PL" w:bidi="pl-PL"/>
        </w:rPr>
        <w:t>. zm.</w:t>
      </w:r>
      <w:r w:rsidRPr="00C92155">
        <w:rPr>
          <w:rFonts w:ascii="Arial" w:eastAsia="Arial" w:hAnsi="Arial" w:cs="Arial"/>
          <w:sz w:val="21"/>
          <w:szCs w:val="21"/>
          <w:lang w:eastAsia="pl-PL" w:bidi="pl-PL"/>
        </w:rPr>
        <w:t xml:space="preserve">). </w:t>
      </w:r>
    </w:p>
    <w:p w14:paraId="64656B33" w14:textId="27950C8A" w:rsidR="00AA1978" w:rsidRPr="00C92155" w:rsidRDefault="00AA1978" w:rsidP="00B95B14">
      <w:pPr>
        <w:pStyle w:val="Bezodstpw"/>
        <w:numPr>
          <w:ilvl w:val="0"/>
          <w:numId w:val="7"/>
        </w:numPr>
        <w:ind w:left="426"/>
        <w:jc w:val="both"/>
        <w:rPr>
          <w:b w:val="0"/>
        </w:rPr>
      </w:pPr>
      <w:bookmarkStart w:id="3" w:name="_Hlk214352115"/>
      <w:r w:rsidRPr="00C92155">
        <w:rPr>
          <w:b w:val="0"/>
        </w:rPr>
        <w:t>W przypadku skorzystania przez Wykonawcę z możliwości wysłania ustrukturyzowanych Faktur elektronicznych do Zamawiającego za pośrednictwem platformy elektronicznego fakturowania, obowiązuje następujący adres doręczenia Faktury:</w:t>
      </w:r>
    </w:p>
    <w:p w14:paraId="21CE7CC3" w14:textId="77777777" w:rsidR="00AA1978" w:rsidRPr="00C92155" w:rsidRDefault="00AA1978" w:rsidP="00AA1978">
      <w:pPr>
        <w:pStyle w:val="Bezodstpw"/>
        <w:numPr>
          <w:ilvl w:val="1"/>
          <w:numId w:val="7"/>
        </w:numPr>
        <w:jc w:val="left"/>
        <w:rPr>
          <w:b w:val="0"/>
        </w:rPr>
      </w:pPr>
      <w:r w:rsidRPr="00C92155">
        <w:rPr>
          <w:b w:val="0"/>
        </w:rPr>
        <w:t>Rodzaj adresu PEF / Typ numeru PEPPOL: NIP</w:t>
      </w:r>
    </w:p>
    <w:p w14:paraId="09951AA3" w14:textId="77777777" w:rsidR="00AA1978" w:rsidRPr="00C92155" w:rsidRDefault="00AA1978" w:rsidP="00AA1978">
      <w:pPr>
        <w:pStyle w:val="Bezodstpw"/>
        <w:numPr>
          <w:ilvl w:val="1"/>
          <w:numId w:val="7"/>
        </w:numPr>
        <w:jc w:val="left"/>
        <w:rPr>
          <w:b w:val="0"/>
        </w:rPr>
      </w:pPr>
      <w:r w:rsidRPr="00C92155">
        <w:rPr>
          <w:b w:val="0"/>
        </w:rPr>
        <w:lastRenderedPageBreak/>
        <w:t>Numer adresu PEF / Numer PEPPOL: 9542260713</w:t>
      </w:r>
    </w:p>
    <w:bookmarkEnd w:id="3"/>
    <w:p w14:paraId="46D1D91B" w14:textId="0235975F" w:rsidR="009D3170" w:rsidRPr="00C92155" w:rsidRDefault="00E74F78" w:rsidP="007869B9">
      <w:pPr>
        <w:numPr>
          <w:ilvl w:val="0"/>
          <w:numId w:val="7"/>
        </w:numPr>
        <w:tabs>
          <w:tab w:val="left" w:pos="644"/>
        </w:tabs>
        <w:suppressAutoHyphens w:val="0"/>
        <w:ind w:left="425" w:hanging="425"/>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Wykonawca nie może dokonać cesji umowy, jej części lub wynikającej z niej wierzytelności bez uprzedniej pisemnej zgody</w:t>
      </w:r>
      <w:r w:rsidRPr="00C92155">
        <w:rPr>
          <w:rFonts w:ascii="Arial" w:eastAsia="Arial" w:hAnsi="Arial" w:cs="Arial"/>
          <w:spacing w:val="-8"/>
          <w:sz w:val="21"/>
          <w:szCs w:val="21"/>
          <w:lang w:eastAsia="pl-PL" w:bidi="pl-PL"/>
        </w:rPr>
        <w:t xml:space="preserve"> </w:t>
      </w:r>
      <w:r w:rsidRPr="00C92155">
        <w:rPr>
          <w:rFonts w:ascii="Arial" w:eastAsia="Arial" w:hAnsi="Arial" w:cs="Arial"/>
          <w:sz w:val="21"/>
          <w:szCs w:val="21"/>
          <w:lang w:eastAsia="pl-PL" w:bidi="pl-PL"/>
        </w:rPr>
        <w:t>Zamawiającego</w:t>
      </w:r>
      <w:r w:rsidR="00AA47D5" w:rsidRPr="00C92155">
        <w:rPr>
          <w:rFonts w:ascii="Arial" w:eastAsia="Arial" w:hAnsi="Arial" w:cs="Arial"/>
          <w:sz w:val="21"/>
          <w:szCs w:val="21"/>
          <w:lang w:eastAsia="pl-PL" w:bidi="pl-PL"/>
        </w:rPr>
        <w:t>.</w:t>
      </w:r>
    </w:p>
    <w:p w14:paraId="17104395" w14:textId="5EBF67A2" w:rsidR="00AA47D5" w:rsidRPr="00C92155" w:rsidRDefault="00AA47D5" w:rsidP="00AA47D5">
      <w:pPr>
        <w:numPr>
          <w:ilvl w:val="0"/>
          <w:numId w:val="7"/>
        </w:numPr>
        <w:suppressAutoHyphens w:val="0"/>
        <w:spacing w:before="119"/>
        <w:ind w:left="426" w:right="-2"/>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 xml:space="preserve">Zamawiający zapłaci Wykonawcy odsetki ustawowe za opóźnienie w transakcjach handlowych, liczone od dnia następnego po dniu, w którym zapłata miała być </w:t>
      </w:r>
      <w:r w:rsidRPr="00C92155">
        <w:rPr>
          <w:rFonts w:ascii="Arial" w:eastAsia="Arial" w:hAnsi="Arial" w:cs="Arial"/>
          <w:spacing w:val="-38"/>
          <w:sz w:val="21"/>
          <w:szCs w:val="21"/>
          <w:lang w:eastAsia="pl-PL" w:bidi="pl-PL"/>
        </w:rPr>
        <w:t xml:space="preserve"> </w:t>
      </w:r>
      <w:r w:rsidRPr="00C92155">
        <w:rPr>
          <w:rFonts w:ascii="Arial" w:eastAsia="Arial" w:hAnsi="Arial" w:cs="Arial"/>
          <w:sz w:val="21"/>
          <w:szCs w:val="21"/>
          <w:lang w:eastAsia="pl-PL" w:bidi="pl-PL"/>
        </w:rPr>
        <w:t xml:space="preserve">dokonana. </w:t>
      </w:r>
      <w:r w:rsidRPr="00C92155">
        <w:rPr>
          <w:rFonts w:ascii="Arial" w:hAnsi="Arial" w:cs="Arial"/>
          <w:sz w:val="21"/>
          <w:szCs w:val="21"/>
          <w:lang w:eastAsia="pl-PL"/>
        </w:rPr>
        <w:t>Przepis nie ma zastosowania w przypadku , o którym mowa w ust. 7 zdanie 2.</w:t>
      </w:r>
    </w:p>
    <w:p w14:paraId="3E20C150" w14:textId="625995A1" w:rsidR="009C5484" w:rsidRPr="00C92155" w:rsidRDefault="009C5484" w:rsidP="008C0EA3">
      <w:pPr>
        <w:numPr>
          <w:ilvl w:val="0"/>
          <w:numId w:val="7"/>
        </w:numPr>
        <w:tabs>
          <w:tab w:val="left" w:pos="644"/>
        </w:tabs>
        <w:suppressAutoHyphens w:val="0"/>
        <w:ind w:left="425" w:hanging="425"/>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Wykonawca jest zobligowany wpisać numer umowy na e-fakturze oraz podać numer</w:t>
      </w:r>
    </w:p>
    <w:p w14:paraId="09A4E512" w14:textId="77777777" w:rsidR="009C5484" w:rsidRPr="00C92155" w:rsidRDefault="009C5484" w:rsidP="009C5484">
      <w:pPr>
        <w:tabs>
          <w:tab w:val="left" w:pos="644"/>
          <w:tab w:val="left" w:leader="dot" w:pos="8572"/>
        </w:tabs>
        <w:suppressAutoHyphens w:val="0"/>
        <w:spacing w:before="119"/>
        <w:ind w:left="426" w:right="-2"/>
        <w:contextualSpacing/>
        <w:jc w:val="both"/>
        <w:rPr>
          <w:rFonts w:ascii="Arial" w:eastAsia="Arial" w:hAnsi="Arial" w:cs="Arial"/>
          <w:sz w:val="21"/>
          <w:szCs w:val="21"/>
          <w:lang w:eastAsia="pl-PL" w:bidi="pl-PL"/>
        </w:rPr>
      </w:pPr>
      <w:r w:rsidRPr="00C92155">
        <w:rPr>
          <w:rFonts w:ascii="Arial" w:eastAsia="Arial" w:hAnsi="Arial" w:cs="Arial"/>
          <w:sz w:val="21"/>
          <w:szCs w:val="21"/>
          <w:lang w:eastAsia="pl-PL" w:bidi="pl-PL"/>
        </w:rPr>
        <w:t>rachunku bankowego, na który Zamawiający ma dokonać płatności.</w:t>
      </w:r>
    </w:p>
    <w:p w14:paraId="3C10EB39" w14:textId="029BF17D" w:rsidR="009C5484" w:rsidRPr="004462A4" w:rsidRDefault="009C5484" w:rsidP="009C5484">
      <w:pPr>
        <w:suppressAutoHyphens w:val="0"/>
        <w:spacing w:before="119"/>
        <w:ind w:left="-2" w:right="-2"/>
        <w:contextualSpacing/>
        <w:jc w:val="both"/>
        <w:rPr>
          <w:rFonts w:ascii="Arial" w:eastAsia="Arial" w:hAnsi="Arial" w:cs="Arial"/>
          <w:sz w:val="21"/>
          <w:szCs w:val="21"/>
          <w:lang w:eastAsia="pl-PL" w:bidi="pl-PL"/>
        </w:rPr>
      </w:pPr>
    </w:p>
    <w:p w14:paraId="338C0208" w14:textId="77777777" w:rsidR="000D710A" w:rsidRPr="004462A4" w:rsidRDefault="000D710A" w:rsidP="009C5484">
      <w:pPr>
        <w:suppressAutoHyphens w:val="0"/>
        <w:spacing w:before="119"/>
        <w:ind w:left="-2" w:right="-2"/>
        <w:contextualSpacing/>
        <w:jc w:val="both"/>
        <w:rPr>
          <w:rFonts w:ascii="Arial" w:eastAsia="Arial" w:hAnsi="Arial" w:cs="Arial"/>
          <w:sz w:val="21"/>
          <w:szCs w:val="21"/>
          <w:lang w:eastAsia="pl-PL" w:bidi="pl-PL"/>
        </w:rPr>
      </w:pPr>
    </w:p>
    <w:p w14:paraId="701CB994" w14:textId="77777777" w:rsidR="009C5484" w:rsidRPr="004462A4" w:rsidRDefault="009C5484" w:rsidP="009C5484">
      <w:pPr>
        <w:suppressAutoHyphens w:val="0"/>
        <w:spacing w:before="94"/>
        <w:ind w:right="459"/>
        <w:contextualSpacing/>
        <w:jc w:val="center"/>
        <w:outlineLvl w:val="0"/>
        <w:rPr>
          <w:rFonts w:ascii="Arial" w:eastAsia="Arial" w:hAnsi="Arial" w:cs="Arial"/>
          <w:b/>
          <w:bCs/>
          <w:sz w:val="21"/>
          <w:szCs w:val="21"/>
          <w:lang w:eastAsia="pl-PL" w:bidi="pl-PL"/>
        </w:rPr>
      </w:pPr>
      <w:r w:rsidRPr="004462A4">
        <w:rPr>
          <w:rFonts w:ascii="Arial" w:eastAsia="Arial" w:hAnsi="Arial" w:cs="Arial"/>
          <w:b/>
          <w:bCs/>
          <w:sz w:val="21"/>
          <w:szCs w:val="21"/>
          <w:lang w:eastAsia="pl-PL" w:bidi="pl-PL"/>
        </w:rPr>
        <w:t>§ 4 Wykonawca</w:t>
      </w:r>
    </w:p>
    <w:p w14:paraId="190854BC" w14:textId="77777777" w:rsidR="00300BB8" w:rsidRPr="004462A4" w:rsidRDefault="00300BB8" w:rsidP="009C5484">
      <w:pPr>
        <w:suppressAutoHyphens w:val="0"/>
        <w:spacing w:before="94"/>
        <w:ind w:right="459"/>
        <w:contextualSpacing/>
        <w:jc w:val="center"/>
        <w:outlineLvl w:val="0"/>
        <w:rPr>
          <w:rFonts w:ascii="Arial" w:eastAsia="Arial" w:hAnsi="Arial" w:cs="Arial"/>
          <w:b/>
          <w:bCs/>
          <w:sz w:val="10"/>
          <w:szCs w:val="21"/>
          <w:lang w:eastAsia="pl-PL" w:bidi="pl-PL"/>
        </w:rPr>
      </w:pPr>
    </w:p>
    <w:p w14:paraId="6FA76E69" w14:textId="77777777" w:rsidR="009C5484" w:rsidRPr="004462A4" w:rsidRDefault="009C5484" w:rsidP="009C5484">
      <w:pPr>
        <w:numPr>
          <w:ilvl w:val="0"/>
          <w:numId w:val="6"/>
        </w:numPr>
        <w:suppressAutoHyphens w:val="0"/>
        <w:spacing w:before="126"/>
        <w:ind w:left="426"/>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Wykonawca oświadcza,</w:t>
      </w:r>
      <w:r w:rsidRPr="004462A4">
        <w:rPr>
          <w:rFonts w:ascii="Arial" w:eastAsia="Arial" w:hAnsi="Arial" w:cs="Arial"/>
          <w:spacing w:val="-4"/>
          <w:sz w:val="21"/>
          <w:szCs w:val="21"/>
          <w:lang w:eastAsia="pl-PL" w:bidi="pl-PL"/>
        </w:rPr>
        <w:t xml:space="preserve"> </w:t>
      </w:r>
      <w:r w:rsidRPr="004462A4">
        <w:rPr>
          <w:rFonts w:ascii="Arial" w:eastAsia="Arial" w:hAnsi="Arial" w:cs="Arial"/>
          <w:sz w:val="21"/>
          <w:szCs w:val="21"/>
          <w:lang w:eastAsia="pl-PL" w:bidi="pl-PL"/>
        </w:rPr>
        <w:t>że:</w:t>
      </w:r>
    </w:p>
    <w:p w14:paraId="23AFA163" w14:textId="77777777" w:rsidR="009C4097" w:rsidRPr="004462A4" w:rsidRDefault="009C5484" w:rsidP="009C5484">
      <w:pPr>
        <w:numPr>
          <w:ilvl w:val="1"/>
          <w:numId w:val="6"/>
        </w:numPr>
        <w:tabs>
          <w:tab w:val="left" w:pos="925"/>
        </w:tabs>
        <w:suppressAutoHyphens w:val="0"/>
        <w:spacing w:before="73"/>
        <w:ind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spełnia wszelkie wymagane przepisami prawa przesłanki, w tym posiada odpowiednie pozwolenia i dokumenty tożsame, uprawniające go do wykonania Przedmiotu</w:t>
      </w:r>
      <w:r w:rsidRPr="004462A4">
        <w:rPr>
          <w:rFonts w:ascii="Arial" w:eastAsia="Arial" w:hAnsi="Arial" w:cs="Arial"/>
          <w:spacing w:val="-33"/>
          <w:sz w:val="21"/>
          <w:szCs w:val="21"/>
          <w:lang w:eastAsia="pl-PL" w:bidi="pl-PL"/>
        </w:rPr>
        <w:t xml:space="preserve"> </w:t>
      </w:r>
      <w:r w:rsidRPr="004462A4">
        <w:rPr>
          <w:rFonts w:ascii="Arial" w:eastAsia="Arial" w:hAnsi="Arial" w:cs="Arial"/>
          <w:sz w:val="21"/>
          <w:szCs w:val="21"/>
          <w:lang w:eastAsia="pl-PL" w:bidi="pl-PL"/>
        </w:rPr>
        <w:t>umowy,</w:t>
      </w:r>
    </w:p>
    <w:p w14:paraId="0543A23E" w14:textId="5DD73240" w:rsidR="009C5484" w:rsidRPr="004462A4" w:rsidRDefault="009C5484" w:rsidP="009C5484">
      <w:pPr>
        <w:numPr>
          <w:ilvl w:val="1"/>
          <w:numId w:val="6"/>
        </w:numPr>
        <w:tabs>
          <w:tab w:val="left" w:pos="925"/>
        </w:tabs>
        <w:suppressAutoHyphens w:val="0"/>
        <w:spacing w:before="73"/>
        <w:ind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posiada odpowiednie doświadczenie, wiedzę i strukturę organizacyjną oraz inne środki, potrzebne do rzetelnej i pełnej realizacji Przedmiotu</w:t>
      </w:r>
      <w:r w:rsidRPr="004462A4">
        <w:rPr>
          <w:rFonts w:ascii="Arial" w:eastAsia="Arial" w:hAnsi="Arial" w:cs="Arial"/>
          <w:spacing w:val="-13"/>
          <w:sz w:val="21"/>
          <w:szCs w:val="21"/>
          <w:lang w:eastAsia="pl-PL" w:bidi="pl-PL"/>
        </w:rPr>
        <w:t xml:space="preserve"> </w:t>
      </w:r>
      <w:r w:rsidRPr="004462A4">
        <w:rPr>
          <w:rFonts w:ascii="Arial" w:eastAsia="Arial" w:hAnsi="Arial" w:cs="Arial"/>
          <w:sz w:val="21"/>
          <w:szCs w:val="21"/>
          <w:lang w:eastAsia="pl-PL" w:bidi="pl-PL"/>
        </w:rPr>
        <w:t>umowy.</w:t>
      </w:r>
    </w:p>
    <w:p w14:paraId="0EB3CDD0" w14:textId="77777777" w:rsidR="009C5484" w:rsidRPr="004462A4" w:rsidRDefault="009C5484" w:rsidP="009C5484">
      <w:pPr>
        <w:numPr>
          <w:ilvl w:val="0"/>
          <w:numId w:val="6"/>
        </w:numPr>
        <w:suppressAutoHyphens w:val="0"/>
        <w:spacing w:before="122"/>
        <w:ind w:left="426"/>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Wykonawca zobowiązuje się</w:t>
      </w:r>
      <w:r w:rsidRPr="004462A4">
        <w:rPr>
          <w:rFonts w:ascii="Arial" w:eastAsia="Arial" w:hAnsi="Arial" w:cs="Arial"/>
          <w:spacing w:val="-7"/>
          <w:sz w:val="21"/>
          <w:szCs w:val="21"/>
          <w:lang w:eastAsia="pl-PL" w:bidi="pl-PL"/>
        </w:rPr>
        <w:t xml:space="preserve"> </w:t>
      </w:r>
      <w:r w:rsidRPr="004462A4">
        <w:rPr>
          <w:rFonts w:ascii="Arial" w:eastAsia="Arial" w:hAnsi="Arial" w:cs="Arial"/>
          <w:sz w:val="21"/>
          <w:szCs w:val="21"/>
          <w:lang w:eastAsia="pl-PL" w:bidi="pl-PL"/>
        </w:rPr>
        <w:t>do:</w:t>
      </w:r>
    </w:p>
    <w:p w14:paraId="22EB5B43" w14:textId="77777777" w:rsidR="009C5484" w:rsidRPr="004462A4" w:rsidRDefault="009C5484" w:rsidP="009C5484">
      <w:pPr>
        <w:numPr>
          <w:ilvl w:val="1"/>
          <w:numId w:val="6"/>
        </w:numPr>
        <w:tabs>
          <w:tab w:val="left" w:pos="925"/>
        </w:tabs>
        <w:suppressAutoHyphens w:val="0"/>
        <w:spacing w:before="118"/>
        <w:ind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realizacji Przedmiotu umowy w sposób staranny, odpowiadający powszechnie przyjętym standardom i normom</w:t>
      </w:r>
      <w:r w:rsidRPr="004462A4">
        <w:rPr>
          <w:rFonts w:ascii="Arial" w:eastAsia="Arial" w:hAnsi="Arial" w:cs="Arial"/>
          <w:spacing w:val="-1"/>
          <w:sz w:val="21"/>
          <w:szCs w:val="21"/>
          <w:lang w:eastAsia="pl-PL" w:bidi="pl-PL"/>
        </w:rPr>
        <w:t xml:space="preserve"> </w:t>
      </w:r>
      <w:r w:rsidRPr="004462A4">
        <w:rPr>
          <w:rFonts w:ascii="Arial" w:eastAsia="Arial" w:hAnsi="Arial" w:cs="Arial"/>
          <w:sz w:val="21"/>
          <w:szCs w:val="21"/>
          <w:lang w:eastAsia="pl-PL" w:bidi="pl-PL"/>
        </w:rPr>
        <w:t>technicznym;</w:t>
      </w:r>
    </w:p>
    <w:p w14:paraId="3A18E3BF" w14:textId="77777777" w:rsidR="009C5484" w:rsidRPr="004462A4" w:rsidRDefault="009C5484" w:rsidP="009C5484">
      <w:pPr>
        <w:numPr>
          <w:ilvl w:val="1"/>
          <w:numId w:val="6"/>
        </w:numPr>
        <w:tabs>
          <w:tab w:val="left" w:pos="925"/>
        </w:tabs>
        <w:suppressAutoHyphens w:val="0"/>
        <w:spacing w:before="120"/>
        <w:ind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xml:space="preserve">informowania Zamawiającego o wszelkich czynnikach mogących negatywnie wpłynąć na realizację Przedmiotu </w:t>
      </w:r>
      <w:r w:rsidRPr="004462A4">
        <w:rPr>
          <w:rFonts w:ascii="Arial" w:eastAsia="Arial" w:hAnsi="Arial" w:cs="Arial"/>
          <w:spacing w:val="-3"/>
          <w:sz w:val="21"/>
          <w:szCs w:val="21"/>
          <w:lang w:eastAsia="pl-PL" w:bidi="pl-PL"/>
        </w:rPr>
        <w:t xml:space="preserve">umowy, </w:t>
      </w:r>
      <w:r w:rsidRPr="004462A4">
        <w:rPr>
          <w:rFonts w:ascii="Arial" w:eastAsia="Arial" w:hAnsi="Arial" w:cs="Arial"/>
          <w:sz w:val="21"/>
          <w:szCs w:val="21"/>
          <w:lang w:eastAsia="pl-PL" w:bidi="pl-PL"/>
        </w:rPr>
        <w:t>w szczególności na terminową bądź prawidłową realizację Przedmiotu umowy, niezwłocznie po ich</w:t>
      </w:r>
      <w:r w:rsidRPr="004462A4">
        <w:rPr>
          <w:rFonts w:ascii="Arial" w:eastAsia="Arial" w:hAnsi="Arial" w:cs="Arial"/>
          <w:spacing w:val="-8"/>
          <w:sz w:val="21"/>
          <w:szCs w:val="21"/>
          <w:lang w:eastAsia="pl-PL" w:bidi="pl-PL"/>
        </w:rPr>
        <w:t xml:space="preserve"> </w:t>
      </w:r>
      <w:r w:rsidRPr="004462A4">
        <w:rPr>
          <w:rFonts w:ascii="Arial" w:eastAsia="Arial" w:hAnsi="Arial" w:cs="Arial"/>
          <w:sz w:val="21"/>
          <w:szCs w:val="21"/>
          <w:lang w:eastAsia="pl-PL" w:bidi="pl-PL"/>
        </w:rPr>
        <w:t>wystąpieniu;</w:t>
      </w:r>
    </w:p>
    <w:p w14:paraId="779D3C83" w14:textId="5E70B48D" w:rsidR="009C5484" w:rsidRPr="00F4546B" w:rsidRDefault="009C5484" w:rsidP="00F4546B">
      <w:pPr>
        <w:numPr>
          <w:ilvl w:val="1"/>
          <w:numId w:val="6"/>
        </w:numPr>
        <w:tabs>
          <w:tab w:val="left" w:pos="925"/>
        </w:tabs>
        <w:suppressAutoHyphens w:val="0"/>
        <w:spacing w:before="120"/>
        <w:ind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udzielenia każdorazowo, na żądanie Zamawiającego, pełnej informacji na temat stanu realizacji Przedmiotu umowy. Zamawiający ma prawo do oceny i kontroli realizacji Przedmiotu umowy na każdym etapie. W przypadku zgłoszenia przez Zamawiającego zastrzeżeń związanych z wykonywaniem Przedmiotu umowy, Wykonawca ma obowiązek skorygowania sposobu realizacji Przedmiotu umowy, bądź odniesienia się do wniesionych zastrzeżeń w terminie 3 dni roboczych od ich</w:t>
      </w:r>
      <w:r w:rsidRPr="004462A4">
        <w:rPr>
          <w:rFonts w:ascii="Arial" w:eastAsia="Arial" w:hAnsi="Arial" w:cs="Arial"/>
          <w:spacing w:val="-11"/>
          <w:sz w:val="21"/>
          <w:szCs w:val="21"/>
          <w:lang w:eastAsia="pl-PL" w:bidi="pl-PL"/>
        </w:rPr>
        <w:t xml:space="preserve"> </w:t>
      </w:r>
      <w:r w:rsidRPr="004462A4">
        <w:rPr>
          <w:rFonts w:ascii="Arial" w:eastAsia="Arial" w:hAnsi="Arial" w:cs="Arial"/>
          <w:sz w:val="21"/>
          <w:szCs w:val="21"/>
          <w:lang w:eastAsia="pl-PL" w:bidi="pl-PL"/>
        </w:rPr>
        <w:t>zgłoszenia</w:t>
      </w:r>
      <w:r w:rsidR="00F4546B">
        <w:rPr>
          <w:rFonts w:ascii="Arial" w:eastAsia="Arial" w:hAnsi="Arial" w:cs="Arial"/>
          <w:sz w:val="21"/>
          <w:szCs w:val="21"/>
          <w:lang w:eastAsia="pl-PL" w:bidi="pl-PL"/>
        </w:rPr>
        <w:t>.</w:t>
      </w:r>
    </w:p>
    <w:p w14:paraId="662761BA" w14:textId="77777777" w:rsidR="009C5484" w:rsidRPr="004462A4" w:rsidRDefault="009C5484" w:rsidP="009C5484">
      <w:pPr>
        <w:numPr>
          <w:ilvl w:val="0"/>
          <w:numId w:val="6"/>
        </w:numPr>
        <w:suppressAutoHyphens w:val="0"/>
        <w:spacing w:before="121"/>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Wykonawca nie może bez uprzedniej pisemnej zgody Zamawiającego powierzyć wykonania Przedmiotu umowy bądź jej części osobie</w:t>
      </w:r>
      <w:r w:rsidRPr="004462A4">
        <w:rPr>
          <w:rFonts w:ascii="Arial" w:eastAsia="Arial" w:hAnsi="Arial" w:cs="Arial"/>
          <w:spacing w:val="-11"/>
          <w:sz w:val="21"/>
          <w:szCs w:val="21"/>
          <w:lang w:eastAsia="pl-PL" w:bidi="pl-PL"/>
        </w:rPr>
        <w:t xml:space="preserve"> </w:t>
      </w:r>
      <w:r w:rsidRPr="004462A4">
        <w:rPr>
          <w:rFonts w:ascii="Arial" w:eastAsia="Arial" w:hAnsi="Arial" w:cs="Arial"/>
          <w:sz w:val="21"/>
          <w:szCs w:val="21"/>
          <w:lang w:eastAsia="pl-PL" w:bidi="pl-PL"/>
        </w:rPr>
        <w:t>trzeciej.</w:t>
      </w:r>
    </w:p>
    <w:p w14:paraId="0FDD0B64" w14:textId="77777777" w:rsidR="009C5484" w:rsidRPr="004462A4" w:rsidRDefault="009C5484" w:rsidP="009C5484">
      <w:pPr>
        <w:numPr>
          <w:ilvl w:val="0"/>
          <w:numId w:val="6"/>
        </w:numPr>
        <w:suppressAutoHyphens w:val="0"/>
        <w:spacing w:before="119"/>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Wykonawca ponosi odpowiedzialność za Przedmiot umowy do czasu ostatecznego odbioru przez</w:t>
      </w:r>
      <w:r w:rsidRPr="004462A4">
        <w:rPr>
          <w:rFonts w:ascii="Arial" w:eastAsia="Arial" w:hAnsi="Arial" w:cs="Arial"/>
          <w:spacing w:val="-5"/>
          <w:sz w:val="21"/>
          <w:szCs w:val="21"/>
          <w:lang w:eastAsia="pl-PL" w:bidi="pl-PL"/>
        </w:rPr>
        <w:t xml:space="preserve"> </w:t>
      </w:r>
      <w:r w:rsidRPr="004462A4">
        <w:rPr>
          <w:rFonts w:ascii="Arial" w:eastAsia="Arial" w:hAnsi="Arial" w:cs="Arial"/>
          <w:sz w:val="21"/>
          <w:szCs w:val="21"/>
          <w:lang w:eastAsia="pl-PL" w:bidi="pl-PL"/>
        </w:rPr>
        <w:t>Zamawiającego.</w:t>
      </w:r>
    </w:p>
    <w:p w14:paraId="2E0AC79B" w14:textId="77777777" w:rsidR="009C5484" w:rsidRPr="004462A4" w:rsidRDefault="009C5484" w:rsidP="009C5484">
      <w:pPr>
        <w:numPr>
          <w:ilvl w:val="0"/>
          <w:numId w:val="6"/>
        </w:numPr>
        <w:suppressAutoHyphens w:val="0"/>
        <w:spacing w:before="119"/>
        <w:ind w:left="426"/>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Osobą upoważnioną ze strony Wykonawcy do współpracy nad realizacją umowy</w:t>
      </w:r>
      <w:r w:rsidRPr="004462A4">
        <w:rPr>
          <w:rFonts w:ascii="Arial" w:eastAsia="Arial" w:hAnsi="Arial" w:cs="Arial"/>
          <w:spacing w:val="-27"/>
          <w:sz w:val="21"/>
          <w:szCs w:val="21"/>
          <w:lang w:eastAsia="pl-PL" w:bidi="pl-PL"/>
        </w:rPr>
        <w:t xml:space="preserve"> </w:t>
      </w:r>
      <w:r w:rsidRPr="004462A4">
        <w:rPr>
          <w:rFonts w:ascii="Arial" w:eastAsia="Arial" w:hAnsi="Arial" w:cs="Arial"/>
          <w:sz w:val="21"/>
          <w:szCs w:val="21"/>
          <w:lang w:eastAsia="pl-PL" w:bidi="pl-PL"/>
        </w:rPr>
        <w:t>jest:</w:t>
      </w:r>
    </w:p>
    <w:p w14:paraId="6E985BB3" w14:textId="77777777" w:rsidR="009C5484" w:rsidRPr="004462A4" w:rsidRDefault="009C5484" w:rsidP="009C5484">
      <w:pPr>
        <w:suppressAutoHyphens w:val="0"/>
        <w:spacing w:before="122"/>
        <w:ind w:left="216"/>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xml:space="preserve">        ……………………, e-mail:………………….., tel.: ……………………………..</w:t>
      </w:r>
    </w:p>
    <w:p w14:paraId="5F06ABDA" w14:textId="2A6A743E" w:rsidR="009C5484" w:rsidRPr="004462A4" w:rsidRDefault="005162BD" w:rsidP="009C5484">
      <w:pPr>
        <w:suppressAutoHyphens w:val="0"/>
        <w:spacing w:before="12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br/>
      </w:r>
    </w:p>
    <w:p w14:paraId="50FA2CF0" w14:textId="77777777" w:rsidR="000D710A" w:rsidRPr="004462A4" w:rsidRDefault="000D710A" w:rsidP="009C5484">
      <w:pPr>
        <w:suppressAutoHyphens w:val="0"/>
        <w:spacing w:before="122"/>
        <w:contextualSpacing/>
        <w:jc w:val="both"/>
        <w:rPr>
          <w:rFonts w:ascii="Arial" w:eastAsia="Arial" w:hAnsi="Arial" w:cs="Arial"/>
          <w:sz w:val="21"/>
          <w:szCs w:val="21"/>
          <w:lang w:eastAsia="pl-PL" w:bidi="pl-PL"/>
        </w:rPr>
      </w:pPr>
    </w:p>
    <w:p w14:paraId="1DFBA323" w14:textId="77777777" w:rsidR="009C5484" w:rsidRPr="004462A4" w:rsidRDefault="009C5484" w:rsidP="009C5484">
      <w:pPr>
        <w:suppressAutoHyphens w:val="0"/>
        <w:spacing w:before="205"/>
        <w:contextualSpacing/>
        <w:jc w:val="center"/>
        <w:outlineLvl w:val="0"/>
        <w:rPr>
          <w:rFonts w:ascii="Arial" w:eastAsia="Arial" w:hAnsi="Arial" w:cs="Arial"/>
          <w:b/>
          <w:bCs/>
          <w:sz w:val="21"/>
          <w:szCs w:val="21"/>
          <w:lang w:eastAsia="pl-PL" w:bidi="pl-PL"/>
        </w:rPr>
      </w:pPr>
      <w:r w:rsidRPr="004462A4">
        <w:rPr>
          <w:rFonts w:ascii="Arial" w:eastAsia="Arial" w:hAnsi="Arial" w:cs="Arial"/>
          <w:b/>
          <w:bCs/>
          <w:sz w:val="21"/>
          <w:szCs w:val="21"/>
          <w:lang w:eastAsia="pl-PL" w:bidi="pl-PL"/>
        </w:rPr>
        <w:t>§ 5 Zamawiający</w:t>
      </w:r>
    </w:p>
    <w:p w14:paraId="59AE407E" w14:textId="77777777" w:rsidR="00300BB8" w:rsidRPr="004462A4" w:rsidRDefault="00300BB8" w:rsidP="009C5484">
      <w:pPr>
        <w:suppressAutoHyphens w:val="0"/>
        <w:spacing w:before="205"/>
        <w:contextualSpacing/>
        <w:jc w:val="center"/>
        <w:outlineLvl w:val="0"/>
        <w:rPr>
          <w:rFonts w:ascii="Arial" w:eastAsia="Arial" w:hAnsi="Arial" w:cs="Arial"/>
          <w:b/>
          <w:bCs/>
          <w:sz w:val="8"/>
          <w:szCs w:val="21"/>
          <w:lang w:eastAsia="pl-PL" w:bidi="pl-PL"/>
        </w:rPr>
      </w:pPr>
    </w:p>
    <w:p w14:paraId="0CED0641" w14:textId="77777777" w:rsidR="009C5484" w:rsidRPr="004462A4" w:rsidRDefault="009C5484" w:rsidP="009C5484">
      <w:pPr>
        <w:numPr>
          <w:ilvl w:val="0"/>
          <w:numId w:val="5"/>
        </w:numPr>
        <w:tabs>
          <w:tab w:val="left" w:pos="567"/>
        </w:tabs>
        <w:suppressAutoHyphens w:val="0"/>
        <w:spacing w:before="118"/>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Zamawiający oświadcza, że przy realizacji Przedmiotu umowy będzie współpracował z Wykonawcą w celu wsparcia jej efektywnej realizacji, w tym udzieli mu niezbędnych konsultacji i wyjaśnień dotyczących Przedmiotu</w:t>
      </w:r>
      <w:r w:rsidRPr="004462A4">
        <w:rPr>
          <w:rFonts w:ascii="Arial" w:eastAsia="Arial" w:hAnsi="Arial" w:cs="Arial"/>
          <w:spacing w:val="-9"/>
          <w:sz w:val="21"/>
          <w:szCs w:val="21"/>
          <w:lang w:eastAsia="pl-PL" w:bidi="pl-PL"/>
        </w:rPr>
        <w:t xml:space="preserve"> </w:t>
      </w:r>
      <w:r w:rsidRPr="004462A4">
        <w:rPr>
          <w:rFonts w:ascii="Arial" w:eastAsia="Arial" w:hAnsi="Arial" w:cs="Arial"/>
          <w:sz w:val="21"/>
          <w:szCs w:val="21"/>
          <w:lang w:eastAsia="pl-PL" w:bidi="pl-PL"/>
        </w:rPr>
        <w:t>umowy.</w:t>
      </w:r>
    </w:p>
    <w:p w14:paraId="7C15B557" w14:textId="77777777" w:rsidR="009C5484" w:rsidRPr="004462A4" w:rsidRDefault="009C5484" w:rsidP="009C5484">
      <w:pPr>
        <w:numPr>
          <w:ilvl w:val="0"/>
          <w:numId w:val="5"/>
        </w:numPr>
        <w:suppressAutoHyphens w:val="0"/>
        <w:spacing w:before="121" w:after="240" w:line="241" w:lineRule="exact"/>
        <w:ind w:left="426"/>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Osobą upoważnioną ze strony Zamawiającego do współpracy nad realizacją umowy</w:t>
      </w:r>
      <w:r w:rsidRPr="004462A4">
        <w:rPr>
          <w:rFonts w:ascii="Arial" w:eastAsia="Arial" w:hAnsi="Arial" w:cs="Arial"/>
          <w:spacing w:val="-24"/>
          <w:sz w:val="21"/>
          <w:szCs w:val="21"/>
          <w:lang w:eastAsia="pl-PL" w:bidi="pl-PL"/>
        </w:rPr>
        <w:t xml:space="preserve"> </w:t>
      </w:r>
      <w:r w:rsidRPr="004462A4">
        <w:rPr>
          <w:rFonts w:ascii="Arial" w:eastAsia="Arial" w:hAnsi="Arial" w:cs="Arial"/>
          <w:sz w:val="21"/>
          <w:szCs w:val="21"/>
          <w:lang w:eastAsia="pl-PL" w:bidi="pl-PL"/>
        </w:rPr>
        <w:t>jest:</w:t>
      </w:r>
    </w:p>
    <w:p w14:paraId="67DAC09E" w14:textId="77777777" w:rsidR="009C5484" w:rsidRPr="004462A4" w:rsidRDefault="009C5484" w:rsidP="009C5484">
      <w:pPr>
        <w:suppressAutoHyphens w:val="0"/>
        <w:spacing w:line="241" w:lineRule="exact"/>
        <w:ind w:left="643"/>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e-mail:………………….., tel.: ……………………………..</w:t>
      </w:r>
    </w:p>
    <w:p w14:paraId="4E1C4A89" w14:textId="5876EB30" w:rsidR="009C5484" w:rsidRPr="004462A4" w:rsidRDefault="009C5484" w:rsidP="009C5484">
      <w:pPr>
        <w:suppressAutoHyphens w:val="0"/>
        <w:spacing w:line="241" w:lineRule="exact"/>
        <w:contextualSpacing/>
        <w:jc w:val="both"/>
        <w:rPr>
          <w:rFonts w:ascii="Arial" w:eastAsia="Arial" w:hAnsi="Arial" w:cs="Arial"/>
          <w:sz w:val="21"/>
          <w:szCs w:val="21"/>
          <w:lang w:eastAsia="pl-PL" w:bidi="pl-PL"/>
        </w:rPr>
      </w:pPr>
    </w:p>
    <w:p w14:paraId="652962A2" w14:textId="77777777" w:rsidR="000D710A" w:rsidRPr="004462A4" w:rsidRDefault="000D710A" w:rsidP="009C5484">
      <w:pPr>
        <w:suppressAutoHyphens w:val="0"/>
        <w:spacing w:line="241" w:lineRule="exact"/>
        <w:contextualSpacing/>
        <w:jc w:val="both"/>
        <w:rPr>
          <w:rFonts w:ascii="Arial" w:eastAsia="Arial" w:hAnsi="Arial" w:cs="Arial"/>
          <w:sz w:val="21"/>
          <w:szCs w:val="21"/>
          <w:lang w:eastAsia="pl-PL" w:bidi="pl-PL"/>
        </w:rPr>
      </w:pPr>
    </w:p>
    <w:p w14:paraId="2E643B25" w14:textId="77777777" w:rsidR="009C5484" w:rsidRPr="004462A4" w:rsidRDefault="009C5484" w:rsidP="009C5484">
      <w:pPr>
        <w:suppressAutoHyphens w:val="0"/>
        <w:spacing w:before="205"/>
        <w:contextualSpacing/>
        <w:jc w:val="center"/>
        <w:outlineLvl w:val="0"/>
        <w:rPr>
          <w:rFonts w:ascii="Arial" w:eastAsia="Arial" w:hAnsi="Arial" w:cs="Arial"/>
          <w:b/>
          <w:bCs/>
          <w:sz w:val="21"/>
          <w:szCs w:val="21"/>
          <w:lang w:eastAsia="pl-PL" w:bidi="pl-PL"/>
        </w:rPr>
      </w:pPr>
      <w:r w:rsidRPr="004462A4">
        <w:rPr>
          <w:rFonts w:ascii="Arial" w:eastAsia="Arial" w:hAnsi="Arial" w:cs="Arial"/>
          <w:b/>
          <w:bCs/>
          <w:sz w:val="21"/>
          <w:szCs w:val="21"/>
          <w:lang w:eastAsia="pl-PL" w:bidi="pl-PL"/>
        </w:rPr>
        <w:t>§ 6 Gwarancje</w:t>
      </w:r>
    </w:p>
    <w:p w14:paraId="563DB7F5" w14:textId="77777777" w:rsidR="00300BB8" w:rsidRPr="004462A4" w:rsidRDefault="00300BB8" w:rsidP="009C5484">
      <w:pPr>
        <w:suppressAutoHyphens w:val="0"/>
        <w:spacing w:before="205"/>
        <w:contextualSpacing/>
        <w:jc w:val="center"/>
        <w:outlineLvl w:val="0"/>
        <w:rPr>
          <w:rFonts w:ascii="Arial" w:eastAsia="Arial" w:hAnsi="Arial" w:cs="Arial"/>
          <w:b/>
          <w:bCs/>
          <w:sz w:val="8"/>
          <w:szCs w:val="21"/>
          <w:lang w:eastAsia="pl-PL" w:bidi="pl-PL"/>
        </w:rPr>
      </w:pPr>
    </w:p>
    <w:p w14:paraId="18C710B7" w14:textId="77777777" w:rsidR="009C5484" w:rsidRPr="004462A4" w:rsidRDefault="009C5484" w:rsidP="009C5484">
      <w:pPr>
        <w:numPr>
          <w:ilvl w:val="0"/>
          <w:numId w:val="4"/>
        </w:numPr>
        <w:suppressAutoHyphens w:val="0"/>
        <w:spacing w:before="140"/>
        <w:ind w:left="426" w:hanging="397"/>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Wykonawca udziela gwarancji na sprzęt</w:t>
      </w:r>
      <w:r w:rsidRPr="004462A4">
        <w:rPr>
          <w:rFonts w:ascii="Arial" w:eastAsia="Arial" w:hAnsi="Arial" w:cs="Arial"/>
          <w:spacing w:val="-6"/>
          <w:sz w:val="21"/>
          <w:szCs w:val="21"/>
          <w:lang w:eastAsia="pl-PL" w:bidi="pl-PL"/>
        </w:rPr>
        <w:t xml:space="preserve"> </w:t>
      </w:r>
      <w:r w:rsidRPr="004462A4">
        <w:rPr>
          <w:rFonts w:ascii="Arial" w:eastAsia="Arial" w:hAnsi="Arial" w:cs="Arial"/>
          <w:sz w:val="21"/>
          <w:szCs w:val="21"/>
          <w:lang w:eastAsia="pl-PL" w:bidi="pl-PL"/>
        </w:rPr>
        <w:t>komputerowy, na zasadach opisanych poniżej („Gwarancja”).</w:t>
      </w:r>
    </w:p>
    <w:p w14:paraId="27D906BC" w14:textId="77777777" w:rsidR="009C5484" w:rsidRPr="004462A4" w:rsidRDefault="009C5484" w:rsidP="009C5484">
      <w:pPr>
        <w:numPr>
          <w:ilvl w:val="0"/>
          <w:numId w:val="4"/>
        </w:numPr>
        <w:suppressAutoHyphens w:val="0"/>
        <w:spacing w:before="147"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Gwarancja udzielana jest w ramach Wynagrodzenia wskazanego w § 3 ust. 1 i obejmuje sprzęt wraz ze wszystkimi podzespołami oraz nośnikami oprogramowania.</w:t>
      </w:r>
    </w:p>
    <w:p w14:paraId="4BE4345C" w14:textId="77777777" w:rsidR="009C5484" w:rsidRPr="004462A4" w:rsidRDefault="009C5484" w:rsidP="009C5484">
      <w:pPr>
        <w:numPr>
          <w:ilvl w:val="0"/>
          <w:numId w:val="4"/>
        </w:numPr>
        <w:suppressAutoHyphens w:val="0"/>
        <w:spacing w:before="119"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xml:space="preserve">Wykonawca wraz z dostawą sprzętu dostarczy pisemną gwarancję w języku polskim na przedmiot umowy. </w:t>
      </w:r>
    </w:p>
    <w:p w14:paraId="0CB99401" w14:textId="019D31B5" w:rsidR="009C5484" w:rsidRPr="004462A4" w:rsidRDefault="009C5484" w:rsidP="008D20A8">
      <w:pPr>
        <w:numPr>
          <w:ilvl w:val="0"/>
          <w:numId w:val="4"/>
        </w:numPr>
        <w:suppressAutoHyphens w:val="0"/>
        <w:spacing w:before="122"/>
        <w:ind w:left="426" w:right="-2" w:hanging="397"/>
        <w:contextualSpacing/>
        <w:rPr>
          <w:rFonts w:ascii="Arial" w:eastAsia="Arial" w:hAnsi="Arial" w:cs="Arial"/>
          <w:sz w:val="21"/>
          <w:szCs w:val="21"/>
          <w:lang w:eastAsia="pl-PL" w:bidi="pl-PL"/>
        </w:rPr>
      </w:pPr>
      <w:r w:rsidRPr="004462A4">
        <w:rPr>
          <w:rFonts w:ascii="Arial" w:eastAsia="Arial" w:hAnsi="Arial" w:cs="Arial"/>
          <w:sz w:val="21"/>
          <w:szCs w:val="21"/>
          <w:lang w:eastAsia="pl-PL" w:bidi="pl-PL"/>
        </w:rPr>
        <w:t>Okres</w:t>
      </w:r>
      <w:r w:rsidRPr="004462A4">
        <w:rPr>
          <w:rFonts w:ascii="Arial" w:eastAsia="Arial" w:hAnsi="Arial" w:cs="Arial"/>
          <w:spacing w:val="-3"/>
          <w:sz w:val="21"/>
          <w:szCs w:val="21"/>
          <w:lang w:eastAsia="pl-PL" w:bidi="pl-PL"/>
        </w:rPr>
        <w:t xml:space="preserve"> </w:t>
      </w:r>
      <w:r w:rsidRPr="004462A4">
        <w:rPr>
          <w:rFonts w:ascii="Arial" w:eastAsia="Arial" w:hAnsi="Arial" w:cs="Arial"/>
          <w:sz w:val="21"/>
          <w:szCs w:val="21"/>
          <w:lang w:eastAsia="pl-PL" w:bidi="pl-PL"/>
        </w:rPr>
        <w:t>gwarancji</w:t>
      </w:r>
      <w:r w:rsidR="00406B88" w:rsidRPr="004462A4">
        <w:rPr>
          <w:rFonts w:ascii="Arial" w:eastAsia="Arial" w:hAnsi="Arial" w:cs="Arial"/>
          <w:spacing w:val="-1"/>
          <w:sz w:val="21"/>
          <w:szCs w:val="21"/>
          <w:lang w:eastAsia="pl-PL" w:bidi="pl-PL"/>
        </w:rPr>
        <w:t xml:space="preserve">: </w:t>
      </w:r>
      <w:r w:rsidR="00406B88" w:rsidRPr="004462A4">
        <w:rPr>
          <w:rFonts w:ascii="Arial" w:eastAsia="Arial" w:hAnsi="Arial" w:cs="Arial"/>
          <w:spacing w:val="-1"/>
          <w:sz w:val="21"/>
          <w:szCs w:val="21"/>
          <w:lang w:eastAsia="pl-PL" w:bidi="pl-PL"/>
        </w:rPr>
        <w:br/>
        <w:t xml:space="preserve">dla </w:t>
      </w:r>
      <w:r w:rsidR="0076430F" w:rsidRPr="00F14CFA">
        <w:rPr>
          <w:rFonts w:ascii="Arial" w:eastAsia="Arial" w:hAnsi="Arial" w:cs="Arial"/>
          <w:spacing w:val="-1"/>
          <w:sz w:val="21"/>
          <w:szCs w:val="21"/>
          <w:lang w:eastAsia="pl-PL" w:bidi="pl-PL"/>
        </w:rPr>
        <w:t xml:space="preserve">Części </w:t>
      </w:r>
      <w:r w:rsidR="00406B88" w:rsidRPr="00F14CFA">
        <w:rPr>
          <w:rFonts w:ascii="Arial" w:eastAsia="Arial" w:hAnsi="Arial" w:cs="Arial"/>
          <w:spacing w:val="-1"/>
          <w:sz w:val="21"/>
          <w:szCs w:val="21"/>
          <w:lang w:eastAsia="pl-PL" w:bidi="pl-PL"/>
        </w:rPr>
        <w:t>I, II, III, IV, V, VI</w:t>
      </w:r>
      <w:r w:rsidR="00B93F06" w:rsidRPr="00F14CFA">
        <w:rPr>
          <w:rFonts w:ascii="Arial" w:eastAsia="Arial" w:hAnsi="Arial" w:cs="Arial"/>
          <w:spacing w:val="-1"/>
          <w:sz w:val="21"/>
          <w:szCs w:val="21"/>
          <w:lang w:eastAsia="pl-PL" w:bidi="pl-PL"/>
        </w:rPr>
        <w:t>, X</w:t>
      </w:r>
      <w:r w:rsidR="00406B88" w:rsidRPr="00F14CFA">
        <w:rPr>
          <w:rFonts w:ascii="Arial" w:eastAsia="Arial" w:hAnsi="Arial" w:cs="Arial"/>
          <w:spacing w:val="-1"/>
          <w:sz w:val="21"/>
          <w:szCs w:val="21"/>
          <w:lang w:eastAsia="pl-PL" w:bidi="pl-PL"/>
        </w:rPr>
        <w:t xml:space="preserve">, </w:t>
      </w:r>
      <w:r w:rsidR="0076430F" w:rsidRPr="00F14CFA">
        <w:rPr>
          <w:rFonts w:ascii="Arial" w:eastAsia="Arial" w:hAnsi="Arial" w:cs="Arial"/>
          <w:spacing w:val="-1"/>
          <w:sz w:val="21"/>
          <w:szCs w:val="21"/>
          <w:lang w:eastAsia="pl-PL" w:bidi="pl-PL"/>
        </w:rPr>
        <w:t xml:space="preserve"> </w:t>
      </w:r>
      <w:r w:rsidR="0076430F" w:rsidRPr="00F14CFA">
        <w:rPr>
          <w:rFonts w:ascii="Arial" w:eastAsia="Arial" w:hAnsi="Arial" w:cs="Arial"/>
          <w:sz w:val="21"/>
          <w:szCs w:val="21"/>
          <w:lang w:eastAsia="pl-PL" w:bidi="pl-PL"/>
        </w:rPr>
        <w:t>wynosi minimum 36 miesięcy (zgodnie z ofertą</w:t>
      </w:r>
      <w:r w:rsidR="0076430F" w:rsidRPr="00F14CFA">
        <w:rPr>
          <w:rFonts w:ascii="Arial" w:eastAsia="Arial" w:hAnsi="Arial" w:cs="Arial"/>
          <w:spacing w:val="-20"/>
          <w:sz w:val="21"/>
          <w:szCs w:val="21"/>
          <w:lang w:eastAsia="pl-PL" w:bidi="pl-PL"/>
        </w:rPr>
        <w:t xml:space="preserve"> </w:t>
      </w:r>
      <w:r w:rsidR="0076430F" w:rsidRPr="00F14CFA">
        <w:rPr>
          <w:rFonts w:ascii="Arial" w:eastAsia="Arial" w:hAnsi="Arial" w:cs="Arial"/>
          <w:sz w:val="21"/>
          <w:szCs w:val="21"/>
          <w:lang w:eastAsia="pl-PL" w:bidi="pl-PL"/>
        </w:rPr>
        <w:t xml:space="preserve">Wykonawcy), dla Części </w:t>
      </w:r>
      <w:r w:rsidR="00B93F06" w:rsidRPr="00F14CFA">
        <w:rPr>
          <w:rFonts w:ascii="Arial" w:eastAsia="Arial" w:hAnsi="Arial" w:cs="Arial"/>
          <w:sz w:val="21"/>
          <w:szCs w:val="21"/>
          <w:lang w:eastAsia="pl-PL" w:bidi="pl-PL"/>
        </w:rPr>
        <w:t>VII, VIII</w:t>
      </w:r>
      <w:r w:rsidR="00406B88" w:rsidRPr="00F14CFA">
        <w:rPr>
          <w:rFonts w:ascii="Arial" w:eastAsia="Arial" w:hAnsi="Arial" w:cs="Arial"/>
          <w:sz w:val="21"/>
          <w:szCs w:val="21"/>
          <w:lang w:eastAsia="pl-PL" w:bidi="pl-PL"/>
        </w:rPr>
        <w:t xml:space="preserve">, XI, </w:t>
      </w:r>
      <w:r w:rsidR="0076430F" w:rsidRPr="00F14CFA">
        <w:rPr>
          <w:rFonts w:ascii="Arial" w:eastAsia="Arial" w:hAnsi="Arial" w:cs="Arial"/>
          <w:sz w:val="21"/>
          <w:szCs w:val="21"/>
          <w:lang w:eastAsia="pl-PL" w:bidi="pl-PL"/>
        </w:rPr>
        <w:t>wynosi minimum 24 miesiące (zgodnie z ofertą</w:t>
      </w:r>
      <w:r w:rsidR="0076430F" w:rsidRPr="00F14CFA">
        <w:rPr>
          <w:rFonts w:ascii="Arial" w:eastAsia="Arial" w:hAnsi="Arial" w:cs="Arial"/>
          <w:spacing w:val="-20"/>
          <w:sz w:val="21"/>
          <w:szCs w:val="21"/>
          <w:lang w:eastAsia="pl-PL" w:bidi="pl-PL"/>
        </w:rPr>
        <w:t xml:space="preserve"> </w:t>
      </w:r>
      <w:r w:rsidR="0076430F" w:rsidRPr="00F14CFA">
        <w:rPr>
          <w:rFonts w:ascii="Arial" w:eastAsia="Arial" w:hAnsi="Arial" w:cs="Arial"/>
          <w:sz w:val="21"/>
          <w:szCs w:val="21"/>
          <w:lang w:eastAsia="pl-PL" w:bidi="pl-PL"/>
        </w:rPr>
        <w:t xml:space="preserve">Wykonawcy), </w:t>
      </w:r>
      <w:r w:rsidR="008D20A8">
        <w:rPr>
          <w:rFonts w:ascii="Arial" w:eastAsia="Arial" w:hAnsi="Arial" w:cs="Arial"/>
          <w:sz w:val="21"/>
          <w:szCs w:val="21"/>
          <w:lang w:eastAsia="pl-PL" w:bidi="pl-PL"/>
        </w:rPr>
        <w:br/>
      </w:r>
      <w:r w:rsidR="0076430F" w:rsidRPr="00F14CFA">
        <w:rPr>
          <w:rFonts w:ascii="Arial" w:eastAsia="Arial" w:hAnsi="Arial" w:cs="Arial"/>
          <w:sz w:val="21"/>
          <w:szCs w:val="21"/>
          <w:lang w:eastAsia="pl-PL" w:bidi="pl-PL"/>
        </w:rPr>
        <w:t xml:space="preserve">dla Części </w:t>
      </w:r>
      <w:r w:rsidR="00B93F06" w:rsidRPr="00F14CFA">
        <w:rPr>
          <w:rFonts w:ascii="Arial" w:eastAsia="Arial" w:hAnsi="Arial" w:cs="Arial"/>
          <w:sz w:val="21"/>
          <w:szCs w:val="21"/>
          <w:lang w:eastAsia="pl-PL" w:bidi="pl-PL"/>
        </w:rPr>
        <w:t>IX</w:t>
      </w:r>
      <w:r w:rsidR="00406B88" w:rsidRPr="004917F1">
        <w:rPr>
          <w:rFonts w:ascii="Arial" w:eastAsia="Arial" w:hAnsi="Arial" w:cs="Arial"/>
          <w:sz w:val="21"/>
          <w:szCs w:val="21"/>
          <w:lang w:eastAsia="pl-PL" w:bidi="pl-PL"/>
        </w:rPr>
        <w:t>,</w:t>
      </w:r>
      <w:r w:rsidR="0076430F" w:rsidRPr="004917F1">
        <w:rPr>
          <w:rFonts w:ascii="Arial" w:eastAsia="Arial" w:hAnsi="Arial" w:cs="Arial"/>
          <w:sz w:val="21"/>
          <w:szCs w:val="21"/>
          <w:lang w:eastAsia="pl-PL" w:bidi="pl-PL"/>
        </w:rPr>
        <w:t xml:space="preserve"> wynosi </w:t>
      </w:r>
      <w:r w:rsidR="008D20A8" w:rsidRPr="004917F1">
        <w:rPr>
          <w:rFonts w:ascii="Arial" w:eastAsia="Arial" w:hAnsi="Arial" w:cs="Arial"/>
          <w:sz w:val="21"/>
          <w:szCs w:val="21"/>
          <w:lang w:eastAsia="pl-PL" w:bidi="pl-PL"/>
        </w:rPr>
        <w:t>minimum 12 miesięcy (zgodnie</w:t>
      </w:r>
      <w:r w:rsidR="008D20A8">
        <w:rPr>
          <w:rFonts w:ascii="Arial" w:eastAsia="Arial" w:hAnsi="Arial" w:cs="Arial"/>
          <w:sz w:val="21"/>
          <w:szCs w:val="21"/>
          <w:lang w:eastAsia="pl-PL" w:bidi="pl-PL"/>
        </w:rPr>
        <w:t xml:space="preserve"> z ofertą Wykonawcy),</w:t>
      </w:r>
      <w:r w:rsidR="008D20A8">
        <w:rPr>
          <w:rFonts w:ascii="Arial" w:eastAsia="Arial" w:hAnsi="Arial" w:cs="Arial"/>
          <w:sz w:val="21"/>
          <w:szCs w:val="21"/>
          <w:lang w:eastAsia="pl-PL" w:bidi="pl-PL"/>
        </w:rPr>
        <w:br/>
      </w:r>
      <w:r w:rsidR="0076430F" w:rsidRPr="004462A4">
        <w:rPr>
          <w:rFonts w:ascii="Arial" w:eastAsia="Arial" w:hAnsi="Arial" w:cs="Arial"/>
          <w:sz w:val="21"/>
          <w:szCs w:val="21"/>
          <w:lang w:eastAsia="pl-PL" w:bidi="pl-PL"/>
        </w:rPr>
        <w:lastRenderedPageBreak/>
        <w:t xml:space="preserve"> licząc od dnia podpisania bez zastrzeżeń przez Zamawiającego „Protokołu odbioru przedmiotu umowy”.</w:t>
      </w:r>
      <w:r w:rsidR="0076430F" w:rsidRPr="004462A4">
        <w:rPr>
          <w:rStyle w:val="Odwoanieprzypisudolnego"/>
          <w:rFonts w:ascii="Arial" w:eastAsia="Arial" w:hAnsi="Arial" w:cs="Arial"/>
          <w:sz w:val="21"/>
          <w:szCs w:val="21"/>
          <w:lang w:eastAsia="pl-PL" w:bidi="pl-PL"/>
        </w:rPr>
        <w:footnoteReference w:id="9"/>
      </w:r>
    </w:p>
    <w:p w14:paraId="466F9107" w14:textId="77777777" w:rsidR="009C5484" w:rsidRPr="004462A4" w:rsidRDefault="009C5484" w:rsidP="009C5484">
      <w:pPr>
        <w:numPr>
          <w:ilvl w:val="0"/>
          <w:numId w:val="4"/>
        </w:numPr>
        <w:suppressAutoHyphens w:val="0"/>
        <w:spacing w:before="122"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Wykonawca z chwilą wykonania dostawy uruchomi serwis gwarancyjny sprzętu komputerowego.</w:t>
      </w:r>
    </w:p>
    <w:p w14:paraId="411B88E4" w14:textId="1236F0FD" w:rsidR="009C5484" w:rsidRPr="004462A4" w:rsidRDefault="009C5484" w:rsidP="009C5484">
      <w:pPr>
        <w:numPr>
          <w:ilvl w:val="0"/>
          <w:numId w:val="4"/>
        </w:numPr>
        <w:suppressAutoHyphens w:val="0"/>
        <w:spacing w:before="74"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Serwis gwarancyjny świadczony będzie w miejscu użytkowania sprzętu u Zamawiającego. W</w:t>
      </w:r>
      <w:r w:rsidR="009C28BE" w:rsidRPr="004462A4">
        <w:rPr>
          <w:rFonts w:ascii="Arial" w:eastAsia="Arial" w:hAnsi="Arial" w:cs="Arial"/>
          <w:sz w:val="21"/>
          <w:szCs w:val="21"/>
          <w:lang w:eastAsia="pl-PL" w:bidi="pl-PL"/>
        </w:rPr>
        <w:t> </w:t>
      </w:r>
      <w:r w:rsidRPr="004462A4">
        <w:rPr>
          <w:rFonts w:ascii="Arial" w:eastAsia="Arial" w:hAnsi="Arial" w:cs="Arial"/>
          <w:sz w:val="21"/>
          <w:szCs w:val="21"/>
          <w:lang w:eastAsia="pl-PL" w:bidi="pl-PL"/>
        </w:rPr>
        <w:t>sytuacji, kiedy konieczne będzie przetransportowanie sprzętu komputerowego do naprawy w warunkach warsztatowych, Wykonawca wykona transport z i do siedziby Zamawiającego na własny koszt oraz poniesie pełną odpowiedzialność za sprzęt w fazie demontażu, transportu, naprawy oraz montażu, z zastrzeżeniem ust. 7</w:t>
      </w:r>
    </w:p>
    <w:p w14:paraId="585F7A61" w14:textId="04069EE5" w:rsidR="009C5484" w:rsidRPr="004462A4" w:rsidRDefault="009C5484" w:rsidP="009C5484">
      <w:pPr>
        <w:numPr>
          <w:ilvl w:val="0"/>
          <w:numId w:val="4"/>
        </w:numPr>
        <w:suppressAutoHyphens w:val="0"/>
        <w:spacing w:before="122"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xml:space="preserve">Jeżeli sprzęt podlegający transportowi posiada dysk twardy HDD, SSHD, SSD, a nie uległ on uszkodzeniu, z uwagi na bezpieczeństwo danych Wykonawca zobowiązany jest pozostawić go Zamawiającemu. W przypadku uszkodzenia dysku (HDD, SSHD, SSD), Wykonawca dokonuje wymiany dysku (HDD, SSHD, SSD) na fabrycznie nowy w terminie 7 dni roboczych oraz pozostawia wyłącznie w całości uszkodzony dysk (HDD, SSHD, SSD) u Zamawiającego </w:t>
      </w:r>
      <w:r w:rsidR="005D754A" w:rsidRPr="004462A4">
        <w:rPr>
          <w:rFonts w:ascii="Arial" w:eastAsia="Arial" w:hAnsi="Arial" w:cs="Arial"/>
          <w:sz w:val="21"/>
          <w:szCs w:val="21"/>
          <w:lang w:eastAsia="pl-PL" w:bidi="pl-PL"/>
        </w:rPr>
        <w:t>dotyczy części I, II, III, IV, V, VI,</w:t>
      </w:r>
      <w:r w:rsidR="005D754A">
        <w:rPr>
          <w:rFonts w:ascii="Arial" w:eastAsia="Arial" w:hAnsi="Arial" w:cs="Arial"/>
          <w:sz w:val="21"/>
          <w:szCs w:val="21"/>
          <w:lang w:eastAsia="pl-PL" w:bidi="pl-PL"/>
        </w:rPr>
        <w:t xml:space="preserve"> X</w:t>
      </w:r>
      <w:r w:rsidR="005D754A" w:rsidRPr="004462A4">
        <w:rPr>
          <w:rFonts w:ascii="Arial" w:eastAsia="Arial" w:hAnsi="Arial" w:cs="Arial"/>
          <w:sz w:val="21"/>
          <w:szCs w:val="21"/>
          <w:lang w:eastAsia="pl-PL" w:bidi="pl-PL"/>
        </w:rPr>
        <w:t>).</w:t>
      </w:r>
      <w:r w:rsidR="00562D54" w:rsidRPr="004462A4">
        <w:rPr>
          <w:rFonts w:ascii="Arial" w:eastAsia="Arial" w:hAnsi="Arial" w:cs="Arial"/>
          <w:sz w:val="21"/>
          <w:szCs w:val="21"/>
          <w:lang w:eastAsia="pl-PL" w:bidi="pl-PL"/>
        </w:rPr>
        <w:t xml:space="preserve"> </w:t>
      </w:r>
      <w:r w:rsidR="00562D54" w:rsidRPr="004462A4">
        <w:rPr>
          <w:rFonts w:ascii="Arial" w:eastAsia="Arial" w:hAnsi="Arial" w:cs="Arial"/>
          <w:sz w:val="21"/>
          <w:szCs w:val="21"/>
          <w:vertAlign w:val="superscript"/>
          <w:lang w:eastAsia="pl-PL" w:bidi="pl-PL"/>
        </w:rPr>
        <w:footnoteReference w:id="10"/>
      </w:r>
    </w:p>
    <w:p w14:paraId="61E6B620" w14:textId="77777777" w:rsidR="009C5484" w:rsidRPr="004462A4" w:rsidRDefault="009C5484" w:rsidP="009C5484">
      <w:pPr>
        <w:numPr>
          <w:ilvl w:val="0"/>
          <w:numId w:val="4"/>
        </w:numPr>
        <w:suppressAutoHyphens w:val="0"/>
        <w:spacing w:before="120"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xml:space="preserve">Zgłaszanie wad będzie następować we wszystkie dni robocze w godzinach od 8:00 </w:t>
      </w:r>
      <w:r w:rsidRPr="004462A4">
        <w:rPr>
          <w:rFonts w:ascii="Arial" w:eastAsia="Arial" w:hAnsi="Arial" w:cs="Arial"/>
          <w:sz w:val="21"/>
          <w:szCs w:val="21"/>
          <w:lang w:eastAsia="pl-PL" w:bidi="pl-PL"/>
        </w:rPr>
        <w:br/>
        <w:t>do 15:30. Zgłoszenie wady może być dokonane przez portal internetowy Wykonawcy, telefonicznie lub poprzez</w:t>
      </w:r>
      <w:r w:rsidRPr="004462A4">
        <w:rPr>
          <w:rFonts w:ascii="Arial" w:eastAsia="Arial" w:hAnsi="Arial" w:cs="Arial"/>
          <w:spacing w:val="-4"/>
          <w:sz w:val="21"/>
          <w:szCs w:val="21"/>
          <w:lang w:eastAsia="pl-PL" w:bidi="pl-PL"/>
        </w:rPr>
        <w:t xml:space="preserve"> </w:t>
      </w:r>
      <w:r w:rsidRPr="004462A4">
        <w:rPr>
          <w:rFonts w:ascii="Arial" w:eastAsia="Arial" w:hAnsi="Arial" w:cs="Arial"/>
          <w:sz w:val="21"/>
          <w:szCs w:val="21"/>
          <w:lang w:eastAsia="pl-PL" w:bidi="pl-PL"/>
        </w:rPr>
        <w:t>email.</w:t>
      </w:r>
    </w:p>
    <w:p w14:paraId="6AE5D020" w14:textId="77777777" w:rsidR="009C5484" w:rsidRPr="004462A4" w:rsidRDefault="009C5484" w:rsidP="009C5484">
      <w:pPr>
        <w:numPr>
          <w:ilvl w:val="0"/>
          <w:numId w:val="4"/>
        </w:numPr>
        <w:suppressAutoHyphens w:val="0"/>
        <w:spacing w:before="120"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Serwis gwarancyjny zapewni podjęcie naprawy gwarancyjnej w czasie nie dłuższym niż do końca następnego dnia roboczego od momentu zgłoszenia wady oraz zapewni usunięcie wady w terminie 3 dni roboczych od momentu jej</w:t>
      </w:r>
      <w:r w:rsidRPr="004462A4">
        <w:rPr>
          <w:rFonts w:ascii="Arial" w:eastAsia="Arial" w:hAnsi="Arial" w:cs="Arial"/>
          <w:spacing w:val="-13"/>
          <w:sz w:val="21"/>
          <w:szCs w:val="21"/>
          <w:lang w:eastAsia="pl-PL" w:bidi="pl-PL"/>
        </w:rPr>
        <w:t xml:space="preserve"> </w:t>
      </w:r>
      <w:r w:rsidRPr="004462A4">
        <w:rPr>
          <w:rFonts w:ascii="Arial" w:eastAsia="Arial" w:hAnsi="Arial" w:cs="Arial"/>
          <w:sz w:val="21"/>
          <w:szCs w:val="21"/>
          <w:lang w:eastAsia="pl-PL" w:bidi="pl-PL"/>
        </w:rPr>
        <w:t>zgłoszenia.</w:t>
      </w:r>
    </w:p>
    <w:p w14:paraId="0D6E480D" w14:textId="77777777" w:rsidR="009C5484" w:rsidRPr="004462A4" w:rsidRDefault="009C5484" w:rsidP="009C5484">
      <w:pPr>
        <w:numPr>
          <w:ilvl w:val="0"/>
          <w:numId w:val="4"/>
        </w:numPr>
        <w:suppressAutoHyphens w:val="0"/>
        <w:spacing w:before="120"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 szczególnych przypadkach termin naprawy może ulec przedłużeniu i wynosić maksymalnie do 4 tygodni od daty zgłoszenia wady. W takim przypadku Wykonawca zapewni nieodpłatnie, na czas naprawy, dostarczenie sprzętu zastępczego równoważnego naprawianemu</w:t>
      </w:r>
      <w:r w:rsidRPr="004462A4">
        <w:rPr>
          <w:rFonts w:ascii="Arial" w:eastAsia="Arial" w:hAnsi="Arial" w:cs="Arial"/>
          <w:spacing w:val="-2"/>
          <w:sz w:val="21"/>
          <w:szCs w:val="21"/>
          <w:lang w:eastAsia="pl-PL" w:bidi="pl-PL"/>
        </w:rPr>
        <w:t xml:space="preserve"> </w:t>
      </w:r>
      <w:r w:rsidRPr="004462A4">
        <w:rPr>
          <w:rFonts w:ascii="Arial" w:eastAsia="Arial" w:hAnsi="Arial" w:cs="Arial"/>
          <w:sz w:val="21"/>
          <w:szCs w:val="21"/>
          <w:lang w:eastAsia="pl-PL" w:bidi="pl-PL"/>
        </w:rPr>
        <w:t>urządzeniu.</w:t>
      </w:r>
    </w:p>
    <w:p w14:paraId="5ACEC7E7" w14:textId="77777777" w:rsidR="009C5484" w:rsidRPr="004462A4" w:rsidRDefault="009C5484" w:rsidP="009C5484">
      <w:pPr>
        <w:numPr>
          <w:ilvl w:val="0"/>
          <w:numId w:val="4"/>
        </w:numPr>
        <w:suppressAutoHyphens w:val="0"/>
        <w:spacing w:before="118"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xml:space="preserve">W przypadku przekroczenia terminu określonego w ust. 10 Wykonawca wymieni wadliwy sprzęt na sprzęt równoważny, o którym mowa w ust. 14, fabrycznie nowy, maksymalnie </w:t>
      </w:r>
      <w:r w:rsidRPr="004462A4">
        <w:rPr>
          <w:rFonts w:ascii="Arial" w:eastAsia="Arial" w:hAnsi="Arial" w:cs="Arial"/>
          <w:sz w:val="21"/>
          <w:szCs w:val="21"/>
          <w:lang w:eastAsia="pl-PL" w:bidi="pl-PL"/>
        </w:rPr>
        <w:br/>
        <w:t>do 5 tygodni od daty zgłoszenia wady oraz zapewni nieodpłatnie na czas wymiany dostarczenie sprzętu zastępczego równoważnego naprawianemu</w:t>
      </w:r>
      <w:r w:rsidRPr="004462A4">
        <w:rPr>
          <w:rFonts w:ascii="Arial" w:eastAsia="Arial" w:hAnsi="Arial" w:cs="Arial"/>
          <w:spacing w:val="-6"/>
          <w:sz w:val="21"/>
          <w:szCs w:val="21"/>
          <w:lang w:eastAsia="pl-PL" w:bidi="pl-PL"/>
        </w:rPr>
        <w:t xml:space="preserve"> </w:t>
      </w:r>
      <w:r w:rsidRPr="004462A4">
        <w:rPr>
          <w:rFonts w:ascii="Arial" w:eastAsia="Arial" w:hAnsi="Arial" w:cs="Arial"/>
          <w:sz w:val="21"/>
          <w:szCs w:val="21"/>
          <w:lang w:eastAsia="pl-PL" w:bidi="pl-PL"/>
        </w:rPr>
        <w:t>urządzeniu.</w:t>
      </w:r>
    </w:p>
    <w:p w14:paraId="49D7D710" w14:textId="532BD6BF" w:rsidR="009C5484" w:rsidRPr="004462A4" w:rsidRDefault="009C5484" w:rsidP="009C5484">
      <w:pPr>
        <w:numPr>
          <w:ilvl w:val="0"/>
          <w:numId w:val="4"/>
        </w:numPr>
        <w:suppressAutoHyphens w:val="0"/>
        <w:spacing w:before="121"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 przypadku ponownego wystąpienia wady sprzętu po wykonaniu trzech napraw Wykonawca wymieni wadliwy sprzęt na sprzęt równoważny, o którym mowa w ust. 14, fabrycznie nowy w</w:t>
      </w:r>
      <w:r w:rsidR="009C28BE" w:rsidRPr="004462A4">
        <w:rPr>
          <w:rFonts w:ascii="Arial" w:eastAsia="Arial" w:hAnsi="Arial" w:cs="Arial"/>
          <w:spacing w:val="-6"/>
          <w:sz w:val="21"/>
          <w:szCs w:val="21"/>
          <w:lang w:eastAsia="pl-PL" w:bidi="pl-PL"/>
        </w:rPr>
        <w:t> </w:t>
      </w:r>
      <w:r w:rsidRPr="004462A4">
        <w:rPr>
          <w:rFonts w:ascii="Arial" w:eastAsia="Arial" w:hAnsi="Arial" w:cs="Arial"/>
          <w:sz w:val="21"/>
          <w:szCs w:val="21"/>
          <w:lang w:eastAsia="pl-PL" w:bidi="pl-PL"/>
        </w:rPr>
        <w:t>terminie 7 dni</w:t>
      </w:r>
      <w:r w:rsidRPr="004462A4">
        <w:rPr>
          <w:rFonts w:ascii="Arial" w:eastAsia="Arial" w:hAnsi="Arial" w:cs="Arial"/>
          <w:spacing w:val="-4"/>
          <w:sz w:val="21"/>
          <w:szCs w:val="21"/>
          <w:lang w:eastAsia="pl-PL" w:bidi="pl-PL"/>
        </w:rPr>
        <w:t xml:space="preserve"> </w:t>
      </w:r>
      <w:r w:rsidR="00E66698" w:rsidRPr="004462A4">
        <w:rPr>
          <w:rFonts w:ascii="Arial" w:eastAsia="Arial" w:hAnsi="Arial" w:cs="Arial"/>
          <w:sz w:val="21"/>
          <w:szCs w:val="21"/>
          <w:lang w:eastAsia="pl-PL" w:bidi="pl-PL"/>
        </w:rPr>
        <w:t>roboczych</w:t>
      </w:r>
      <w:r w:rsidR="00E66698">
        <w:rPr>
          <w:rFonts w:ascii="Arial" w:eastAsia="Arial" w:hAnsi="Arial" w:cs="Arial"/>
          <w:sz w:val="21"/>
          <w:szCs w:val="21"/>
          <w:lang w:eastAsia="pl-PL" w:bidi="pl-PL"/>
        </w:rPr>
        <w:t xml:space="preserve"> od daty zgłoszenia</w:t>
      </w:r>
      <w:r w:rsidRPr="004462A4">
        <w:rPr>
          <w:rFonts w:ascii="Arial" w:eastAsia="Arial" w:hAnsi="Arial" w:cs="Arial"/>
          <w:sz w:val="21"/>
          <w:szCs w:val="21"/>
          <w:lang w:eastAsia="pl-PL" w:bidi="pl-PL"/>
        </w:rPr>
        <w:t>.</w:t>
      </w:r>
    </w:p>
    <w:p w14:paraId="78625B19" w14:textId="77777777" w:rsidR="009C5484" w:rsidRPr="004462A4" w:rsidRDefault="009C5484" w:rsidP="009C5484">
      <w:pPr>
        <w:numPr>
          <w:ilvl w:val="0"/>
          <w:numId w:val="4"/>
        </w:numPr>
        <w:suppressAutoHyphens w:val="0"/>
        <w:spacing w:before="147"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Naprawom gwarancyjnym nie podlegają wady wynikłe z nieprawidłowego użytkowania sprzętu przez</w:t>
      </w:r>
      <w:r w:rsidRPr="004462A4">
        <w:rPr>
          <w:rFonts w:ascii="Arial" w:eastAsia="Arial" w:hAnsi="Arial" w:cs="Arial"/>
          <w:spacing w:val="-3"/>
          <w:sz w:val="21"/>
          <w:szCs w:val="21"/>
          <w:lang w:eastAsia="pl-PL" w:bidi="pl-PL"/>
        </w:rPr>
        <w:t xml:space="preserve"> </w:t>
      </w:r>
      <w:r w:rsidRPr="004462A4">
        <w:rPr>
          <w:rFonts w:ascii="Arial" w:eastAsia="Arial" w:hAnsi="Arial" w:cs="Arial"/>
          <w:sz w:val="21"/>
          <w:szCs w:val="21"/>
          <w:lang w:eastAsia="pl-PL" w:bidi="pl-PL"/>
        </w:rPr>
        <w:t>Zamawiającego.</w:t>
      </w:r>
    </w:p>
    <w:p w14:paraId="704DC990" w14:textId="77777777" w:rsidR="009C5484" w:rsidRPr="004462A4" w:rsidRDefault="009C5484" w:rsidP="009C5484">
      <w:pPr>
        <w:numPr>
          <w:ilvl w:val="0"/>
          <w:numId w:val="4"/>
        </w:numPr>
        <w:suppressAutoHyphens w:val="0"/>
        <w:spacing w:before="120"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Pod pojęciem sprzęt równoważny rozumie się sprzęt o funkcjonalności i wydajności nie gorszej</w:t>
      </w:r>
      <w:r w:rsidRPr="004462A4">
        <w:rPr>
          <w:rFonts w:ascii="Arial" w:eastAsia="Arial" w:hAnsi="Arial" w:cs="Arial"/>
          <w:spacing w:val="-3"/>
          <w:sz w:val="21"/>
          <w:szCs w:val="21"/>
          <w:lang w:eastAsia="pl-PL" w:bidi="pl-PL"/>
        </w:rPr>
        <w:t xml:space="preserve"> </w:t>
      </w:r>
      <w:r w:rsidRPr="004462A4">
        <w:rPr>
          <w:rFonts w:ascii="Arial" w:eastAsia="Arial" w:hAnsi="Arial" w:cs="Arial"/>
          <w:sz w:val="21"/>
          <w:szCs w:val="21"/>
          <w:lang w:eastAsia="pl-PL" w:bidi="pl-PL"/>
        </w:rPr>
        <w:t>niż</w:t>
      </w:r>
      <w:r w:rsidRPr="004462A4">
        <w:rPr>
          <w:rFonts w:ascii="Arial" w:eastAsia="Arial" w:hAnsi="Arial" w:cs="Arial"/>
          <w:spacing w:val="-7"/>
          <w:sz w:val="21"/>
          <w:szCs w:val="21"/>
          <w:lang w:eastAsia="pl-PL" w:bidi="pl-PL"/>
        </w:rPr>
        <w:t xml:space="preserve"> </w:t>
      </w:r>
      <w:r w:rsidRPr="004462A4">
        <w:rPr>
          <w:rFonts w:ascii="Arial" w:eastAsia="Arial" w:hAnsi="Arial" w:cs="Arial"/>
          <w:sz w:val="21"/>
          <w:szCs w:val="21"/>
          <w:lang w:eastAsia="pl-PL" w:bidi="pl-PL"/>
        </w:rPr>
        <w:t>określona</w:t>
      </w:r>
      <w:r w:rsidRPr="004462A4">
        <w:rPr>
          <w:rFonts w:ascii="Arial" w:eastAsia="Arial" w:hAnsi="Arial" w:cs="Arial"/>
          <w:spacing w:val="-4"/>
          <w:sz w:val="21"/>
          <w:szCs w:val="21"/>
          <w:lang w:eastAsia="pl-PL" w:bidi="pl-PL"/>
        </w:rPr>
        <w:t xml:space="preserve"> </w:t>
      </w:r>
      <w:r w:rsidRPr="004462A4">
        <w:rPr>
          <w:rFonts w:ascii="Arial" w:eastAsia="Arial" w:hAnsi="Arial" w:cs="Arial"/>
          <w:sz w:val="21"/>
          <w:szCs w:val="21"/>
          <w:lang w:eastAsia="pl-PL" w:bidi="pl-PL"/>
        </w:rPr>
        <w:t>w</w:t>
      </w:r>
      <w:r w:rsidRPr="004462A4">
        <w:rPr>
          <w:rFonts w:ascii="Arial" w:eastAsia="Arial" w:hAnsi="Arial" w:cs="Arial"/>
          <w:spacing w:val="-4"/>
          <w:sz w:val="21"/>
          <w:szCs w:val="21"/>
          <w:lang w:eastAsia="pl-PL" w:bidi="pl-PL"/>
        </w:rPr>
        <w:t xml:space="preserve"> </w:t>
      </w:r>
      <w:r w:rsidRPr="004462A4">
        <w:rPr>
          <w:rFonts w:ascii="Arial" w:eastAsia="Arial" w:hAnsi="Arial" w:cs="Arial"/>
          <w:sz w:val="21"/>
          <w:szCs w:val="21"/>
          <w:lang w:eastAsia="pl-PL" w:bidi="pl-PL"/>
        </w:rPr>
        <w:t>specyfikacji</w:t>
      </w:r>
      <w:r w:rsidRPr="004462A4">
        <w:rPr>
          <w:rFonts w:ascii="Arial" w:eastAsia="Arial" w:hAnsi="Arial" w:cs="Arial"/>
          <w:spacing w:val="-6"/>
          <w:sz w:val="21"/>
          <w:szCs w:val="21"/>
          <w:lang w:eastAsia="pl-PL" w:bidi="pl-PL"/>
        </w:rPr>
        <w:t xml:space="preserve"> </w:t>
      </w:r>
      <w:r w:rsidRPr="004462A4">
        <w:rPr>
          <w:rFonts w:ascii="Arial" w:eastAsia="Arial" w:hAnsi="Arial" w:cs="Arial"/>
          <w:sz w:val="21"/>
          <w:szCs w:val="21"/>
          <w:lang w:eastAsia="pl-PL" w:bidi="pl-PL"/>
        </w:rPr>
        <w:t>warunków</w:t>
      </w:r>
      <w:r w:rsidRPr="004462A4">
        <w:rPr>
          <w:rFonts w:ascii="Arial" w:eastAsia="Arial" w:hAnsi="Arial" w:cs="Arial"/>
          <w:spacing w:val="-4"/>
          <w:sz w:val="21"/>
          <w:szCs w:val="21"/>
          <w:lang w:eastAsia="pl-PL" w:bidi="pl-PL"/>
        </w:rPr>
        <w:t xml:space="preserve"> </w:t>
      </w:r>
      <w:r w:rsidRPr="004462A4">
        <w:rPr>
          <w:rFonts w:ascii="Arial" w:eastAsia="Arial" w:hAnsi="Arial" w:cs="Arial"/>
          <w:sz w:val="21"/>
          <w:szCs w:val="21"/>
          <w:lang w:eastAsia="pl-PL" w:bidi="pl-PL"/>
        </w:rPr>
        <w:t>zamówienia (SWZ)</w:t>
      </w:r>
      <w:r w:rsidRPr="004462A4">
        <w:rPr>
          <w:rFonts w:ascii="Arial" w:eastAsia="Arial" w:hAnsi="Arial" w:cs="Arial"/>
          <w:spacing w:val="-4"/>
          <w:sz w:val="21"/>
          <w:szCs w:val="21"/>
          <w:lang w:eastAsia="pl-PL" w:bidi="pl-PL"/>
        </w:rPr>
        <w:t xml:space="preserve"> </w:t>
      </w:r>
      <w:r w:rsidRPr="004462A4">
        <w:rPr>
          <w:rFonts w:ascii="Arial" w:eastAsia="Arial" w:hAnsi="Arial" w:cs="Arial"/>
          <w:sz w:val="21"/>
          <w:szCs w:val="21"/>
          <w:lang w:eastAsia="pl-PL" w:bidi="pl-PL"/>
        </w:rPr>
        <w:t>oraz</w:t>
      </w:r>
      <w:r w:rsidRPr="004462A4">
        <w:rPr>
          <w:rFonts w:ascii="Arial" w:eastAsia="Arial" w:hAnsi="Arial" w:cs="Arial"/>
          <w:spacing w:val="-7"/>
          <w:sz w:val="21"/>
          <w:szCs w:val="21"/>
          <w:lang w:eastAsia="pl-PL" w:bidi="pl-PL"/>
        </w:rPr>
        <w:t xml:space="preserve"> </w:t>
      </w:r>
      <w:r w:rsidRPr="004462A4">
        <w:rPr>
          <w:rFonts w:ascii="Arial" w:eastAsia="Arial" w:hAnsi="Arial" w:cs="Arial"/>
          <w:sz w:val="21"/>
          <w:szCs w:val="21"/>
          <w:lang w:eastAsia="pl-PL" w:bidi="pl-PL"/>
        </w:rPr>
        <w:t>w</w:t>
      </w:r>
      <w:r w:rsidRPr="004462A4">
        <w:rPr>
          <w:rFonts w:ascii="Arial" w:eastAsia="Arial" w:hAnsi="Arial" w:cs="Arial"/>
          <w:spacing w:val="-2"/>
          <w:sz w:val="21"/>
          <w:szCs w:val="21"/>
          <w:lang w:eastAsia="pl-PL" w:bidi="pl-PL"/>
        </w:rPr>
        <w:t xml:space="preserve"> </w:t>
      </w:r>
      <w:r w:rsidRPr="004462A4">
        <w:rPr>
          <w:rFonts w:ascii="Arial" w:eastAsia="Arial" w:hAnsi="Arial" w:cs="Arial"/>
          <w:sz w:val="21"/>
          <w:szCs w:val="21"/>
          <w:lang w:eastAsia="pl-PL" w:bidi="pl-PL"/>
        </w:rPr>
        <w:t>złożonej</w:t>
      </w:r>
      <w:r w:rsidRPr="004462A4">
        <w:rPr>
          <w:rFonts w:ascii="Arial" w:eastAsia="Arial" w:hAnsi="Arial" w:cs="Arial"/>
          <w:spacing w:val="-3"/>
          <w:sz w:val="21"/>
          <w:szCs w:val="21"/>
          <w:lang w:eastAsia="pl-PL" w:bidi="pl-PL"/>
        </w:rPr>
        <w:t xml:space="preserve"> </w:t>
      </w:r>
      <w:r w:rsidRPr="004462A4">
        <w:rPr>
          <w:rFonts w:ascii="Arial" w:eastAsia="Arial" w:hAnsi="Arial" w:cs="Arial"/>
          <w:sz w:val="21"/>
          <w:szCs w:val="21"/>
          <w:lang w:eastAsia="pl-PL" w:bidi="pl-PL"/>
        </w:rPr>
        <w:t>ofercie.</w:t>
      </w:r>
    </w:p>
    <w:p w14:paraId="733A8056" w14:textId="77777777" w:rsidR="009C5484" w:rsidRPr="004462A4" w:rsidRDefault="009C5484" w:rsidP="009C5484">
      <w:pPr>
        <w:numPr>
          <w:ilvl w:val="0"/>
          <w:numId w:val="4"/>
        </w:numPr>
        <w:suppressAutoHyphens w:val="0"/>
        <w:spacing w:before="119"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 przypadku naprawy gwarancyjnej przedłuża się czas gwarancji o pełen okres niesprawności przedmiotu</w:t>
      </w:r>
      <w:r w:rsidRPr="004462A4">
        <w:rPr>
          <w:rFonts w:ascii="Arial" w:eastAsia="Arial" w:hAnsi="Arial" w:cs="Arial"/>
          <w:spacing w:val="-3"/>
          <w:sz w:val="21"/>
          <w:szCs w:val="21"/>
          <w:lang w:eastAsia="pl-PL" w:bidi="pl-PL"/>
        </w:rPr>
        <w:t xml:space="preserve"> </w:t>
      </w:r>
      <w:r w:rsidRPr="004462A4">
        <w:rPr>
          <w:rFonts w:ascii="Arial" w:eastAsia="Arial" w:hAnsi="Arial" w:cs="Arial"/>
          <w:sz w:val="21"/>
          <w:szCs w:val="21"/>
          <w:lang w:eastAsia="pl-PL" w:bidi="pl-PL"/>
        </w:rPr>
        <w:t>umowy.</w:t>
      </w:r>
    </w:p>
    <w:p w14:paraId="265A5A28" w14:textId="77777777" w:rsidR="009C5484" w:rsidRPr="004462A4" w:rsidRDefault="009C5484" w:rsidP="009C5484">
      <w:pPr>
        <w:numPr>
          <w:ilvl w:val="0"/>
          <w:numId w:val="4"/>
        </w:numPr>
        <w:suppressAutoHyphens w:val="0"/>
        <w:spacing w:before="121"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Sprzęt komputerowy nie będzie posiadać plomb lub innych elementów ograniczających dostęp do</w:t>
      </w:r>
      <w:r w:rsidRPr="004462A4">
        <w:rPr>
          <w:rFonts w:ascii="Arial" w:eastAsia="Arial" w:hAnsi="Arial" w:cs="Arial"/>
          <w:spacing w:val="-3"/>
          <w:sz w:val="21"/>
          <w:szCs w:val="21"/>
          <w:lang w:eastAsia="pl-PL" w:bidi="pl-PL"/>
        </w:rPr>
        <w:t xml:space="preserve"> </w:t>
      </w:r>
      <w:r w:rsidRPr="004462A4">
        <w:rPr>
          <w:rFonts w:ascii="Arial" w:eastAsia="Arial" w:hAnsi="Arial" w:cs="Arial"/>
          <w:sz w:val="21"/>
          <w:szCs w:val="21"/>
          <w:lang w:eastAsia="pl-PL" w:bidi="pl-PL"/>
        </w:rPr>
        <w:t>wnętrza.</w:t>
      </w:r>
    </w:p>
    <w:p w14:paraId="73416E32" w14:textId="77777777" w:rsidR="009C5484" w:rsidRPr="004462A4" w:rsidRDefault="009C5484" w:rsidP="009C5484">
      <w:pPr>
        <w:numPr>
          <w:ilvl w:val="0"/>
          <w:numId w:val="4"/>
        </w:numPr>
        <w:suppressAutoHyphens w:val="0"/>
        <w:spacing w:before="124"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Udzielona gwarancja nie będzie ograniczała w rozbudowie lub rekonfiguracji sprzętu komputerowego, o ile będą one wykonywane zgodnie z wymogami technicznymi producenta.</w:t>
      </w:r>
    </w:p>
    <w:p w14:paraId="302D60D0" w14:textId="77777777" w:rsidR="009C5484" w:rsidRPr="004462A4" w:rsidRDefault="009C5484" w:rsidP="009C5484">
      <w:pPr>
        <w:numPr>
          <w:ilvl w:val="0"/>
          <w:numId w:val="4"/>
        </w:numPr>
        <w:suppressAutoHyphens w:val="0"/>
        <w:spacing w:before="74"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Wykonawca zobowiązuje się do tego, iż przekazując oprogramowanie wraz z licencjami na użytkowanie nie naruszy praw majątkowych osób</w:t>
      </w:r>
      <w:r w:rsidRPr="004462A4">
        <w:rPr>
          <w:rFonts w:ascii="Arial" w:eastAsia="Arial" w:hAnsi="Arial" w:cs="Arial"/>
          <w:spacing w:val="-10"/>
          <w:sz w:val="21"/>
          <w:szCs w:val="21"/>
          <w:lang w:eastAsia="pl-PL" w:bidi="pl-PL"/>
        </w:rPr>
        <w:t xml:space="preserve"> </w:t>
      </w:r>
      <w:r w:rsidRPr="004462A4">
        <w:rPr>
          <w:rFonts w:ascii="Arial" w:eastAsia="Arial" w:hAnsi="Arial" w:cs="Arial"/>
          <w:sz w:val="21"/>
          <w:szCs w:val="21"/>
          <w:lang w:eastAsia="pl-PL" w:bidi="pl-PL"/>
        </w:rPr>
        <w:t>trzecich.</w:t>
      </w:r>
    </w:p>
    <w:p w14:paraId="57E7CDB9" w14:textId="01480A86" w:rsidR="009C5484" w:rsidRPr="004462A4" w:rsidRDefault="009C5484" w:rsidP="009C5484">
      <w:pPr>
        <w:numPr>
          <w:ilvl w:val="0"/>
          <w:numId w:val="4"/>
        </w:numPr>
        <w:suppressAutoHyphens w:val="0"/>
        <w:spacing w:before="122" w:after="240"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Wykonawca jest odpowiedzialny względem Zamawiającego za wszelkie wady prawne przedmiotu umowy a w szczególności za ewentualne roszczenia osób trzecich wynikające z naruszenia praw własności intelektualnej, w tym za nieprzestrzeganie przepisów ustawy z dnia 4 lutego 1994 r. o prawie autorskim i prawach pokrewnych (tekst jednolity: Dz.</w:t>
      </w:r>
      <w:r w:rsidRPr="004462A4">
        <w:rPr>
          <w:rFonts w:ascii="Arial" w:eastAsia="Arial" w:hAnsi="Arial" w:cs="Arial"/>
          <w:spacing w:val="-24"/>
          <w:sz w:val="21"/>
          <w:szCs w:val="21"/>
          <w:lang w:eastAsia="pl-PL" w:bidi="pl-PL"/>
        </w:rPr>
        <w:t xml:space="preserve"> </w:t>
      </w:r>
      <w:r w:rsidRPr="004462A4">
        <w:rPr>
          <w:rFonts w:ascii="Arial" w:eastAsia="Arial" w:hAnsi="Arial" w:cs="Arial"/>
          <w:sz w:val="21"/>
          <w:szCs w:val="21"/>
          <w:lang w:eastAsia="pl-PL" w:bidi="pl-PL"/>
        </w:rPr>
        <w:t>U. z </w:t>
      </w:r>
      <w:r w:rsidRPr="004462A4">
        <w:rPr>
          <w:rFonts w:ascii="Arial" w:eastAsia="Arial" w:hAnsi="Arial" w:cs="Arial"/>
          <w:color w:val="000000" w:themeColor="text1"/>
          <w:sz w:val="21"/>
          <w:szCs w:val="21"/>
          <w:lang w:eastAsia="pl-PL" w:bidi="pl-PL"/>
        </w:rPr>
        <w:t>202</w:t>
      </w:r>
      <w:r w:rsidR="004A5059">
        <w:rPr>
          <w:rFonts w:ascii="Arial" w:eastAsia="Arial" w:hAnsi="Arial" w:cs="Arial"/>
          <w:color w:val="000000" w:themeColor="text1"/>
          <w:sz w:val="21"/>
          <w:szCs w:val="21"/>
          <w:lang w:eastAsia="pl-PL" w:bidi="pl-PL"/>
        </w:rPr>
        <w:t>5</w:t>
      </w:r>
      <w:r w:rsidRPr="004462A4">
        <w:rPr>
          <w:rFonts w:ascii="Arial" w:eastAsia="Arial" w:hAnsi="Arial" w:cs="Arial"/>
          <w:color w:val="000000" w:themeColor="text1"/>
          <w:sz w:val="21"/>
          <w:szCs w:val="21"/>
          <w:lang w:eastAsia="pl-PL" w:bidi="pl-PL"/>
        </w:rPr>
        <w:t xml:space="preserve"> r. poz. </w:t>
      </w:r>
      <w:r w:rsidR="004A5059">
        <w:rPr>
          <w:rFonts w:ascii="Arial" w:eastAsia="Arial" w:hAnsi="Arial" w:cs="Arial"/>
          <w:color w:val="000000" w:themeColor="text1"/>
          <w:sz w:val="21"/>
          <w:szCs w:val="21"/>
          <w:lang w:eastAsia="pl-PL" w:bidi="pl-PL"/>
        </w:rPr>
        <w:t>24</w:t>
      </w:r>
      <w:r w:rsidR="00ED5FB0">
        <w:rPr>
          <w:rFonts w:ascii="Arial" w:eastAsia="Arial" w:hAnsi="Arial" w:cs="Arial"/>
          <w:color w:val="000000" w:themeColor="text1"/>
          <w:sz w:val="21"/>
          <w:szCs w:val="21"/>
          <w:lang w:eastAsia="pl-PL" w:bidi="pl-PL"/>
        </w:rPr>
        <w:t xml:space="preserve"> ze zm.</w:t>
      </w:r>
      <w:r w:rsidRPr="004462A4">
        <w:rPr>
          <w:rFonts w:ascii="Arial" w:eastAsia="Arial" w:hAnsi="Arial" w:cs="Arial"/>
          <w:sz w:val="21"/>
          <w:szCs w:val="21"/>
          <w:lang w:eastAsia="pl-PL" w:bidi="pl-PL"/>
        </w:rPr>
        <w:t>) w związku z wykonywaniem przedmiotu umowy.</w:t>
      </w:r>
    </w:p>
    <w:p w14:paraId="72CC1AF4" w14:textId="77777777" w:rsidR="009C5484" w:rsidRPr="004462A4" w:rsidRDefault="009C5484" w:rsidP="009C5484">
      <w:pPr>
        <w:numPr>
          <w:ilvl w:val="0"/>
          <w:numId w:val="4"/>
        </w:numPr>
        <w:suppressAutoHyphens w:val="0"/>
        <w:spacing w:before="122" w:after="240"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lastRenderedPageBreak/>
        <w:t xml:space="preserve">W przypadku złożenia przez Zamawiającego oświadczenia o odstąpieniu od Umowy wywołującym skutek wyłącznie w stosunku do jej części, gwarancja w zakresie Produktów, wskazanych w §1 ust. 1, nieobjętych skutkiem odstąpienia rozpoczyna bieg od momentu złożenia oświadczenia o odstąpieniu i trwa przez okres wskazany w Gwarancji. Warunki niniejszego paragrafu mają zastosowanie. </w:t>
      </w:r>
    </w:p>
    <w:p w14:paraId="1B33004C" w14:textId="77777777" w:rsidR="009C5484" w:rsidRPr="004462A4" w:rsidRDefault="009C5484" w:rsidP="009C5484">
      <w:pPr>
        <w:numPr>
          <w:ilvl w:val="0"/>
          <w:numId w:val="4"/>
        </w:numPr>
        <w:suppressAutoHyphens w:val="0"/>
        <w:spacing w:before="122" w:after="240"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xml:space="preserve">W zakresie jakichkolwiek utworów dostarczonych przez Wykonawcę w ramach wykonywania gwarancji mają zastosowanie postanowienia paragrafów regulujących prawa własności intelektualnej i prawo autorskie oraz pokrewne. Zamawiający nabywa – odpowiednio – autorskie prawa majątkowe lub licencje do utworów dostarczonych w ramach gwarancji. </w:t>
      </w:r>
    </w:p>
    <w:p w14:paraId="2E90CCD1" w14:textId="731F776F" w:rsidR="000224F6" w:rsidRPr="004462A4" w:rsidRDefault="009C5484" w:rsidP="002345BE">
      <w:pPr>
        <w:numPr>
          <w:ilvl w:val="0"/>
          <w:numId w:val="4"/>
        </w:numPr>
        <w:suppressAutoHyphens w:val="0"/>
        <w:spacing w:before="122" w:after="240"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xml:space="preserve">Gwarancja nie wyłącza, nie ogranicza ani nie zawiesza uprawnień Zamawiającego wynikających z przepisów prawa o rękojmi za wady. Zamawiający uprawniony jest do wykonywania uprawnień z tytułu rękojmi za wady, niezależnie od uprawnień wynikających z Gwarancji. </w:t>
      </w:r>
    </w:p>
    <w:p w14:paraId="040E3EB4" w14:textId="0B6FBE32" w:rsidR="000224F6" w:rsidRPr="004462A4" w:rsidRDefault="000224F6" w:rsidP="009C5484">
      <w:pPr>
        <w:suppressAutoHyphens w:val="0"/>
        <w:spacing w:before="210"/>
        <w:ind w:right="459"/>
        <w:contextualSpacing/>
        <w:jc w:val="center"/>
        <w:outlineLvl w:val="0"/>
        <w:rPr>
          <w:rFonts w:ascii="Arial" w:eastAsia="Arial" w:hAnsi="Arial" w:cs="Arial"/>
          <w:b/>
          <w:bCs/>
          <w:sz w:val="21"/>
          <w:szCs w:val="21"/>
          <w:lang w:eastAsia="pl-PL" w:bidi="pl-PL"/>
        </w:rPr>
      </w:pPr>
    </w:p>
    <w:p w14:paraId="58E03EC2" w14:textId="77777777" w:rsidR="000D710A" w:rsidRPr="004462A4" w:rsidRDefault="000D710A" w:rsidP="009C5484">
      <w:pPr>
        <w:suppressAutoHyphens w:val="0"/>
        <w:spacing w:before="210"/>
        <w:ind w:right="459"/>
        <w:contextualSpacing/>
        <w:jc w:val="center"/>
        <w:outlineLvl w:val="0"/>
        <w:rPr>
          <w:rFonts w:ascii="Arial" w:eastAsia="Arial" w:hAnsi="Arial" w:cs="Arial"/>
          <w:b/>
          <w:bCs/>
          <w:sz w:val="21"/>
          <w:szCs w:val="21"/>
          <w:lang w:eastAsia="pl-PL" w:bidi="pl-PL"/>
        </w:rPr>
      </w:pPr>
    </w:p>
    <w:p w14:paraId="31882B86" w14:textId="77777777" w:rsidR="009C5484" w:rsidRPr="004462A4" w:rsidRDefault="009C5484" w:rsidP="009C5484">
      <w:pPr>
        <w:suppressAutoHyphens w:val="0"/>
        <w:spacing w:before="210"/>
        <w:ind w:right="459"/>
        <w:contextualSpacing/>
        <w:jc w:val="center"/>
        <w:outlineLvl w:val="0"/>
        <w:rPr>
          <w:rFonts w:ascii="Arial" w:eastAsia="Arial" w:hAnsi="Arial" w:cs="Arial"/>
          <w:b/>
          <w:bCs/>
          <w:sz w:val="21"/>
          <w:szCs w:val="21"/>
          <w:lang w:eastAsia="pl-PL" w:bidi="pl-PL"/>
        </w:rPr>
      </w:pPr>
      <w:r w:rsidRPr="004462A4">
        <w:rPr>
          <w:rFonts w:ascii="Arial" w:eastAsia="Arial" w:hAnsi="Arial" w:cs="Arial"/>
          <w:b/>
          <w:bCs/>
          <w:sz w:val="21"/>
          <w:szCs w:val="21"/>
          <w:lang w:eastAsia="pl-PL" w:bidi="pl-PL"/>
        </w:rPr>
        <w:t>§ 7 Kary umowne</w:t>
      </w:r>
    </w:p>
    <w:p w14:paraId="4FFA8CFE" w14:textId="77777777" w:rsidR="00300BB8" w:rsidRPr="004462A4" w:rsidRDefault="00300BB8" w:rsidP="009C5484">
      <w:pPr>
        <w:suppressAutoHyphens w:val="0"/>
        <w:spacing w:before="210"/>
        <w:ind w:right="459"/>
        <w:contextualSpacing/>
        <w:jc w:val="center"/>
        <w:outlineLvl w:val="0"/>
        <w:rPr>
          <w:rFonts w:ascii="Arial" w:eastAsia="Arial" w:hAnsi="Arial" w:cs="Arial"/>
          <w:b/>
          <w:bCs/>
          <w:sz w:val="12"/>
          <w:szCs w:val="21"/>
          <w:lang w:eastAsia="pl-PL" w:bidi="pl-PL"/>
        </w:rPr>
      </w:pPr>
    </w:p>
    <w:p w14:paraId="59FFD9E4" w14:textId="67167386" w:rsidR="009C5484" w:rsidRPr="004462A4" w:rsidRDefault="009C5484" w:rsidP="009C5484">
      <w:pPr>
        <w:numPr>
          <w:ilvl w:val="0"/>
          <w:numId w:val="3"/>
        </w:numPr>
        <w:suppressAutoHyphens w:val="0"/>
        <w:spacing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 przypadku niedotrzymania przez Wykonawcę terminu dostawy o którym mowa w § 2 ust.1 umowy Zamawiający naliczy Wykonawcy karę umowną w wysokości 0,25% wynagrodzenia brutto określonego w § 3 ust. 1 za każdy dzień zwłoki. (</w:t>
      </w:r>
      <w:r w:rsidRPr="004462A4">
        <w:rPr>
          <w:rFonts w:ascii="Arial" w:eastAsia="Arial" w:hAnsi="Arial" w:cs="Arial"/>
          <w:i/>
          <w:sz w:val="21"/>
          <w:szCs w:val="21"/>
          <w:lang w:eastAsia="pl-PL" w:bidi="pl-PL"/>
        </w:rPr>
        <w:t>dla każdej części</w:t>
      </w:r>
      <w:r w:rsidRPr="004462A4">
        <w:rPr>
          <w:rFonts w:ascii="Arial" w:eastAsia="Arial" w:hAnsi="Arial" w:cs="Arial"/>
          <w:i/>
          <w:spacing w:val="-40"/>
          <w:sz w:val="21"/>
          <w:szCs w:val="21"/>
          <w:lang w:eastAsia="pl-PL" w:bidi="pl-PL"/>
        </w:rPr>
        <w:t xml:space="preserve"> </w:t>
      </w:r>
      <w:r w:rsidR="00F70473" w:rsidRPr="004462A4">
        <w:rPr>
          <w:rFonts w:ascii="Arial" w:eastAsia="Arial" w:hAnsi="Arial" w:cs="Arial"/>
          <w:i/>
          <w:spacing w:val="-40"/>
          <w:sz w:val="21"/>
          <w:szCs w:val="21"/>
          <w:lang w:eastAsia="pl-PL" w:bidi="pl-PL"/>
        </w:rPr>
        <w:t xml:space="preserve"> </w:t>
      </w:r>
      <w:r w:rsidRPr="004462A4">
        <w:rPr>
          <w:rFonts w:ascii="Arial" w:eastAsia="Arial" w:hAnsi="Arial" w:cs="Arial"/>
          <w:i/>
          <w:sz w:val="21"/>
          <w:szCs w:val="21"/>
          <w:lang w:eastAsia="pl-PL" w:bidi="pl-PL"/>
        </w:rPr>
        <w:t>odrębnie</w:t>
      </w:r>
      <w:r w:rsidRPr="004462A4">
        <w:rPr>
          <w:rFonts w:ascii="Arial" w:eastAsia="Arial" w:hAnsi="Arial" w:cs="Arial"/>
          <w:sz w:val="21"/>
          <w:szCs w:val="21"/>
          <w:lang w:eastAsia="pl-PL" w:bidi="pl-PL"/>
        </w:rPr>
        <w:t>)</w:t>
      </w:r>
    </w:p>
    <w:p w14:paraId="4756F611" w14:textId="2CEEB67B" w:rsidR="009C5484" w:rsidRPr="004462A4" w:rsidRDefault="009C5484" w:rsidP="009C5484">
      <w:pPr>
        <w:numPr>
          <w:ilvl w:val="0"/>
          <w:numId w:val="3"/>
        </w:numPr>
        <w:suppressAutoHyphens w:val="0"/>
        <w:spacing w:before="120"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xml:space="preserve">W przypadku niewykonania przedmiotu umowy w terminie 10 dni od upływu terminu określonego w § 2 ust.1, Zamawiający może odstąpić od umowy bez wyznaczenia dodatkowego terminu. W </w:t>
      </w:r>
      <w:r w:rsidRPr="004462A4">
        <w:rPr>
          <w:rFonts w:ascii="Arial" w:eastAsia="Arial" w:hAnsi="Arial" w:cs="Arial"/>
          <w:spacing w:val="-3"/>
          <w:sz w:val="21"/>
          <w:szCs w:val="21"/>
          <w:lang w:eastAsia="pl-PL" w:bidi="pl-PL"/>
        </w:rPr>
        <w:t xml:space="preserve">tym </w:t>
      </w:r>
      <w:r w:rsidRPr="004462A4">
        <w:rPr>
          <w:rFonts w:ascii="Arial" w:eastAsia="Arial" w:hAnsi="Arial" w:cs="Arial"/>
          <w:sz w:val="21"/>
          <w:szCs w:val="21"/>
          <w:lang w:eastAsia="pl-PL" w:bidi="pl-PL"/>
        </w:rPr>
        <w:t>przypadku Zamawiający naliczy Wykonawcy karę umowną w</w:t>
      </w:r>
      <w:r w:rsidR="00A7372B" w:rsidRPr="004462A4">
        <w:rPr>
          <w:rFonts w:ascii="Arial" w:eastAsia="Arial" w:hAnsi="Arial" w:cs="Arial"/>
          <w:sz w:val="21"/>
          <w:szCs w:val="21"/>
          <w:lang w:eastAsia="pl-PL" w:bidi="pl-PL"/>
        </w:rPr>
        <w:t> </w:t>
      </w:r>
      <w:r w:rsidRPr="004462A4">
        <w:rPr>
          <w:rFonts w:ascii="Arial" w:eastAsia="Arial" w:hAnsi="Arial" w:cs="Arial"/>
          <w:sz w:val="21"/>
          <w:szCs w:val="21"/>
          <w:lang w:eastAsia="pl-PL" w:bidi="pl-PL"/>
        </w:rPr>
        <w:t>wysokości 10 % wynagrodzenia brutto określonego w § 3 ust. 1 (</w:t>
      </w:r>
      <w:r w:rsidRPr="004462A4">
        <w:rPr>
          <w:rFonts w:ascii="Arial" w:eastAsia="Arial" w:hAnsi="Arial" w:cs="Arial"/>
          <w:i/>
          <w:sz w:val="21"/>
          <w:szCs w:val="21"/>
          <w:lang w:eastAsia="pl-PL" w:bidi="pl-PL"/>
        </w:rPr>
        <w:t>dla każdej części</w:t>
      </w:r>
      <w:r w:rsidRPr="004462A4">
        <w:rPr>
          <w:rFonts w:ascii="Arial" w:eastAsia="Arial" w:hAnsi="Arial" w:cs="Arial"/>
          <w:i/>
          <w:spacing w:val="-2"/>
          <w:sz w:val="21"/>
          <w:szCs w:val="21"/>
          <w:lang w:eastAsia="pl-PL" w:bidi="pl-PL"/>
        </w:rPr>
        <w:t xml:space="preserve"> </w:t>
      </w:r>
      <w:r w:rsidRPr="004462A4">
        <w:rPr>
          <w:rFonts w:ascii="Arial" w:eastAsia="Arial" w:hAnsi="Arial" w:cs="Arial"/>
          <w:i/>
          <w:sz w:val="21"/>
          <w:szCs w:val="21"/>
          <w:lang w:eastAsia="pl-PL" w:bidi="pl-PL"/>
        </w:rPr>
        <w:t>odrębnie</w:t>
      </w:r>
      <w:r w:rsidRPr="004462A4">
        <w:rPr>
          <w:rFonts w:ascii="Arial" w:eastAsia="Arial" w:hAnsi="Arial" w:cs="Arial"/>
          <w:sz w:val="21"/>
          <w:szCs w:val="21"/>
          <w:lang w:eastAsia="pl-PL" w:bidi="pl-PL"/>
        </w:rPr>
        <w:t>).</w:t>
      </w:r>
    </w:p>
    <w:p w14:paraId="6E2AB5C7" w14:textId="77777777" w:rsidR="009C5484" w:rsidRPr="004462A4" w:rsidRDefault="009C5484" w:rsidP="009C5484">
      <w:pPr>
        <w:numPr>
          <w:ilvl w:val="0"/>
          <w:numId w:val="3"/>
        </w:numPr>
        <w:suppressAutoHyphens w:val="0"/>
        <w:spacing w:before="118"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 przypadku niedotrzymania terminu określonego w § 6 ust. 7 lub niedotrzymania terminu naprawy określonego w § 6 ust. 9 lub niedotrzymania terminu naprawy określonego w § 6 ust. 10 lub niedostarczenia sprzętu zastępczego lub braku wymiany sprzętu na</w:t>
      </w:r>
      <w:r w:rsidRPr="004462A4">
        <w:rPr>
          <w:rFonts w:ascii="Arial" w:eastAsia="Arial" w:hAnsi="Arial" w:cs="Arial"/>
          <w:spacing w:val="-25"/>
          <w:sz w:val="21"/>
          <w:szCs w:val="21"/>
          <w:lang w:eastAsia="pl-PL" w:bidi="pl-PL"/>
        </w:rPr>
        <w:t xml:space="preserve"> </w:t>
      </w:r>
      <w:r w:rsidRPr="004462A4">
        <w:rPr>
          <w:rFonts w:ascii="Arial" w:eastAsia="Arial" w:hAnsi="Arial" w:cs="Arial"/>
          <w:sz w:val="21"/>
          <w:szCs w:val="21"/>
          <w:lang w:eastAsia="pl-PL" w:bidi="pl-PL"/>
        </w:rPr>
        <w:t>nowy w przypadkach określonych w § 6 ust. 11 lub ust. 12, Zamawiający naliczy Wykonawcy kary umowne w wysokości 0,25% wynagrodzenia brutto określonego w § 3 ust. 1 za każdy dzień zwłoki. (</w:t>
      </w:r>
      <w:r w:rsidRPr="004462A4">
        <w:rPr>
          <w:rFonts w:ascii="Arial" w:eastAsia="Arial" w:hAnsi="Arial" w:cs="Arial"/>
          <w:i/>
          <w:sz w:val="21"/>
          <w:szCs w:val="21"/>
          <w:lang w:eastAsia="pl-PL" w:bidi="pl-PL"/>
        </w:rPr>
        <w:t>dla każdej części odrębnie</w:t>
      </w:r>
      <w:r w:rsidRPr="004462A4">
        <w:rPr>
          <w:rFonts w:ascii="Arial" w:eastAsia="Arial" w:hAnsi="Arial" w:cs="Arial"/>
          <w:sz w:val="21"/>
          <w:szCs w:val="21"/>
          <w:lang w:eastAsia="pl-PL" w:bidi="pl-PL"/>
        </w:rPr>
        <w:t>)</w:t>
      </w:r>
    </w:p>
    <w:p w14:paraId="778C77B2" w14:textId="48516C39" w:rsidR="009C5484" w:rsidRPr="004462A4" w:rsidRDefault="009C5484" w:rsidP="009C5484">
      <w:pPr>
        <w:numPr>
          <w:ilvl w:val="0"/>
          <w:numId w:val="3"/>
        </w:numPr>
        <w:suppressAutoHyphens w:val="0"/>
        <w:spacing w:before="120" w:line="264" w:lineRule="auto"/>
        <w:ind w:left="426" w:right="-2"/>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 razie odstąpienia przez Wykonawcę od realizacji przedmiotu umowy z przyczyn leżących po stronie Wykonawcy, Wykonawca zobowiązuje się do zapłaty Zamawiającemu kary umownej w wysokości 10 % wynagrodzenia brutto określonego w § 3 ust. 1 (</w:t>
      </w:r>
      <w:r w:rsidRPr="004462A4">
        <w:rPr>
          <w:rFonts w:ascii="Arial" w:eastAsia="Arial" w:hAnsi="Arial" w:cs="Arial"/>
          <w:i/>
          <w:sz w:val="21"/>
          <w:szCs w:val="21"/>
          <w:lang w:eastAsia="pl-PL" w:bidi="pl-PL"/>
        </w:rPr>
        <w:t>dla każdej części</w:t>
      </w:r>
      <w:r w:rsidRPr="004462A4">
        <w:rPr>
          <w:rFonts w:ascii="Arial" w:eastAsia="Arial" w:hAnsi="Arial" w:cs="Arial"/>
          <w:i/>
          <w:spacing w:val="-2"/>
          <w:sz w:val="21"/>
          <w:szCs w:val="21"/>
          <w:lang w:eastAsia="pl-PL" w:bidi="pl-PL"/>
        </w:rPr>
        <w:t xml:space="preserve"> </w:t>
      </w:r>
      <w:r w:rsidRPr="004462A4">
        <w:rPr>
          <w:rFonts w:ascii="Arial" w:eastAsia="Arial" w:hAnsi="Arial" w:cs="Arial"/>
          <w:i/>
          <w:sz w:val="21"/>
          <w:szCs w:val="21"/>
          <w:lang w:eastAsia="pl-PL" w:bidi="pl-PL"/>
        </w:rPr>
        <w:t>odrębnie</w:t>
      </w:r>
      <w:r w:rsidRPr="004462A4">
        <w:rPr>
          <w:rFonts w:ascii="Arial" w:eastAsia="Arial" w:hAnsi="Arial" w:cs="Arial"/>
          <w:sz w:val="21"/>
          <w:szCs w:val="21"/>
          <w:lang w:eastAsia="pl-PL" w:bidi="pl-PL"/>
        </w:rPr>
        <w:t>).</w:t>
      </w:r>
    </w:p>
    <w:p w14:paraId="62D8D0C9" w14:textId="664F877D" w:rsidR="009C5484" w:rsidRPr="004462A4" w:rsidRDefault="009C5484" w:rsidP="009C5484">
      <w:pPr>
        <w:numPr>
          <w:ilvl w:val="0"/>
          <w:numId w:val="3"/>
        </w:numPr>
        <w:suppressAutoHyphens w:val="0"/>
        <w:spacing w:before="120" w:line="264" w:lineRule="auto"/>
        <w:ind w:left="426" w:right="-2" w:hanging="428"/>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Strony uzgadniają, że naliczane przez Zamawiającego kary umowne, mogą być potrącane z</w:t>
      </w:r>
      <w:r w:rsidR="00A7372B" w:rsidRPr="004462A4">
        <w:rPr>
          <w:rFonts w:ascii="Arial" w:eastAsia="Arial" w:hAnsi="Arial" w:cs="Arial"/>
          <w:sz w:val="21"/>
          <w:szCs w:val="21"/>
          <w:lang w:eastAsia="pl-PL" w:bidi="pl-PL"/>
        </w:rPr>
        <w:t> </w:t>
      </w:r>
      <w:r w:rsidRPr="004462A4">
        <w:rPr>
          <w:rFonts w:ascii="Arial" w:eastAsia="Arial" w:hAnsi="Arial" w:cs="Arial"/>
          <w:sz w:val="21"/>
          <w:szCs w:val="21"/>
          <w:lang w:eastAsia="pl-PL" w:bidi="pl-PL"/>
        </w:rPr>
        <w:t xml:space="preserve">Wynagrodzenia (dla każdej części odrębnie). W takim przypadku Wykonawca zostanie poinformowany pisemnie oraz Zamawiający wystawi notę księgową obciążeniową płatną do 14 dni od daty jej otrzymania przez Wykonawcę. </w:t>
      </w:r>
    </w:p>
    <w:p w14:paraId="32CEA93B" w14:textId="6E6D3D79" w:rsidR="009C5484" w:rsidRPr="004462A4" w:rsidRDefault="0076430F" w:rsidP="009C5484">
      <w:pPr>
        <w:numPr>
          <w:ilvl w:val="0"/>
          <w:numId w:val="3"/>
        </w:numPr>
        <w:suppressAutoHyphens w:val="0"/>
        <w:spacing w:before="120" w:after="120"/>
        <w:ind w:left="426"/>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Maksymalna łączna wysokość naliczonych przez Zamawiającego kar umownych nie może przekroczyć 30% maksymalnego wynagrodzenia brutto, o którym mowa w § 3 ust 1. W wypadku kumulacji kar umownych, wysokość naliczonych później kar umownych zostanie ograniczona tak, by naliczone kary umowne wyniosły łącznie 30% maksymalnego wynagrodzenia brutto, o którym mowa w § 3 ust 1. W przypadku, gdy łączna wartość naliczonych kar umownych osiągnęłaby poziom 30% maksymalnego wynagrodzenia brutto, o którym mowa w § 3 ust 1, Zamawiający zastrzega sobie prawo do rozwiązania umowy w trybie natychmiastowym z przyczyn leżących po stronie Wykonawcy</w:t>
      </w:r>
      <w:r w:rsidR="009C5484" w:rsidRPr="004462A4">
        <w:rPr>
          <w:rFonts w:ascii="Arial" w:eastAsia="Arial" w:hAnsi="Arial" w:cs="Arial"/>
          <w:sz w:val="21"/>
          <w:szCs w:val="21"/>
          <w:lang w:eastAsia="pl-PL" w:bidi="pl-PL"/>
        </w:rPr>
        <w:t xml:space="preserve">. </w:t>
      </w:r>
    </w:p>
    <w:p w14:paraId="3D3EF9BA" w14:textId="2B2F6C7F" w:rsidR="009C5484" w:rsidRPr="004462A4" w:rsidRDefault="009C5484" w:rsidP="009C5484">
      <w:pPr>
        <w:numPr>
          <w:ilvl w:val="0"/>
          <w:numId w:val="3"/>
        </w:numPr>
        <w:suppressAutoHyphens w:val="0"/>
        <w:spacing w:before="120" w:line="264" w:lineRule="auto"/>
        <w:ind w:left="426" w:right="-2" w:hanging="428"/>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Zamawiający zastrzega sobie prawo do dochodzenia odszkodowania na zasadach ogólnych w przypadku, gdy kwota naliczonej lub naliczonych kar umownych nie pokryje jego szkód, w</w:t>
      </w:r>
      <w:r w:rsidR="00A7372B" w:rsidRPr="004462A4">
        <w:rPr>
          <w:rFonts w:ascii="Arial" w:eastAsia="Arial" w:hAnsi="Arial" w:cs="Arial"/>
          <w:sz w:val="21"/>
          <w:szCs w:val="21"/>
          <w:lang w:eastAsia="pl-PL" w:bidi="pl-PL"/>
        </w:rPr>
        <w:t> </w:t>
      </w:r>
      <w:r w:rsidRPr="004462A4">
        <w:rPr>
          <w:rFonts w:ascii="Arial" w:eastAsia="Arial" w:hAnsi="Arial" w:cs="Arial"/>
          <w:sz w:val="21"/>
          <w:szCs w:val="21"/>
          <w:lang w:eastAsia="pl-PL" w:bidi="pl-PL"/>
        </w:rPr>
        <w:t>tym utraconych</w:t>
      </w:r>
      <w:r w:rsidRPr="004462A4">
        <w:rPr>
          <w:rFonts w:ascii="Arial" w:eastAsia="Arial" w:hAnsi="Arial" w:cs="Arial"/>
          <w:spacing w:val="-37"/>
          <w:sz w:val="21"/>
          <w:szCs w:val="21"/>
          <w:lang w:eastAsia="pl-PL" w:bidi="pl-PL"/>
        </w:rPr>
        <w:t xml:space="preserve"> </w:t>
      </w:r>
      <w:r w:rsidRPr="004462A4">
        <w:rPr>
          <w:rFonts w:ascii="Arial" w:eastAsia="Arial" w:hAnsi="Arial" w:cs="Arial"/>
          <w:sz w:val="21"/>
          <w:szCs w:val="21"/>
          <w:lang w:eastAsia="pl-PL" w:bidi="pl-PL"/>
        </w:rPr>
        <w:t>korzyści.</w:t>
      </w:r>
    </w:p>
    <w:p w14:paraId="33FF1E60" w14:textId="2DD473F7" w:rsidR="009C5484" w:rsidRPr="004462A4" w:rsidRDefault="009C5484" w:rsidP="009C5484">
      <w:pPr>
        <w:suppressAutoHyphens w:val="0"/>
        <w:ind w:right="459"/>
        <w:contextualSpacing/>
        <w:jc w:val="both"/>
        <w:outlineLvl w:val="0"/>
        <w:rPr>
          <w:rFonts w:ascii="Arial" w:eastAsia="Arial" w:hAnsi="Arial" w:cs="Arial"/>
          <w:b/>
          <w:bCs/>
          <w:sz w:val="21"/>
          <w:szCs w:val="21"/>
          <w:lang w:eastAsia="pl-PL" w:bidi="pl-PL"/>
        </w:rPr>
      </w:pPr>
    </w:p>
    <w:p w14:paraId="4A719C41" w14:textId="77777777" w:rsidR="000D710A" w:rsidRPr="004462A4" w:rsidRDefault="000D710A" w:rsidP="009C5484">
      <w:pPr>
        <w:suppressAutoHyphens w:val="0"/>
        <w:ind w:right="459"/>
        <w:contextualSpacing/>
        <w:jc w:val="both"/>
        <w:outlineLvl w:val="0"/>
        <w:rPr>
          <w:rFonts w:ascii="Arial" w:eastAsia="Arial" w:hAnsi="Arial" w:cs="Arial"/>
          <w:b/>
          <w:bCs/>
          <w:sz w:val="21"/>
          <w:szCs w:val="21"/>
          <w:lang w:eastAsia="pl-PL" w:bidi="pl-PL"/>
        </w:rPr>
      </w:pPr>
    </w:p>
    <w:p w14:paraId="5D3D1F7E" w14:textId="77777777" w:rsidR="009C5484" w:rsidRPr="004462A4" w:rsidRDefault="009C5484" w:rsidP="009C5484">
      <w:pPr>
        <w:suppressAutoHyphens w:val="0"/>
        <w:spacing w:after="240"/>
        <w:ind w:right="459"/>
        <w:contextualSpacing/>
        <w:jc w:val="center"/>
        <w:outlineLvl w:val="0"/>
        <w:rPr>
          <w:rFonts w:ascii="Arial" w:eastAsia="Arial" w:hAnsi="Arial" w:cs="Arial"/>
          <w:b/>
          <w:bCs/>
          <w:sz w:val="21"/>
          <w:szCs w:val="21"/>
          <w:lang w:eastAsia="pl-PL" w:bidi="pl-PL"/>
        </w:rPr>
      </w:pPr>
      <w:r w:rsidRPr="004462A4">
        <w:rPr>
          <w:rFonts w:ascii="Arial" w:eastAsia="Arial" w:hAnsi="Arial" w:cs="Arial"/>
          <w:b/>
          <w:bCs/>
          <w:sz w:val="21"/>
          <w:szCs w:val="21"/>
          <w:lang w:eastAsia="pl-PL" w:bidi="pl-PL"/>
        </w:rPr>
        <w:t>§ 8 Podwykonawcy (jeśli dotyczy)</w:t>
      </w:r>
    </w:p>
    <w:p w14:paraId="0CEDFDB7" w14:textId="77777777" w:rsidR="00300BB8" w:rsidRPr="004462A4" w:rsidRDefault="00300BB8" w:rsidP="009C5484">
      <w:pPr>
        <w:suppressAutoHyphens w:val="0"/>
        <w:spacing w:after="240"/>
        <w:ind w:right="459"/>
        <w:contextualSpacing/>
        <w:jc w:val="center"/>
        <w:outlineLvl w:val="0"/>
        <w:rPr>
          <w:rFonts w:ascii="Arial" w:eastAsia="Arial" w:hAnsi="Arial" w:cs="Arial"/>
          <w:b/>
          <w:bCs/>
          <w:sz w:val="10"/>
          <w:szCs w:val="21"/>
          <w:lang w:eastAsia="pl-PL" w:bidi="pl-PL"/>
        </w:rPr>
      </w:pPr>
    </w:p>
    <w:p w14:paraId="212B2043" w14:textId="77777777" w:rsidR="009C5484" w:rsidRPr="004462A4" w:rsidRDefault="009C5484" w:rsidP="009C5484">
      <w:pPr>
        <w:numPr>
          <w:ilvl w:val="0"/>
          <w:numId w:val="21"/>
        </w:numPr>
        <w:suppressAutoHyphens w:val="0"/>
        <w:spacing w:after="120"/>
        <w:ind w:left="426" w:hanging="425"/>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xml:space="preserve">Wykonawca informuje, że powierzy Podwykonawcom części zamówienia wskazane w złożonej ofercie (jeśli dotyczy). </w:t>
      </w:r>
    </w:p>
    <w:p w14:paraId="0E816875" w14:textId="77777777" w:rsidR="009C5484" w:rsidRPr="004462A4" w:rsidRDefault="009C5484" w:rsidP="009C5484">
      <w:pPr>
        <w:numPr>
          <w:ilvl w:val="0"/>
          <w:numId w:val="21"/>
        </w:numPr>
        <w:suppressAutoHyphens w:val="0"/>
        <w:spacing w:after="120"/>
        <w:ind w:left="426" w:hanging="425"/>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lastRenderedPageBreak/>
        <w:t>Powierzenie wykonania części zamówienia podwykonawcom nie zwalnia Wykonawcy z odpowiedzialności za należyte wykonanie tego zamówienia. Za działania lub zaniechania podmiotów, którym Wykonawca powierzył wykonanie umowy Wykonawca odpowiada jak za własne.</w:t>
      </w:r>
    </w:p>
    <w:p w14:paraId="15911A3C" w14:textId="77777777" w:rsidR="009C5484" w:rsidRPr="004462A4" w:rsidRDefault="009C5484" w:rsidP="009C5484">
      <w:pPr>
        <w:numPr>
          <w:ilvl w:val="0"/>
          <w:numId w:val="21"/>
        </w:numPr>
        <w:suppressAutoHyphens w:val="0"/>
        <w:spacing w:after="120"/>
        <w:ind w:left="426" w:hanging="425"/>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 xml:space="preserve">Zmiana podwykonawcy nie stanowi zmiany treści umowy. </w:t>
      </w:r>
    </w:p>
    <w:p w14:paraId="7AA83F71" w14:textId="43AE0BFA" w:rsidR="009C5484" w:rsidRPr="004462A4" w:rsidRDefault="009C5484" w:rsidP="009C5484">
      <w:pPr>
        <w:tabs>
          <w:tab w:val="left" w:pos="641"/>
          <w:tab w:val="left" w:pos="642"/>
        </w:tabs>
        <w:suppressAutoHyphens w:val="0"/>
        <w:spacing w:before="99"/>
        <w:ind w:left="641"/>
        <w:contextualSpacing/>
        <w:jc w:val="both"/>
        <w:rPr>
          <w:rFonts w:ascii="Arial" w:eastAsia="Arial" w:hAnsi="Arial" w:cs="Arial"/>
          <w:sz w:val="21"/>
          <w:szCs w:val="21"/>
          <w:lang w:eastAsia="pl-PL" w:bidi="pl-PL"/>
        </w:rPr>
      </w:pPr>
    </w:p>
    <w:p w14:paraId="030ED54D" w14:textId="77777777" w:rsidR="00141B0E" w:rsidRPr="004462A4" w:rsidRDefault="00141B0E" w:rsidP="00764DB8">
      <w:pPr>
        <w:suppressAutoHyphens w:val="0"/>
        <w:spacing w:after="240"/>
        <w:contextualSpacing/>
        <w:rPr>
          <w:rFonts w:ascii="Arial" w:eastAsia="Arial" w:hAnsi="Arial" w:cs="Arial"/>
          <w:b/>
          <w:sz w:val="21"/>
          <w:szCs w:val="21"/>
          <w:lang w:eastAsia="pl-PL" w:bidi="pl-PL"/>
        </w:rPr>
      </w:pPr>
    </w:p>
    <w:p w14:paraId="2396D57A" w14:textId="25993EE6" w:rsidR="009C5484" w:rsidRPr="004462A4" w:rsidRDefault="009C5484" w:rsidP="009C5484">
      <w:pPr>
        <w:suppressAutoHyphens w:val="0"/>
        <w:spacing w:after="240"/>
        <w:contextualSpacing/>
        <w:jc w:val="center"/>
        <w:rPr>
          <w:rFonts w:ascii="Arial" w:eastAsia="Arial" w:hAnsi="Arial" w:cs="Arial"/>
          <w:b/>
          <w:sz w:val="21"/>
          <w:szCs w:val="21"/>
          <w:lang w:eastAsia="pl-PL" w:bidi="pl-PL"/>
        </w:rPr>
      </w:pPr>
      <w:r w:rsidRPr="004462A4">
        <w:rPr>
          <w:rFonts w:ascii="Arial" w:eastAsia="Arial" w:hAnsi="Arial" w:cs="Arial"/>
          <w:b/>
          <w:sz w:val="21"/>
          <w:szCs w:val="21"/>
          <w:lang w:eastAsia="pl-PL" w:bidi="pl-PL"/>
        </w:rPr>
        <w:t>§ 9</w:t>
      </w:r>
      <w:r w:rsidRPr="004462A4">
        <w:rPr>
          <w:rFonts w:ascii="Arial" w:eastAsia="Arial" w:hAnsi="Arial" w:cs="Arial"/>
          <w:sz w:val="21"/>
          <w:szCs w:val="21"/>
          <w:lang w:eastAsia="pl-PL" w:bidi="pl-PL"/>
        </w:rPr>
        <w:t xml:space="preserve"> </w:t>
      </w:r>
      <w:r w:rsidRPr="004462A4">
        <w:rPr>
          <w:rFonts w:ascii="Arial" w:eastAsia="Arial" w:hAnsi="Arial" w:cs="Arial"/>
          <w:b/>
          <w:sz w:val="21"/>
          <w:szCs w:val="21"/>
          <w:lang w:eastAsia="pl-PL" w:bidi="pl-PL"/>
        </w:rPr>
        <w:t>Przetwarzanie danych osobowych</w:t>
      </w:r>
      <w:bookmarkStart w:id="4" w:name="_Hlk96943030"/>
    </w:p>
    <w:p w14:paraId="6C8873DF" w14:textId="77777777" w:rsidR="00300BB8" w:rsidRPr="004462A4" w:rsidRDefault="00300BB8" w:rsidP="009C5484">
      <w:pPr>
        <w:suppressAutoHyphens w:val="0"/>
        <w:spacing w:after="240"/>
        <w:contextualSpacing/>
        <w:jc w:val="center"/>
        <w:rPr>
          <w:rFonts w:ascii="Arial" w:eastAsia="Arial" w:hAnsi="Arial" w:cs="Arial"/>
          <w:b/>
          <w:sz w:val="8"/>
          <w:szCs w:val="21"/>
          <w:lang w:eastAsia="pl-PL" w:bidi="pl-PL"/>
        </w:rPr>
      </w:pPr>
    </w:p>
    <w:bookmarkEnd w:id="4"/>
    <w:p w14:paraId="49D227F3" w14:textId="77777777" w:rsidR="009C5484" w:rsidRPr="004462A4" w:rsidRDefault="009C5484" w:rsidP="009C5484">
      <w:pPr>
        <w:numPr>
          <w:ilvl w:val="0"/>
          <w:numId w:val="18"/>
        </w:numPr>
        <w:suppressAutoHyphens w:val="0"/>
        <w:spacing w:after="200" w:line="276" w:lineRule="auto"/>
        <w:ind w:left="426" w:hanging="426"/>
        <w:contextualSpacing/>
        <w:jc w:val="both"/>
        <w:rPr>
          <w:rFonts w:ascii="Arial" w:hAnsi="Arial" w:cs="Arial"/>
          <w:iCs/>
          <w:sz w:val="21"/>
          <w:szCs w:val="21"/>
          <w:lang w:eastAsia="pl-PL"/>
        </w:rPr>
      </w:pPr>
      <w:r w:rsidRPr="004462A4">
        <w:rPr>
          <w:rFonts w:ascii="Arial" w:hAnsi="Arial" w:cs="Arial"/>
          <w:iCs/>
          <w:sz w:val="21"/>
          <w:szCs w:val="21"/>
          <w:lang w:eastAsia="pl-PL" w:bidi="pl-PL"/>
        </w:rPr>
        <w:t>Dane osobowe przedstawicieli Stron niniejszej umowy oraz służbowe dane kontaktowe osób wyznaczonych przez Strony do realizacji umowy są wzajemnie udostępniane przez Strony, które stają się odrębnymi administratorami tych danych osobowych, w rozumieniu przepisów o ochronie danych osobowych i przetwarzają je zgodnie z nimi, we własnych celach związanych z realizacją niniejszej umowy.</w:t>
      </w:r>
    </w:p>
    <w:p w14:paraId="1E536B86" w14:textId="77777777" w:rsidR="009C5484" w:rsidRPr="004462A4" w:rsidRDefault="009C5484" w:rsidP="009C5484">
      <w:pPr>
        <w:numPr>
          <w:ilvl w:val="0"/>
          <w:numId w:val="18"/>
        </w:numPr>
        <w:suppressAutoHyphens w:val="0"/>
        <w:spacing w:before="120" w:after="240"/>
        <w:ind w:left="426"/>
        <w:contextualSpacing/>
        <w:jc w:val="both"/>
        <w:rPr>
          <w:rFonts w:ascii="Arial" w:hAnsi="Arial" w:cs="Arial"/>
          <w:iCs/>
          <w:sz w:val="21"/>
          <w:szCs w:val="21"/>
          <w:lang w:eastAsia="pl-PL"/>
        </w:rPr>
      </w:pPr>
      <w:r w:rsidRPr="004462A4">
        <w:rPr>
          <w:rFonts w:ascii="Arial" w:hAnsi="Arial" w:cs="Arial"/>
          <w:iCs/>
          <w:sz w:val="21"/>
          <w:szCs w:val="21"/>
          <w:lang w:eastAsia="pl-PL"/>
        </w:rPr>
        <w:t>Wykonawca oświadcza, że osobom wymienionym w ust. 1 umożliwia zapoznanie się i dostęp do informacji dotyczących przetwarzania ich danych osobowych przez Zamawiającego na potrzeby realizacji niniejszej umowy, wskazanymi w ust. 3.</w:t>
      </w:r>
    </w:p>
    <w:p w14:paraId="0150A9C8" w14:textId="77777777" w:rsidR="009C5484" w:rsidRPr="004462A4" w:rsidRDefault="009C5484" w:rsidP="009C5484">
      <w:pPr>
        <w:numPr>
          <w:ilvl w:val="0"/>
          <w:numId w:val="18"/>
        </w:numPr>
        <w:suppressAutoHyphens w:val="0"/>
        <w:spacing w:before="120" w:after="120" w:line="259" w:lineRule="auto"/>
        <w:ind w:left="426"/>
        <w:contextualSpacing/>
        <w:rPr>
          <w:rFonts w:ascii="Arial" w:eastAsia="Calibri" w:hAnsi="Arial" w:cs="Arial"/>
          <w:b/>
          <w:sz w:val="21"/>
          <w:szCs w:val="21"/>
          <w:lang w:eastAsia="en-US"/>
        </w:rPr>
      </w:pPr>
      <w:r w:rsidRPr="004462A4">
        <w:rPr>
          <w:rFonts w:ascii="Arial" w:eastAsia="Calibri" w:hAnsi="Arial" w:cs="Arial"/>
          <w:sz w:val="21"/>
          <w:szCs w:val="21"/>
          <w:lang w:eastAsia="en-US"/>
        </w:rPr>
        <w:t>Zgodnie z art. 13 ust. 1 i ust. 2 oraz z art. 14 ust. 1 i ust. 2 ogólnego rozporządzenia UE o ochronie danych osobowych nr 2016/679 informujemy, że:</w:t>
      </w:r>
    </w:p>
    <w:p w14:paraId="0E8E16AE" w14:textId="77777777" w:rsidR="009C5484" w:rsidRPr="004462A4" w:rsidRDefault="009C5484" w:rsidP="009C5484">
      <w:pPr>
        <w:numPr>
          <w:ilvl w:val="0"/>
          <w:numId w:val="19"/>
        </w:numPr>
        <w:suppressAutoHyphens w:val="0"/>
        <w:spacing w:after="120" w:line="259" w:lineRule="auto"/>
        <w:ind w:left="993"/>
        <w:contextualSpacing/>
        <w:jc w:val="both"/>
        <w:rPr>
          <w:rFonts w:ascii="Arial" w:eastAsia="Calibri" w:hAnsi="Arial" w:cs="Arial"/>
          <w:sz w:val="21"/>
          <w:szCs w:val="21"/>
          <w:lang w:eastAsia="en-US"/>
        </w:rPr>
      </w:pPr>
      <w:r w:rsidRPr="004462A4">
        <w:rPr>
          <w:rFonts w:ascii="Arial" w:eastAsia="Calibri" w:hAnsi="Arial" w:cs="Arial"/>
          <w:sz w:val="21"/>
          <w:szCs w:val="21"/>
          <w:lang w:eastAsia="en-US"/>
        </w:rPr>
        <w:t xml:space="preserve">Administratorem danych osobowych przetwarzanych w związku z zawarciem niniejszej umowy jest Województwo Śląskie, z siedzibą w Katowicach przy ul. Ligonia 46, adres e-mail: </w:t>
      </w:r>
      <w:hyperlink r:id="rId11" w:history="1">
        <w:r w:rsidRPr="004462A4">
          <w:rPr>
            <w:rFonts w:ascii="Arial" w:eastAsia="Calibri" w:hAnsi="Arial" w:cs="Arial"/>
            <w:sz w:val="21"/>
            <w:szCs w:val="21"/>
            <w:lang w:eastAsia="en-US"/>
          </w:rPr>
          <w:t>kancelaria@slaskie.pl</w:t>
        </w:r>
      </w:hyperlink>
      <w:r w:rsidRPr="004462A4">
        <w:rPr>
          <w:rFonts w:ascii="Arial" w:eastAsia="Calibri" w:hAnsi="Arial" w:cs="Arial"/>
          <w:sz w:val="21"/>
          <w:szCs w:val="21"/>
          <w:lang w:eastAsia="en-US"/>
        </w:rPr>
        <w:t xml:space="preserve">, strona internetowa: </w:t>
      </w:r>
      <w:hyperlink r:id="rId12" w:history="1">
        <w:r w:rsidRPr="004462A4">
          <w:rPr>
            <w:rFonts w:ascii="Arial" w:eastAsia="Calibri" w:hAnsi="Arial" w:cs="Arial"/>
            <w:color w:val="0000FF"/>
            <w:sz w:val="21"/>
            <w:szCs w:val="21"/>
            <w:u w:val="single"/>
            <w:lang w:eastAsia="en-US"/>
          </w:rPr>
          <w:t>bip.slaskie.pl</w:t>
        </w:r>
      </w:hyperlink>
      <w:r w:rsidRPr="004462A4">
        <w:rPr>
          <w:rFonts w:ascii="Arial" w:eastAsia="Calibri" w:hAnsi="Arial" w:cs="Arial"/>
          <w:sz w:val="21"/>
          <w:szCs w:val="21"/>
          <w:lang w:eastAsia="en-US"/>
        </w:rPr>
        <w:t>.</w:t>
      </w:r>
    </w:p>
    <w:p w14:paraId="7C08CD73" w14:textId="77777777" w:rsidR="009C5484" w:rsidRPr="004462A4" w:rsidRDefault="009C5484" w:rsidP="009C5484">
      <w:pPr>
        <w:numPr>
          <w:ilvl w:val="0"/>
          <w:numId w:val="19"/>
        </w:numPr>
        <w:suppressAutoHyphens w:val="0"/>
        <w:spacing w:after="120" w:line="259" w:lineRule="auto"/>
        <w:ind w:left="993"/>
        <w:contextualSpacing/>
        <w:jc w:val="both"/>
        <w:rPr>
          <w:rFonts w:ascii="Arial" w:eastAsia="Calibri" w:hAnsi="Arial" w:cs="Arial"/>
          <w:sz w:val="21"/>
          <w:szCs w:val="21"/>
          <w:lang w:eastAsia="en-US"/>
        </w:rPr>
      </w:pPr>
      <w:r w:rsidRPr="004462A4">
        <w:rPr>
          <w:rFonts w:ascii="Arial" w:eastAsia="Calibri" w:hAnsi="Arial" w:cs="Arial"/>
          <w:sz w:val="21"/>
          <w:szCs w:val="21"/>
          <w:lang w:eastAsia="en-US"/>
        </w:rPr>
        <w:t xml:space="preserve">Została wyznaczona osoba do kontaktu w sprawie przetwarzania danych osobowych (inspektor ochrony danych), adres email: </w:t>
      </w:r>
      <w:hyperlink r:id="rId13" w:history="1">
        <w:r w:rsidRPr="004462A4">
          <w:rPr>
            <w:rFonts w:ascii="Arial" w:eastAsia="Calibri" w:hAnsi="Arial" w:cs="Arial"/>
            <w:color w:val="0000FF"/>
            <w:sz w:val="21"/>
            <w:szCs w:val="21"/>
            <w:u w:val="single"/>
            <w:lang w:eastAsia="en-US"/>
          </w:rPr>
          <w:t>daneosobowe@slaskie.pl</w:t>
        </w:r>
      </w:hyperlink>
      <w:r w:rsidRPr="004462A4">
        <w:rPr>
          <w:rFonts w:ascii="Arial" w:eastAsia="Arial Unicode MS" w:hAnsi="Arial" w:cs="Arial"/>
          <w:color w:val="000000"/>
          <w:sz w:val="21"/>
          <w:szCs w:val="21"/>
          <w:lang w:eastAsia="pl-PL"/>
        </w:rPr>
        <w:t>.</w:t>
      </w:r>
    </w:p>
    <w:p w14:paraId="3F1D2693" w14:textId="77777777" w:rsidR="004000D5" w:rsidRPr="004462A4" w:rsidRDefault="009C5484" w:rsidP="004000D5">
      <w:pPr>
        <w:numPr>
          <w:ilvl w:val="0"/>
          <w:numId w:val="19"/>
        </w:numPr>
        <w:suppressAutoHyphens w:val="0"/>
        <w:spacing w:after="120" w:line="259" w:lineRule="auto"/>
        <w:ind w:left="993"/>
        <w:contextualSpacing/>
        <w:jc w:val="both"/>
        <w:rPr>
          <w:rFonts w:ascii="Arial" w:eastAsia="Calibri" w:hAnsi="Arial" w:cs="Arial"/>
          <w:sz w:val="21"/>
          <w:szCs w:val="21"/>
          <w:lang w:eastAsia="en-US"/>
        </w:rPr>
      </w:pPr>
      <w:r w:rsidRPr="004462A4">
        <w:rPr>
          <w:rFonts w:ascii="Arial" w:eastAsia="Calibri" w:hAnsi="Arial" w:cs="Arial"/>
          <w:sz w:val="21"/>
          <w:szCs w:val="21"/>
          <w:lang w:eastAsia="en-US"/>
        </w:rPr>
        <w:t>Dane osobowe reprezentantów Stron umowy i osób wyznaczonych do kontaktów roboczych oraz odpowiedzialnych za koordynację i realizację umowy przetwarzane są w ramach prawnie uzasadnionych interesów (art. 6 ust. 1 lit. f rozporządzenia) - związanych z zawarciem (prawidłowym oznaczeniem Stron umowy), realizacją umowy (zapewnienie bieżącego kontaktu pomiędzy przedstawicielami Stron), a także w celu ustalenia, dochodzenia lub obrony przed ewentualnymi roszczeniami z tytułu realizacji umowy.</w:t>
      </w:r>
    </w:p>
    <w:p w14:paraId="49248C88" w14:textId="543D98A0" w:rsidR="009C5484" w:rsidRPr="004462A4" w:rsidRDefault="009C5484" w:rsidP="004000D5">
      <w:pPr>
        <w:suppressAutoHyphens w:val="0"/>
        <w:spacing w:after="120" w:line="259" w:lineRule="auto"/>
        <w:ind w:left="993"/>
        <w:contextualSpacing/>
        <w:jc w:val="both"/>
        <w:rPr>
          <w:rFonts w:ascii="Arial" w:eastAsia="Calibri" w:hAnsi="Arial" w:cs="Arial"/>
          <w:sz w:val="21"/>
          <w:szCs w:val="21"/>
          <w:lang w:eastAsia="en-US"/>
        </w:rPr>
      </w:pPr>
      <w:r w:rsidRPr="004462A4">
        <w:rPr>
          <w:rFonts w:ascii="Arial" w:eastAsia="Calibri" w:hAnsi="Arial" w:cs="Arial"/>
          <w:sz w:val="21"/>
          <w:szCs w:val="21"/>
          <w:lang w:eastAsia="en-US"/>
        </w:rPr>
        <w:t>Dane osobowe przetwarzane będą również w celach związanych z wykonywaniem obowiązków prawnych związanych z realizacją umowy (art. 6 ust. 1 lit. c rozporządzenia</w:t>
      </w:r>
      <w:r w:rsidR="003E6589" w:rsidRPr="004462A4">
        <w:rPr>
          <w:rFonts w:ascii="Arial" w:eastAsia="Calibri" w:hAnsi="Arial" w:cs="Arial"/>
          <w:sz w:val="21"/>
          <w:szCs w:val="21"/>
          <w:lang w:eastAsia="en-US"/>
        </w:rPr>
        <w:t>)</w:t>
      </w:r>
      <w:r w:rsidR="00607DF1">
        <w:rPr>
          <w:rFonts w:ascii="Arial" w:eastAsia="Calibri" w:hAnsi="Arial" w:cs="Arial"/>
          <w:sz w:val="21"/>
          <w:szCs w:val="21"/>
          <w:lang w:eastAsia="en-US"/>
        </w:rPr>
        <w:t xml:space="preserve"> </w:t>
      </w:r>
      <w:r w:rsidR="003E6589" w:rsidRPr="004462A4">
        <w:rPr>
          <w:rFonts w:ascii="Arial" w:eastAsia="Calibri" w:hAnsi="Arial" w:cs="Arial"/>
          <w:sz w:val="21"/>
          <w:szCs w:val="21"/>
          <w:lang w:eastAsia="en-US"/>
        </w:rPr>
        <w:t xml:space="preserve">są to obowiązki wynikające z przepisów rachunkowo-podatkowych, związanych z wykonywaniem obowiązków prawnych, realizacji i rozliczenia działań dofinansowanych: przez Unię Europejską </w:t>
      </w:r>
      <w:r w:rsidR="00611791" w:rsidRPr="004462A4">
        <w:rPr>
          <w:rFonts w:ascii="Arial" w:eastAsia="Calibri" w:hAnsi="Arial" w:cs="Arial"/>
          <w:sz w:val="21"/>
          <w:szCs w:val="21"/>
          <w:lang w:eastAsia="en-US"/>
        </w:rPr>
        <w:t>(</w:t>
      </w:r>
      <w:r w:rsidR="00053F11" w:rsidRPr="00053F11">
        <w:rPr>
          <w:rFonts w:ascii="Arial" w:eastAsia="Calibri" w:hAnsi="Arial" w:cs="Arial"/>
          <w:sz w:val="21"/>
          <w:szCs w:val="21"/>
          <w:lang w:eastAsia="en-US"/>
        </w:rPr>
        <w:t>ze środków Europejskiego Funduszu Rozwoju Regionalnego w ramach Priorytetu FESL.11 Fundusze Europejskie na pomoc techniczną EFRR, Działanie FESL.11.01 Pomoc Techniczna EFRR</w:t>
      </w:r>
      <w:r w:rsidR="004035F7">
        <w:rPr>
          <w:sz w:val="21"/>
          <w:szCs w:val="21"/>
        </w:rPr>
        <w:t>;</w:t>
      </w:r>
      <w:r w:rsidR="00053F11">
        <w:rPr>
          <w:sz w:val="21"/>
          <w:szCs w:val="21"/>
        </w:rPr>
        <w:t xml:space="preserve"> </w:t>
      </w:r>
      <w:r w:rsidR="008B2BC5" w:rsidRPr="008B2BC5">
        <w:rPr>
          <w:rFonts w:ascii="Arial" w:eastAsia="Calibri" w:hAnsi="Arial" w:cs="Arial"/>
          <w:sz w:val="21"/>
          <w:szCs w:val="21"/>
          <w:lang w:eastAsia="en-US"/>
        </w:rPr>
        <w:t xml:space="preserve">w </w:t>
      </w:r>
      <w:r w:rsidR="008B2BC5" w:rsidRPr="00F14CFA">
        <w:rPr>
          <w:rFonts w:ascii="Arial" w:eastAsia="Calibri" w:hAnsi="Arial" w:cs="Arial"/>
          <w:sz w:val="21"/>
          <w:szCs w:val="21"/>
          <w:lang w:eastAsia="en-US"/>
        </w:rPr>
        <w:t xml:space="preserve">ramach Pomocy Technicznej Programu </w:t>
      </w:r>
      <w:proofErr w:type="spellStart"/>
      <w:r w:rsidR="008B2BC5" w:rsidRPr="00F14CFA">
        <w:rPr>
          <w:rFonts w:ascii="Arial" w:eastAsia="Calibri" w:hAnsi="Arial" w:cs="Arial"/>
          <w:sz w:val="21"/>
          <w:szCs w:val="21"/>
          <w:lang w:eastAsia="en-US"/>
        </w:rPr>
        <w:t>Interreg</w:t>
      </w:r>
      <w:proofErr w:type="spellEnd"/>
      <w:r w:rsidR="008B2BC5" w:rsidRPr="00F14CFA">
        <w:rPr>
          <w:rFonts w:ascii="Arial" w:eastAsia="Calibri" w:hAnsi="Arial" w:cs="Arial"/>
          <w:sz w:val="21"/>
          <w:szCs w:val="21"/>
          <w:lang w:eastAsia="en-US"/>
        </w:rPr>
        <w:t xml:space="preserve"> Czechy – Polska 2021-2027</w:t>
      </w:r>
      <w:r w:rsidR="004035F7" w:rsidRPr="00F14CFA">
        <w:rPr>
          <w:rFonts w:ascii="Arial" w:eastAsia="Calibri" w:hAnsi="Arial" w:cs="Arial"/>
          <w:sz w:val="21"/>
          <w:szCs w:val="21"/>
          <w:lang w:eastAsia="en-US"/>
        </w:rPr>
        <w:t>;</w:t>
      </w:r>
      <w:r w:rsidR="008B2BC5" w:rsidRPr="00F14CFA" w:rsidDel="00CF5BC9">
        <w:rPr>
          <w:rFonts w:ascii="Arial" w:eastAsia="Calibri" w:hAnsi="Arial" w:cs="Arial"/>
          <w:sz w:val="21"/>
          <w:szCs w:val="21"/>
          <w:lang w:eastAsia="en-US"/>
        </w:rPr>
        <w:t xml:space="preserve"> </w:t>
      </w:r>
      <w:r w:rsidR="003B2AA7" w:rsidRPr="00E835B9">
        <w:rPr>
          <w:rFonts w:ascii="Arial" w:eastAsia="Calibri" w:hAnsi="Arial" w:cs="Arial"/>
          <w:sz w:val="21"/>
          <w:szCs w:val="21"/>
          <w:lang w:eastAsia="en-US"/>
        </w:rPr>
        <w:t>ze środków Europejskiego Funduszu Społecznego PLUS w ramach programu Fundusze Europejskie dla Śląskiego 2021-2027, Priorytet FESL.06 Fundusze Europejskie dla edukacji, Działanie FESL.06.04 Strategiczne projekty dla obszaru edukacji w ramach projektu „Śląskie. Inwestujemy w talenty PLUS - II edycja</w:t>
      </w:r>
      <w:r w:rsidR="009F5201">
        <w:rPr>
          <w:rFonts w:ascii="Arial" w:eastAsia="Calibri" w:hAnsi="Arial" w:cs="Arial"/>
          <w:sz w:val="21"/>
          <w:szCs w:val="21"/>
          <w:lang w:eastAsia="en-US"/>
        </w:rPr>
        <w:t xml:space="preserve">, </w:t>
      </w:r>
      <w:r w:rsidR="00234ED0" w:rsidRPr="00F14CFA">
        <w:rPr>
          <w:rFonts w:ascii="Arial" w:eastAsia="Calibri" w:hAnsi="Arial" w:cs="Arial"/>
          <w:sz w:val="21"/>
          <w:szCs w:val="21"/>
          <w:lang w:eastAsia="en-US"/>
        </w:rPr>
        <w:t>Programu LIFE Unii Europejskiej</w:t>
      </w:r>
      <w:r w:rsidR="009F5201">
        <w:rPr>
          <w:rFonts w:ascii="Arial" w:eastAsia="Calibri" w:hAnsi="Arial" w:cs="Arial"/>
          <w:sz w:val="21"/>
          <w:szCs w:val="21"/>
          <w:lang w:eastAsia="en-US"/>
        </w:rPr>
        <w:t xml:space="preserve"> </w:t>
      </w:r>
      <w:r w:rsidR="009F5201" w:rsidRPr="00665357">
        <w:rPr>
          <w:rFonts w:ascii="Arial" w:eastAsia="Calibri" w:hAnsi="Arial" w:cs="Arial"/>
          <w:sz w:val="21"/>
          <w:szCs w:val="21"/>
          <w:lang w:eastAsia="en-US"/>
        </w:rPr>
        <w:t>oraz Narodowego Funduszu Ochrony Środowiska i Gospodarki Wodnej. (LIFE20 IPE/PL/000007 - LIFE-IP AQP-SILESIAN-SKY)</w:t>
      </w:r>
      <w:r w:rsidR="00611791" w:rsidRPr="00F14CFA">
        <w:rPr>
          <w:rFonts w:ascii="Arial" w:eastAsia="Calibri" w:hAnsi="Arial" w:cs="Arial"/>
          <w:sz w:val="21"/>
          <w:szCs w:val="21"/>
          <w:lang w:eastAsia="en-US"/>
        </w:rPr>
        <w:t>,</w:t>
      </w:r>
      <w:r w:rsidR="00CB1491">
        <w:rPr>
          <w:rFonts w:ascii="Arial" w:eastAsia="Calibri" w:hAnsi="Arial" w:cs="Arial"/>
          <w:sz w:val="21"/>
          <w:szCs w:val="21"/>
          <w:lang w:eastAsia="en-US"/>
        </w:rPr>
        <w:t xml:space="preserve"> </w:t>
      </w:r>
      <w:r w:rsidR="00CB1491" w:rsidRPr="009763F3">
        <w:rPr>
          <w:rFonts w:ascii="Arial" w:eastAsia="Calibri" w:hAnsi="Arial" w:cs="Arial"/>
          <w:sz w:val="21"/>
          <w:szCs w:val="21"/>
          <w:lang w:eastAsia="en-US"/>
        </w:rPr>
        <w:t>ze środków Europejskiego Funduszu Społecznego PLUS w ramach programu Fundusze Europejskie dla Śląskiego 2021-2027</w:t>
      </w:r>
      <w:r w:rsidR="00CB1491" w:rsidRPr="00A07DB6">
        <w:rPr>
          <w:rFonts w:ascii="Arial" w:eastAsia="Arial" w:hAnsi="Arial" w:cs="Arial"/>
          <w:sz w:val="21"/>
          <w:szCs w:val="21"/>
          <w:lang w:eastAsia="pl-PL" w:bidi="pl-PL"/>
        </w:rPr>
        <w:t xml:space="preserve"> </w:t>
      </w:r>
      <w:r w:rsidR="004035F7" w:rsidRPr="00F14CFA">
        <w:rPr>
          <w:rFonts w:ascii="Arial" w:eastAsia="Arial" w:hAnsi="Arial" w:cs="Arial"/>
          <w:sz w:val="21"/>
          <w:szCs w:val="21"/>
          <w:lang w:eastAsia="pl-PL" w:bidi="pl-PL"/>
        </w:rPr>
        <w:t>Priorytet FESL.07 – Fundusze Europejskie dla społeczeństwa. Działania 07.12 –</w:t>
      </w:r>
      <w:r w:rsidR="004035F7" w:rsidRPr="004035F7">
        <w:rPr>
          <w:rFonts w:ascii="Arial" w:eastAsia="Arial" w:hAnsi="Arial" w:cs="Arial"/>
          <w:sz w:val="21"/>
          <w:szCs w:val="21"/>
          <w:lang w:eastAsia="pl-PL" w:bidi="pl-PL"/>
        </w:rPr>
        <w:t xml:space="preserve"> Rozwój dialogu obywatelskiego</w:t>
      </w:r>
      <w:r w:rsidR="00CB1491">
        <w:rPr>
          <w:rFonts w:ascii="Arial" w:eastAsia="Calibri" w:hAnsi="Arial" w:cs="Arial"/>
          <w:sz w:val="21"/>
          <w:szCs w:val="21"/>
          <w:lang w:eastAsia="en-US"/>
        </w:rPr>
        <w:t xml:space="preserve"> w ramach projektu </w:t>
      </w:r>
      <w:r w:rsidR="00CB1491" w:rsidRPr="009763F3">
        <w:rPr>
          <w:rFonts w:ascii="Arial" w:eastAsia="Calibri" w:hAnsi="Arial" w:cs="Arial"/>
          <w:sz w:val="21"/>
          <w:szCs w:val="21"/>
          <w:lang w:eastAsia="en-US"/>
        </w:rPr>
        <w:t xml:space="preserve">„Śląskie. Dla rozwoju </w:t>
      </w:r>
      <w:r w:rsidR="00CB1491">
        <w:rPr>
          <w:rFonts w:ascii="Arial" w:eastAsia="Calibri" w:hAnsi="Arial" w:cs="Arial"/>
          <w:sz w:val="21"/>
          <w:szCs w:val="21"/>
          <w:lang w:eastAsia="en-US"/>
        </w:rPr>
        <w:t>wspólnego</w:t>
      </w:r>
      <w:r w:rsidR="00CB1491" w:rsidRPr="0068095F">
        <w:rPr>
          <w:rFonts w:ascii="Arial" w:eastAsia="Calibri" w:hAnsi="Arial" w:cs="Arial"/>
          <w:sz w:val="21"/>
          <w:szCs w:val="21"/>
          <w:lang w:eastAsia="en-US"/>
        </w:rPr>
        <w:t>”</w:t>
      </w:r>
      <w:r w:rsidR="004035F7" w:rsidRPr="0068095F">
        <w:rPr>
          <w:rFonts w:ascii="Arial" w:eastAsia="Calibri" w:hAnsi="Arial" w:cs="Arial"/>
          <w:sz w:val="21"/>
          <w:szCs w:val="21"/>
          <w:lang w:eastAsia="en-US"/>
        </w:rPr>
        <w:t xml:space="preserve">, </w:t>
      </w:r>
      <w:r w:rsidR="0099770C" w:rsidRPr="0068095F">
        <w:rPr>
          <w:rFonts w:ascii="Arial" w:eastAsia="Arial" w:hAnsi="Arial" w:cs="Arial"/>
          <w:sz w:val="21"/>
          <w:szCs w:val="21"/>
          <w:lang w:eastAsia="pl-PL" w:bidi="pl-PL"/>
        </w:rPr>
        <w:t xml:space="preserve">ze środków Europejskiego Funduszu Rozwoju Regionalnego w ramach programu Fundusze Europejskie dla Śląskiego 2021-2027, </w:t>
      </w:r>
      <w:r w:rsidR="004035F7" w:rsidRPr="0068095F">
        <w:rPr>
          <w:rFonts w:ascii="Arial" w:eastAsia="Arial" w:hAnsi="Arial" w:cs="Arial"/>
          <w:sz w:val="21"/>
          <w:szCs w:val="21"/>
          <w:lang w:eastAsia="pl-PL" w:bidi="pl-PL"/>
        </w:rPr>
        <w:t>Priorytet FESL.02 Fundusze Europejskie na zielony rozwój, Działanie FESL 02.17 Budowanie świadomości na rzecz</w:t>
      </w:r>
      <w:r w:rsidR="004035F7" w:rsidRPr="00D2666F">
        <w:rPr>
          <w:rFonts w:ascii="Arial" w:eastAsia="Arial" w:hAnsi="Arial" w:cs="Arial"/>
          <w:sz w:val="21"/>
          <w:szCs w:val="21"/>
          <w:lang w:eastAsia="pl-PL" w:bidi="pl-PL"/>
        </w:rPr>
        <w:t xml:space="preserve"> klimatu</w:t>
      </w:r>
      <w:r w:rsidR="00B35F7C">
        <w:rPr>
          <w:rFonts w:ascii="Arial" w:eastAsia="Arial" w:hAnsi="Arial" w:cs="Arial"/>
          <w:sz w:val="21"/>
          <w:szCs w:val="21"/>
          <w:lang w:eastAsia="pl-PL" w:bidi="pl-PL"/>
        </w:rPr>
        <w:t xml:space="preserve"> </w:t>
      </w:r>
      <w:r w:rsidR="00B35F7C" w:rsidRPr="004035F7">
        <w:rPr>
          <w:rFonts w:ascii="Arial" w:eastAsia="Arial" w:hAnsi="Arial" w:cs="Arial"/>
          <w:sz w:val="21"/>
          <w:szCs w:val="21"/>
          <w:lang w:eastAsia="pl-PL" w:bidi="pl-PL"/>
        </w:rPr>
        <w:t>w ramach</w:t>
      </w:r>
      <w:r w:rsidR="00B35F7C" w:rsidRPr="002A587F">
        <w:rPr>
          <w:rFonts w:ascii="Arial" w:eastAsia="Arial" w:hAnsi="Arial" w:cs="Arial"/>
          <w:sz w:val="21"/>
          <w:szCs w:val="21"/>
          <w:lang w:eastAsia="pl-PL" w:bidi="pl-PL"/>
        </w:rPr>
        <w:t xml:space="preserve"> Projektu „Śląskie Centrum Klimatu – Etap I”, FE SL 2021-2027</w:t>
      </w:r>
      <w:r w:rsidR="004035F7">
        <w:rPr>
          <w:rFonts w:ascii="Arial" w:eastAsia="Arial" w:hAnsi="Arial" w:cs="Arial"/>
          <w:sz w:val="21"/>
          <w:szCs w:val="21"/>
          <w:lang w:eastAsia="pl-PL" w:bidi="pl-PL"/>
        </w:rPr>
        <w:t>;</w:t>
      </w:r>
      <w:r w:rsidR="00234ED0" w:rsidRPr="004462A4">
        <w:rPr>
          <w:rFonts w:ascii="Arial" w:eastAsia="Calibri" w:hAnsi="Arial" w:cs="Arial"/>
          <w:sz w:val="21"/>
          <w:szCs w:val="21"/>
          <w:lang w:eastAsia="en-US"/>
        </w:rPr>
        <w:t>)</w:t>
      </w:r>
      <w:r w:rsidR="00555446" w:rsidRPr="00F14CFA">
        <w:rPr>
          <w:rStyle w:val="Odwoanieprzypisudolnego"/>
          <w:rFonts w:eastAsia="Calibri"/>
          <w:sz w:val="21"/>
          <w:szCs w:val="21"/>
        </w:rPr>
        <w:footnoteReference w:id="11"/>
      </w:r>
      <w:r w:rsidR="00555446" w:rsidRPr="00F14CFA">
        <w:rPr>
          <w:sz w:val="21"/>
          <w:szCs w:val="21"/>
        </w:rPr>
        <w:t>.</w:t>
      </w:r>
      <w:r w:rsidR="003E6589" w:rsidRPr="004462A4">
        <w:rPr>
          <w:rFonts w:ascii="Arial" w:eastAsia="Calibri" w:hAnsi="Arial" w:cs="Arial"/>
          <w:sz w:val="21"/>
          <w:szCs w:val="21"/>
          <w:lang w:eastAsia="en-US"/>
        </w:rPr>
        <w:t xml:space="preserve"> oraz w celu </w:t>
      </w:r>
      <w:r w:rsidR="003E6589" w:rsidRPr="004462A4">
        <w:rPr>
          <w:rFonts w:ascii="Arial" w:eastAsia="Calibri" w:hAnsi="Arial" w:cs="Arial"/>
          <w:sz w:val="21"/>
          <w:szCs w:val="21"/>
          <w:lang w:eastAsia="en-US"/>
        </w:rPr>
        <w:lastRenderedPageBreak/>
        <w:t>archiwizacji dokumentacji zgodnie z przepisami prawa. Nie wyklucza się istnienia dalszych obowiązków prawnych stron</w:t>
      </w:r>
      <w:r w:rsidRPr="004462A4">
        <w:rPr>
          <w:rFonts w:ascii="Arial" w:eastAsia="Calibri" w:hAnsi="Arial" w:cs="Arial"/>
          <w:sz w:val="21"/>
          <w:szCs w:val="21"/>
          <w:lang w:eastAsia="en-US"/>
        </w:rPr>
        <w:t>.</w:t>
      </w:r>
    </w:p>
    <w:p w14:paraId="1A3008DD" w14:textId="77777777" w:rsidR="009C5484" w:rsidRPr="004462A4" w:rsidRDefault="009C5484" w:rsidP="009C5484">
      <w:pPr>
        <w:numPr>
          <w:ilvl w:val="0"/>
          <w:numId w:val="19"/>
        </w:numPr>
        <w:suppressAutoHyphens w:val="0"/>
        <w:spacing w:after="120" w:line="259" w:lineRule="auto"/>
        <w:ind w:left="993"/>
        <w:contextualSpacing/>
        <w:jc w:val="both"/>
        <w:rPr>
          <w:rFonts w:ascii="Arial" w:eastAsia="Calibri" w:hAnsi="Arial" w:cs="Arial"/>
          <w:sz w:val="21"/>
          <w:szCs w:val="21"/>
          <w:lang w:eastAsia="en-US"/>
        </w:rPr>
      </w:pPr>
      <w:r w:rsidRPr="004462A4">
        <w:rPr>
          <w:rFonts w:ascii="Arial" w:eastAsia="Calibri" w:hAnsi="Arial" w:cs="Arial"/>
          <w:sz w:val="21"/>
          <w:szCs w:val="21"/>
          <w:lang w:eastAsia="en-US"/>
        </w:rPr>
        <w:t>Źródłem pochodzenia danych osobowych są Strony umowy. Kategorie odnośnych danych osobowych zostały określone w umowie, obejmują dane umożliwiające oznaczenie Strony umowy, dane kontaktowe takie jak imię i nazwisko, stanowisko służbowe, adres email, numer telefonu, a także mogą obejmować inne dane niezbędne do jej realizacji ujawnione w toku jej realizacji.</w:t>
      </w:r>
    </w:p>
    <w:p w14:paraId="3FD0B664" w14:textId="4952419F" w:rsidR="009C5484" w:rsidRPr="004462A4" w:rsidRDefault="009C5484" w:rsidP="009C5484">
      <w:pPr>
        <w:numPr>
          <w:ilvl w:val="0"/>
          <w:numId w:val="19"/>
        </w:numPr>
        <w:suppressAutoHyphens w:val="0"/>
        <w:spacing w:after="120" w:line="259" w:lineRule="auto"/>
        <w:ind w:left="993"/>
        <w:contextualSpacing/>
        <w:jc w:val="both"/>
        <w:rPr>
          <w:rFonts w:ascii="Arial" w:eastAsia="Calibri" w:hAnsi="Arial" w:cs="Arial"/>
          <w:sz w:val="21"/>
          <w:szCs w:val="21"/>
          <w:lang w:eastAsia="en-US"/>
        </w:rPr>
      </w:pPr>
      <w:r w:rsidRPr="004462A4">
        <w:rPr>
          <w:rFonts w:ascii="Arial" w:eastAsia="Calibri" w:hAnsi="Arial" w:cs="Arial"/>
          <w:sz w:val="21"/>
          <w:szCs w:val="21"/>
          <w:lang w:eastAsia="en-US"/>
        </w:rPr>
        <w:t xml:space="preserve">Dane osobowe będą ujawniane osobom upoważnionym przez administratora danych osobowych, podmiotom upoważnionym na podstawie przepisów prawa, </w:t>
      </w:r>
      <w:r w:rsidR="00BD5880" w:rsidRPr="004462A4">
        <w:rPr>
          <w:rFonts w:ascii="Arial" w:eastAsia="Calibri" w:hAnsi="Arial" w:cs="Arial"/>
          <w:sz w:val="21"/>
          <w:szCs w:val="21"/>
          <w:lang w:eastAsia="en-US"/>
        </w:rPr>
        <w:t xml:space="preserve">Instytucji Zarządzającej i/lub Pośredniczącej zarządzającej programem, z którego pozyskano dofinansowanie,  </w:t>
      </w:r>
      <w:r w:rsidRPr="004462A4">
        <w:rPr>
          <w:rFonts w:ascii="Arial" w:eastAsia="Calibri" w:hAnsi="Arial" w:cs="Arial"/>
          <w:sz w:val="21"/>
          <w:szCs w:val="21"/>
          <w:lang w:eastAsia="en-US"/>
        </w:rPr>
        <w:t>operatorowi pocztowemu lub kurierowi (w przypadku korespondencji papierowej), operatorom platform do komunikacji elektronicznej (w przypadku komunikacji elektronicznej), podmiotom realizującym archiwizację, obsługę teleinformatyczną oraz bankową.</w:t>
      </w:r>
    </w:p>
    <w:p w14:paraId="44F1E555" w14:textId="77777777" w:rsidR="009C5484" w:rsidRPr="004462A4" w:rsidRDefault="009C5484" w:rsidP="009C5484">
      <w:pPr>
        <w:suppressAutoHyphens w:val="0"/>
        <w:spacing w:after="120" w:line="259" w:lineRule="auto"/>
        <w:ind w:left="993"/>
        <w:contextualSpacing/>
        <w:jc w:val="both"/>
        <w:rPr>
          <w:rFonts w:ascii="Arial" w:eastAsia="Calibri" w:hAnsi="Arial" w:cs="Arial"/>
          <w:sz w:val="21"/>
          <w:szCs w:val="21"/>
          <w:lang w:eastAsia="en-US"/>
        </w:rPr>
      </w:pPr>
      <w:r w:rsidRPr="004462A4">
        <w:rPr>
          <w:rFonts w:ascii="Arial" w:eastAsia="Calibri" w:hAnsi="Arial" w:cs="Arial"/>
          <w:sz w:val="21"/>
          <w:szCs w:val="21"/>
          <w:lang w:eastAsia="en-US"/>
        </w:rPr>
        <w:t>Ponadto w zakresie stanowiącym informację publiczną dane będą ujawniane każdemu zainteresowanemu taką informacją lub publikowane w BIP Urzędu.</w:t>
      </w:r>
    </w:p>
    <w:p w14:paraId="5C7DB349" w14:textId="66F59340" w:rsidR="004000D5" w:rsidRPr="004035F7" w:rsidRDefault="004000D5" w:rsidP="004035F7">
      <w:pPr>
        <w:pStyle w:val="Default"/>
        <w:numPr>
          <w:ilvl w:val="0"/>
          <w:numId w:val="19"/>
        </w:numPr>
        <w:ind w:left="993"/>
        <w:jc w:val="both"/>
        <w:rPr>
          <w:sz w:val="21"/>
          <w:szCs w:val="21"/>
        </w:rPr>
      </w:pPr>
      <w:r w:rsidRPr="004035F7">
        <w:rPr>
          <w:sz w:val="21"/>
          <w:szCs w:val="21"/>
        </w:rPr>
        <w:t>Dane osobowe będą przetwarzane przez okres realizacji umowy, a po jej rozwiązaniu lub wygaśnięciu przez okres wynikający z przepisów rachunkowo-podatkowych lub archiwalnych w interesie publicznym. Dane osobowe będą przechowywane przez okres 25 lat od wytworzenia dokumentacji. Po upływie tego okresu akta sprawy zostaną przekazane do Archiwum Państwowego, bez uszczerbku dla zasad dotyczących przechowywania dokumentów w ramach</w:t>
      </w:r>
      <w:r w:rsidR="00717FC1" w:rsidRPr="004035F7">
        <w:rPr>
          <w:sz w:val="21"/>
          <w:szCs w:val="21"/>
        </w:rPr>
        <w:t>:</w:t>
      </w:r>
      <w:r w:rsidR="008B2BC5" w:rsidRPr="004035F7">
        <w:rPr>
          <w:sz w:val="21"/>
          <w:szCs w:val="21"/>
        </w:rPr>
        <w:t xml:space="preserve"> </w:t>
      </w:r>
      <w:r w:rsidR="00053F11" w:rsidRPr="004035F7">
        <w:rPr>
          <w:sz w:val="21"/>
          <w:szCs w:val="21"/>
        </w:rPr>
        <w:t xml:space="preserve">Priorytetu </w:t>
      </w:r>
      <w:r w:rsidR="007C742F" w:rsidRPr="004035F7">
        <w:rPr>
          <w:sz w:val="21"/>
          <w:szCs w:val="21"/>
        </w:rPr>
        <w:t>FESL</w:t>
      </w:r>
      <w:r w:rsidR="00053F11" w:rsidRPr="004035F7">
        <w:rPr>
          <w:sz w:val="21"/>
          <w:szCs w:val="21"/>
        </w:rPr>
        <w:t>.11 Fundusze Europejskie na pomoc techniczną EFRR, Działanie FESL.11.01 Pomoc Techniczna EFRR</w:t>
      </w:r>
      <w:r w:rsidR="00053F11" w:rsidRPr="004035F7">
        <w:rPr>
          <w:rFonts w:eastAsia="Calibri"/>
          <w:color w:val="auto"/>
          <w:sz w:val="21"/>
          <w:szCs w:val="21"/>
        </w:rPr>
        <w:t xml:space="preserve">, </w:t>
      </w:r>
      <w:r w:rsidR="008B2BC5" w:rsidRPr="004035F7">
        <w:rPr>
          <w:rFonts w:eastAsia="Calibri"/>
          <w:color w:val="auto"/>
          <w:sz w:val="21"/>
          <w:szCs w:val="21"/>
        </w:rPr>
        <w:t xml:space="preserve">Pomocy Technicznej Programu </w:t>
      </w:r>
      <w:proofErr w:type="spellStart"/>
      <w:r w:rsidR="008B2BC5" w:rsidRPr="004035F7">
        <w:rPr>
          <w:rFonts w:eastAsia="Calibri"/>
          <w:color w:val="auto"/>
          <w:sz w:val="21"/>
          <w:szCs w:val="21"/>
        </w:rPr>
        <w:t>Interreg</w:t>
      </w:r>
      <w:proofErr w:type="spellEnd"/>
      <w:r w:rsidR="008B2BC5" w:rsidRPr="004035F7">
        <w:rPr>
          <w:rFonts w:eastAsia="Calibri"/>
          <w:color w:val="auto"/>
          <w:sz w:val="21"/>
          <w:szCs w:val="21"/>
        </w:rPr>
        <w:t xml:space="preserve"> Czechy – Polska 2021-2027</w:t>
      </w:r>
      <w:r w:rsidR="004035F7" w:rsidRPr="004035F7">
        <w:rPr>
          <w:rFonts w:eastAsia="Calibri"/>
          <w:color w:val="auto"/>
          <w:sz w:val="21"/>
          <w:szCs w:val="21"/>
        </w:rPr>
        <w:t>;</w:t>
      </w:r>
      <w:r w:rsidR="00CE1116" w:rsidRPr="00CE1116">
        <w:rPr>
          <w:rFonts w:eastAsia="Calibri"/>
          <w:sz w:val="21"/>
          <w:szCs w:val="21"/>
        </w:rPr>
        <w:t xml:space="preserve"> </w:t>
      </w:r>
      <w:r w:rsidR="00CE1116" w:rsidRPr="00E835B9">
        <w:rPr>
          <w:rFonts w:eastAsia="Calibri"/>
          <w:sz w:val="21"/>
          <w:szCs w:val="21"/>
        </w:rPr>
        <w:t>ze środków Europejskiego Funduszu Społecznego PLUS w ramach programu Fundusze Europejskie dla Śląskiego 2021-2027, Priorytet FESL.06 Fundusze Europejskie dla edukacji, Działanie FESL.06.04 Strategiczne projekty dla obszaru edukacji w ramach projektu „Śląskie. Inwestujemy w talenty PLUS - II edycja</w:t>
      </w:r>
      <w:r w:rsidR="007C742F">
        <w:rPr>
          <w:rFonts w:eastAsia="Calibri"/>
          <w:sz w:val="21"/>
          <w:szCs w:val="21"/>
        </w:rPr>
        <w:t>;</w:t>
      </w:r>
      <w:r w:rsidR="004035F7" w:rsidRPr="004035F7">
        <w:rPr>
          <w:rFonts w:eastAsia="Calibri"/>
          <w:color w:val="auto"/>
          <w:sz w:val="21"/>
          <w:szCs w:val="21"/>
        </w:rPr>
        <w:t xml:space="preserve"> </w:t>
      </w:r>
      <w:r w:rsidR="003B2AA7" w:rsidRPr="009763F3">
        <w:rPr>
          <w:rFonts w:eastAsia="Calibri"/>
          <w:sz w:val="21"/>
          <w:szCs w:val="21"/>
        </w:rPr>
        <w:t>ze środków Europejskiego Funduszu Społecznego PLUS w ramach programu Fundusze Europejskie dla Śląskiego 2021-2027</w:t>
      </w:r>
      <w:r w:rsidR="003B2AA7" w:rsidRPr="00A07DB6">
        <w:rPr>
          <w:rFonts w:eastAsia="Arial"/>
          <w:sz w:val="21"/>
          <w:szCs w:val="21"/>
          <w:lang w:eastAsia="pl-PL" w:bidi="pl-PL"/>
        </w:rPr>
        <w:t xml:space="preserve"> </w:t>
      </w:r>
      <w:r w:rsidR="003B2AA7" w:rsidRPr="00F14CFA">
        <w:rPr>
          <w:rFonts w:eastAsia="Arial"/>
          <w:sz w:val="21"/>
          <w:szCs w:val="21"/>
          <w:lang w:eastAsia="pl-PL" w:bidi="pl-PL"/>
        </w:rPr>
        <w:t>Priorytet FESL.07 – Fundusze Europejskie dla społeczeństwa. Działania 07.12 –</w:t>
      </w:r>
      <w:r w:rsidR="003B2AA7" w:rsidRPr="004035F7">
        <w:rPr>
          <w:rFonts w:eastAsia="Arial"/>
          <w:sz w:val="21"/>
          <w:szCs w:val="21"/>
          <w:lang w:eastAsia="pl-PL" w:bidi="pl-PL"/>
        </w:rPr>
        <w:t xml:space="preserve"> Rozwój dialogu obywatelskiego</w:t>
      </w:r>
      <w:r w:rsidR="003B2AA7">
        <w:rPr>
          <w:rFonts w:eastAsia="Calibri"/>
          <w:sz w:val="21"/>
          <w:szCs w:val="21"/>
        </w:rPr>
        <w:t xml:space="preserve"> w ramach projektu </w:t>
      </w:r>
      <w:r w:rsidR="003B2AA7" w:rsidRPr="009763F3">
        <w:rPr>
          <w:rFonts w:eastAsia="Calibri"/>
          <w:sz w:val="21"/>
          <w:szCs w:val="21"/>
        </w:rPr>
        <w:t xml:space="preserve">„Śląskie. Dla rozwoju </w:t>
      </w:r>
      <w:r w:rsidR="003B2AA7">
        <w:rPr>
          <w:rFonts w:eastAsia="Calibri"/>
          <w:sz w:val="21"/>
          <w:szCs w:val="21"/>
        </w:rPr>
        <w:t>wspólnego”</w:t>
      </w:r>
      <w:r w:rsidR="004035F7" w:rsidRPr="004035F7">
        <w:rPr>
          <w:rFonts w:eastAsia="Calibri"/>
          <w:color w:val="auto"/>
          <w:sz w:val="21"/>
          <w:szCs w:val="21"/>
        </w:rPr>
        <w:t>;</w:t>
      </w:r>
      <w:r w:rsidR="00506717" w:rsidRPr="00506717">
        <w:rPr>
          <w:rFonts w:eastAsia="Calibri"/>
          <w:sz w:val="21"/>
          <w:szCs w:val="21"/>
        </w:rPr>
        <w:t xml:space="preserve"> </w:t>
      </w:r>
      <w:r w:rsidR="00506717" w:rsidRPr="00133514">
        <w:rPr>
          <w:rFonts w:eastAsia="Calibri"/>
          <w:sz w:val="21"/>
          <w:szCs w:val="21"/>
        </w:rPr>
        <w:t xml:space="preserve">Europejskiego Funduszu Społecznego PLUS w </w:t>
      </w:r>
      <w:r w:rsidR="00506717" w:rsidRPr="00F14CFA">
        <w:rPr>
          <w:rFonts w:eastAsia="Calibri"/>
          <w:sz w:val="21"/>
          <w:szCs w:val="21"/>
        </w:rPr>
        <w:t>ramach programu Fundusze Europejskie dla Śląskiego 2021-2027</w:t>
      </w:r>
      <w:r w:rsidR="00506717" w:rsidRPr="00F14CFA">
        <w:rPr>
          <w:rFonts w:eastAsia="Calibri"/>
          <w:color w:val="auto"/>
          <w:sz w:val="21"/>
          <w:szCs w:val="21"/>
        </w:rPr>
        <w:t>;</w:t>
      </w:r>
      <w:r w:rsidR="00707DFB" w:rsidRPr="00F14CFA">
        <w:rPr>
          <w:rFonts w:eastAsia="Calibri"/>
          <w:color w:val="auto"/>
          <w:sz w:val="21"/>
          <w:szCs w:val="21"/>
        </w:rPr>
        <w:t xml:space="preserve"> </w:t>
      </w:r>
      <w:r w:rsidR="004035F7" w:rsidRPr="00F14CFA">
        <w:rPr>
          <w:rFonts w:eastAsia="Calibri"/>
          <w:color w:val="auto"/>
          <w:sz w:val="21"/>
          <w:szCs w:val="21"/>
        </w:rPr>
        <w:t xml:space="preserve">Projektu „Śląskie Centrum Klimatu – Etap I”, FE SL 2021-2027, Priorytet FESL.02 Fundusze Europejskie na zielony rozwój, Działanie FESL 02.17 Budowanie świadomości na rzecz klimatu; </w:t>
      </w:r>
      <w:r w:rsidR="004035F7" w:rsidRPr="00F14CFA">
        <w:rPr>
          <w:sz w:val="21"/>
          <w:szCs w:val="21"/>
        </w:rPr>
        <w:t>Programu LIFE Unii Europejskiej</w:t>
      </w:r>
      <w:r w:rsidR="009F5201">
        <w:rPr>
          <w:sz w:val="21"/>
          <w:szCs w:val="21"/>
        </w:rPr>
        <w:t xml:space="preserve"> </w:t>
      </w:r>
      <w:r w:rsidR="009F5201" w:rsidRPr="00665357">
        <w:rPr>
          <w:rFonts w:eastAsia="Calibri"/>
          <w:sz w:val="21"/>
          <w:szCs w:val="21"/>
        </w:rPr>
        <w:t>oraz Narodowego Funduszu Ochrony Środowiska i Gospodarki Wodnej. (LIFE20 IPE/PL/000007 - LIFE-IP AQP-SILESIAN-SKY)</w:t>
      </w:r>
      <w:r w:rsidR="0007522A" w:rsidRPr="00F14CFA">
        <w:rPr>
          <w:sz w:val="21"/>
          <w:szCs w:val="21"/>
        </w:rPr>
        <w:t>”</w:t>
      </w:r>
      <w:r w:rsidR="0007522A" w:rsidRPr="00F14CFA">
        <w:rPr>
          <w:i/>
          <w:sz w:val="21"/>
          <w:szCs w:val="21"/>
        </w:rPr>
        <w:t>.</w:t>
      </w:r>
      <w:r w:rsidR="0007522A" w:rsidRPr="00F14CFA">
        <w:rPr>
          <w:rStyle w:val="Odwoanieprzypisudolnego"/>
          <w:rFonts w:eastAsia="Calibri"/>
          <w:sz w:val="21"/>
          <w:szCs w:val="21"/>
        </w:rPr>
        <w:footnoteReference w:id="12"/>
      </w:r>
      <w:r w:rsidRPr="00F14CFA">
        <w:rPr>
          <w:sz w:val="21"/>
          <w:szCs w:val="21"/>
        </w:rPr>
        <w:t>. Okresy</w:t>
      </w:r>
      <w:r w:rsidRPr="004035F7">
        <w:rPr>
          <w:sz w:val="21"/>
          <w:szCs w:val="21"/>
        </w:rPr>
        <w:t xml:space="preserve"> te mogą zostać przedłużone w przypadku potrzeby ustalenia, dochodzenia lub obrony przed roszczeniami z tytułu realizacji umowy. </w:t>
      </w:r>
    </w:p>
    <w:p w14:paraId="51B01B49" w14:textId="77777777" w:rsidR="009C5484" w:rsidRPr="004462A4" w:rsidRDefault="009C5484" w:rsidP="009C5484">
      <w:pPr>
        <w:numPr>
          <w:ilvl w:val="0"/>
          <w:numId w:val="19"/>
        </w:numPr>
        <w:suppressAutoHyphens w:val="0"/>
        <w:spacing w:after="120" w:line="259" w:lineRule="auto"/>
        <w:ind w:left="993"/>
        <w:contextualSpacing/>
        <w:jc w:val="both"/>
        <w:rPr>
          <w:rFonts w:ascii="Arial" w:eastAsia="Calibri" w:hAnsi="Arial" w:cs="Arial"/>
          <w:sz w:val="21"/>
          <w:szCs w:val="21"/>
          <w:lang w:eastAsia="en-US"/>
        </w:rPr>
      </w:pPr>
      <w:r w:rsidRPr="004462A4">
        <w:rPr>
          <w:rFonts w:ascii="Arial" w:eastAsia="Calibri" w:hAnsi="Arial" w:cs="Arial"/>
          <w:sz w:val="21"/>
          <w:szCs w:val="21"/>
          <w:lang w:eastAsia="en-US"/>
        </w:rPr>
        <w:t>Osobom wymienionym w pkt. 3 przysługuje prawo dostępu do treści swoich danych osobowych oraz prawo żądania ich sprostowania, usunięcia (przy uwzględnieniu ograniczeń z art. 17 ust. 3 rozporządzenia) lub ograniczenia przetwarzania, prawo do sprzeciwu (wobec przetwarzania w zakresie celów objętych prawnie uzasadnionym interesem administratora), prawo wniesienia skargi do Prezesa Urzędu Ochrony Danych Osobowych.</w:t>
      </w:r>
    </w:p>
    <w:p w14:paraId="6C13904A" w14:textId="77777777" w:rsidR="009C5484" w:rsidRPr="004462A4" w:rsidRDefault="009C5484" w:rsidP="009C5484">
      <w:pPr>
        <w:numPr>
          <w:ilvl w:val="0"/>
          <w:numId w:val="19"/>
        </w:numPr>
        <w:suppressAutoHyphens w:val="0"/>
        <w:spacing w:after="120" w:line="259" w:lineRule="auto"/>
        <w:ind w:left="993"/>
        <w:contextualSpacing/>
        <w:jc w:val="both"/>
        <w:rPr>
          <w:rFonts w:ascii="Arial" w:eastAsia="Calibri" w:hAnsi="Arial" w:cs="Arial"/>
          <w:sz w:val="21"/>
          <w:szCs w:val="21"/>
          <w:lang w:eastAsia="en-US"/>
        </w:rPr>
      </w:pPr>
      <w:r w:rsidRPr="004462A4">
        <w:rPr>
          <w:rFonts w:ascii="Arial" w:eastAsia="Calibri" w:hAnsi="Arial" w:cs="Arial"/>
          <w:sz w:val="21"/>
          <w:szCs w:val="21"/>
          <w:lang w:eastAsia="en-US"/>
        </w:rPr>
        <w:t>Podanie danych osobowych jest warunkiem zawarcia i realizacji umowy, ich niepodanie może uniemożliwić jej zawarcie lub realizację.</w:t>
      </w:r>
    </w:p>
    <w:p w14:paraId="41CCD56A" w14:textId="458C7782" w:rsidR="009C5484" w:rsidRPr="004462A4" w:rsidRDefault="009C5484" w:rsidP="00712C84">
      <w:pPr>
        <w:numPr>
          <w:ilvl w:val="0"/>
          <w:numId w:val="19"/>
        </w:numPr>
        <w:suppressAutoHyphens w:val="0"/>
        <w:spacing w:after="120" w:line="259" w:lineRule="auto"/>
        <w:ind w:left="993"/>
        <w:contextualSpacing/>
        <w:jc w:val="both"/>
        <w:rPr>
          <w:rFonts w:ascii="Arial" w:eastAsia="Calibri" w:hAnsi="Arial" w:cs="Arial"/>
          <w:sz w:val="21"/>
          <w:szCs w:val="21"/>
          <w:lang w:eastAsia="en-US"/>
        </w:rPr>
      </w:pPr>
      <w:r w:rsidRPr="004462A4">
        <w:rPr>
          <w:rFonts w:ascii="Arial" w:eastAsia="Calibri" w:hAnsi="Arial" w:cs="Arial"/>
          <w:sz w:val="21"/>
          <w:szCs w:val="21"/>
          <w:lang w:eastAsia="en-US"/>
        </w:rPr>
        <w:t>Dane osobowe nie będą wykorzystywane do zautomatyzowanego podejmowania decyzji ani profilowania, o którym mowa w art. 22 rozporządzenia.</w:t>
      </w:r>
    </w:p>
    <w:p w14:paraId="6A2411BB" w14:textId="18D41195" w:rsidR="00300BB8" w:rsidRPr="004462A4" w:rsidRDefault="00300BB8" w:rsidP="009C5484">
      <w:pPr>
        <w:suppressAutoHyphens w:val="0"/>
        <w:spacing w:after="240"/>
        <w:contextualSpacing/>
        <w:jc w:val="center"/>
        <w:outlineLvl w:val="0"/>
        <w:rPr>
          <w:rFonts w:ascii="Arial" w:eastAsia="Arial" w:hAnsi="Arial" w:cs="Arial"/>
          <w:b/>
          <w:bCs/>
          <w:sz w:val="21"/>
          <w:szCs w:val="21"/>
          <w:lang w:eastAsia="pl-PL" w:bidi="pl-PL"/>
        </w:rPr>
      </w:pPr>
    </w:p>
    <w:p w14:paraId="1AB3386E" w14:textId="77777777" w:rsidR="000D710A" w:rsidRPr="004462A4" w:rsidRDefault="000D710A" w:rsidP="009C5484">
      <w:pPr>
        <w:suppressAutoHyphens w:val="0"/>
        <w:spacing w:after="240"/>
        <w:contextualSpacing/>
        <w:jc w:val="center"/>
        <w:outlineLvl w:val="0"/>
        <w:rPr>
          <w:rFonts w:ascii="Arial" w:eastAsia="Arial" w:hAnsi="Arial" w:cs="Arial"/>
          <w:b/>
          <w:bCs/>
          <w:sz w:val="21"/>
          <w:szCs w:val="21"/>
          <w:lang w:eastAsia="pl-PL" w:bidi="pl-PL"/>
        </w:rPr>
      </w:pPr>
    </w:p>
    <w:p w14:paraId="04C9250E" w14:textId="77777777" w:rsidR="009C5484" w:rsidRPr="004462A4" w:rsidRDefault="009C5484" w:rsidP="009C5484">
      <w:pPr>
        <w:suppressAutoHyphens w:val="0"/>
        <w:spacing w:after="240"/>
        <w:contextualSpacing/>
        <w:jc w:val="center"/>
        <w:outlineLvl w:val="0"/>
        <w:rPr>
          <w:rFonts w:ascii="Arial" w:eastAsia="Arial" w:hAnsi="Arial" w:cs="Arial"/>
          <w:b/>
          <w:bCs/>
          <w:sz w:val="21"/>
          <w:szCs w:val="21"/>
          <w:lang w:eastAsia="pl-PL" w:bidi="pl-PL"/>
        </w:rPr>
      </w:pPr>
      <w:r w:rsidRPr="004462A4">
        <w:rPr>
          <w:rFonts w:ascii="Arial" w:eastAsia="Arial" w:hAnsi="Arial" w:cs="Arial"/>
          <w:b/>
          <w:bCs/>
          <w:sz w:val="21"/>
          <w:szCs w:val="21"/>
          <w:lang w:eastAsia="pl-PL" w:bidi="pl-PL"/>
        </w:rPr>
        <w:t>§ 10 Siła wyższa</w:t>
      </w:r>
    </w:p>
    <w:p w14:paraId="339F2FB3" w14:textId="77777777" w:rsidR="008A1DC4" w:rsidRPr="004462A4" w:rsidRDefault="008A1DC4" w:rsidP="009C5484">
      <w:pPr>
        <w:suppressAutoHyphens w:val="0"/>
        <w:spacing w:after="240"/>
        <w:contextualSpacing/>
        <w:jc w:val="center"/>
        <w:outlineLvl w:val="0"/>
        <w:rPr>
          <w:rFonts w:ascii="Arial" w:eastAsia="Arial" w:hAnsi="Arial" w:cs="Arial"/>
          <w:b/>
          <w:bCs/>
          <w:sz w:val="10"/>
          <w:szCs w:val="21"/>
          <w:lang w:eastAsia="pl-PL" w:bidi="pl-PL"/>
        </w:rPr>
      </w:pPr>
    </w:p>
    <w:p w14:paraId="7CF5C6E8" w14:textId="77777777" w:rsidR="009C5484" w:rsidRPr="004462A4" w:rsidRDefault="009C5484" w:rsidP="009C5484">
      <w:pPr>
        <w:numPr>
          <w:ilvl w:val="0"/>
          <w:numId w:val="11"/>
        </w:numPr>
        <w:suppressAutoHyphens w:val="0"/>
        <w:spacing w:after="120"/>
        <w:ind w:left="426" w:hanging="357"/>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lastRenderedPageBreak/>
        <w:t>Dla potrzeb Umowy, Siła Wyższa oznacza wydarzenie o charakterze nadzwyczajnym, niemożliwe do przewidzenia i zapobieżenia, a w szczególności: wojny, katastrofalne działanie sił przyrody, strajki generalne, embarga, nakazy, zakazy i ograniczenia wywołane stanem zagrożenia epidemicznego albo stanem epidemii.</w:t>
      </w:r>
    </w:p>
    <w:p w14:paraId="7BDCAD29" w14:textId="77777777" w:rsidR="009C5484" w:rsidRPr="004462A4" w:rsidRDefault="009C5484" w:rsidP="009C5484">
      <w:pPr>
        <w:numPr>
          <w:ilvl w:val="0"/>
          <w:numId w:val="11"/>
        </w:numPr>
        <w:suppressAutoHyphens w:val="0"/>
        <w:spacing w:after="120"/>
        <w:ind w:left="426" w:hanging="357"/>
        <w:contextualSpacing/>
        <w:jc w:val="both"/>
        <w:rPr>
          <w:rFonts w:ascii="Arial" w:eastAsia="Arial" w:hAnsi="Arial" w:cs="Arial"/>
          <w:sz w:val="21"/>
          <w:szCs w:val="21"/>
          <w:lang w:eastAsia="pl-PL" w:bidi="pl-PL"/>
        </w:rPr>
      </w:pPr>
      <w:r w:rsidRPr="004462A4">
        <w:rPr>
          <w:rFonts w:ascii="Arial" w:eastAsia="Calibri" w:hAnsi="Arial" w:cs="Times New Roman"/>
          <w:sz w:val="21"/>
          <w:szCs w:val="21"/>
          <w:lang w:eastAsia="en-US"/>
        </w:rPr>
        <w:t>Żadna ze Stron nie będzie ponosiła odpowiedzialności za niewykonanie lub nienależyte wykonanie swoich obowiązków umownych w przypadku wystąpienia siły wyższej.</w:t>
      </w:r>
    </w:p>
    <w:p w14:paraId="5BEBF9E6" w14:textId="77777777" w:rsidR="009C5484" w:rsidRPr="004462A4" w:rsidRDefault="009C5484" w:rsidP="009C5484">
      <w:pPr>
        <w:numPr>
          <w:ilvl w:val="0"/>
          <w:numId w:val="11"/>
        </w:numPr>
        <w:suppressAutoHyphens w:val="0"/>
        <w:spacing w:after="120"/>
        <w:ind w:left="426" w:hanging="357"/>
        <w:contextualSpacing/>
        <w:jc w:val="both"/>
        <w:rPr>
          <w:rFonts w:ascii="Arial" w:eastAsia="Arial" w:hAnsi="Arial" w:cs="Arial"/>
          <w:sz w:val="21"/>
          <w:szCs w:val="21"/>
          <w:lang w:eastAsia="pl-PL" w:bidi="pl-PL"/>
        </w:rPr>
      </w:pPr>
      <w:r w:rsidRPr="004462A4">
        <w:rPr>
          <w:rFonts w:ascii="Arial" w:eastAsia="Calibri" w:hAnsi="Arial" w:cs="Times New Roman"/>
          <w:sz w:val="21"/>
          <w:szCs w:val="21"/>
          <w:lang w:eastAsia="en-US"/>
        </w:rPr>
        <w:t>Jeżeli siła wyższa spowoduje niewykonanie lub nienależyte wykonanie zobowiązań wynikających z Umowy przez Stronę, to:</w:t>
      </w:r>
    </w:p>
    <w:p w14:paraId="06DEDE13" w14:textId="77777777" w:rsidR="009C5484" w:rsidRPr="004462A4" w:rsidRDefault="009C5484" w:rsidP="000D710A">
      <w:pPr>
        <w:numPr>
          <w:ilvl w:val="0"/>
          <w:numId w:val="12"/>
        </w:numPr>
        <w:suppressAutoHyphens w:val="0"/>
        <w:spacing w:after="120"/>
        <w:ind w:left="851"/>
        <w:contextualSpacing/>
        <w:jc w:val="both"/>
        <w:rPr>
          <w:rFonts w:ascii="Arial" w:eastAsia="Calibri" w:hAnsi="Arial" w:cs="Times New Roman"/>
          <w:sz w:val="21"/>
          <w:szCs w:val="21"/>
          <w:lang w:eastAsia="en-US"/>
        </w:rPr>
      </w:pPr>
      <w:r w:rsidRPr="004462A4">
        <w:rPr>
          <w:rFonts w:ascii="Arial" w:eastAsia="Calibri" w:hAnsi="Arial" w:cs="Times New Roman"/>
          <w:sz w:val="21"/>
          <w:szCs w:val="21"/>
          <w:lang w:eastAsia="en-US"/>
        </w:rPr>
        <w:t>Strona ta niezwłocznie zawiadomi drugą Stronę o powstaniu tego zdarzenia, a ponadto będzie informować drugą Stronę o istotnych faktach mających wpływ na przebieg takiego zdarzenia, w szczególności o przewidywanym terminie jego zakończenia i o przewidywanym terminie podjęcia wykonywania zobowiązań z Umowy oraz o zakończeniu tego zdarzenia, w miarę możliwości przedstawiając dokumentację w tym zakresie;</w:t>
      </w:r>
    </w:p>
    <w:p w14:paraId="2EFA397F" w14:textId="77777777" w:rsidR="009C5484" w:rsidRPr="004462A4" w:rsidRDefault="009C5484" w:rsidP="000D710A">
      <w:pPr>
        <w:numPr>
          <w:ilvl w:val="0"/>
          <w:numId w:val="12"/>
        </w:numPr>
        <w:suppressAutoHyphens w:val="0"/>
        <w:spacing w:after="120"/>
        <w:ind w:left="851"/>
        <w:contextualSpacing/>
        <w:jc w:val="both"/>
        <w:rPr>
          <w:rFonts w:ascii="Arial" w:eastAsia="Calibri" w:hAnsi="Arial" w:cs="Times New Roman"/>
          <w:sz w:val="21"/>
          <w:szCs w:val="21"/>
          <w:lang w:eastAsia="en-US"/>
        </w:rPr>
      </w:pPr>
      <w:r w:rsidRPr="004462A4">
        <w:rPr>
          <w:rFonts w:ascii="Arial" w:eastAsia="Calibri" w:hAnsi="Arial" w:cs="Times New Roman"/>
          <w:sz w:val="21"/>
          <w:szCs w:val="21"/>
          <w:lang w:eastAsia="en-US"/>
        </w:rPr>
        <w:t>Strony uzgodnią sposób postępowania wobec tego zdarzenia.</w:t>
      </w:r>
    </w:p>
    <w:p w14:paraId="507C98A0" w14:textId="11EF49CD" w:rsidR="009C5484" w:rsidRPr="004462A4" w:rsidRDefault="0081775C" w:rsidP="009C5484">
      <w:pPr>
        <w:numPr>
          <w:ilvl w:val="0"/>
          <w:numId w:val="11"/>
        </w:numPr>
        <w:suppressAutoHyphens w:val="0"/>
        <w:spacing w:before="99"/>
        <w:ind w:left="426"/>
        <w:contextualSpacing/>
        <w:jc w:val="both"/>
        <w:rPr>
          <w:rFonts w:ascii="Arial" w:eastAsia="Arial" w:hAnsi="Arial" w:cs="Arial"/>
          <w:sz w:val="21"/>
          <w:szCs w:val="21"/>
          <w:lang w:eastAsia="pl-PL" w:bidi="pl-PL"/>
        </w:rPr>
      </w:pPr>
      <w:r w:rsidRPr="004462A4">
        <w:rPr>
          <w:rFonts w:ascii="Arial" w:eastAsia="Arial" w:hAnsi="Arial" w:cs="Arial"/>
          <w:sz w:val="21"/>
          <w:szCs w:val="21"/>
          <w:lang w:eastAsia="pl-PL" w:bidi="pl-PL"/>
        </w:rPr>
        <w:t>W wypadku gdy umowa byłaby</w:t>
      </w:r>
      <w:r w:rsidR="009C5484" w:rsidRPr="004462A4">
        <w:rPr>
          <w:rFonts w:ascii="Arial" w:eastAsia="Arial" w:hAnsi="Arial" w:cs="Arial"/>
          <w:sz w:val="21"/>
          <w:szCs w:val="21"/>
          <w:lang w:eastAsia="pl-PL" w:bidi="pl-PL"/>
        </w:rPr>
        <w:t xml:space="preserve"> </w:t>
      </w:r>
      <w:r w:rsidRPr="004462A4">
        <w:rPr>
          <w:rFonts w:ascii="Arial" w:eastAsia="Arial" w:hAnsi="Arial" w:cs="Arial"/>
          <w:sz w:val="21"/>
          <w:szCs w:val="21"/>
          <w:lang w:eastAsia="pl-PL" w:bidi="pl-PL"/>
        </w:rPr>
        <w:t xml:space="preserve">zawierana </w:t>
      </w:r>
      <w:r w:rsidR="009C5484" w:rsidRPr="004462A4">
        <w:rPr>
          <w:rFonts w:ascii="Arial" w:eastAsia="Arial" w:hAnsi="Arial" w:cs="Arial"/>
          <w:sz w:val="21"/>
          <w:szCs w:val="21"/>
          <w:lang w:eastAsia="pl-PL" w:bidi="pl-PL"/>
        </w:rPr>
        <w:t>w okresie stanu epidemii strony ustalają, że sam fakt ogłoszenia stanu epidemii lub zagrożenia epidemicznego nie stanowi siły wyższej.</w:t>
      </w:r>
    </w:p>
    <w:p w14:paraId="56F803A5" w14:textId="0ABA4195" w:rsidR="009C5484" w:rsidRPr="004462A4" w:rsidRDefault="009C5484" w:rsidP="009C5484">
      <w:pPr>
        <w:tabs>
          <w:tab w:val="left" w:pos="641"/>
          <w:tab w:val="left" w:pos="642"/>
        </w:tabs>
        <w:suppressAutoHyphens w:val="0"/>
        <w:spacing w:before="99"/>
        <w:contextualSpacing/>
        <w:jc w:val="both"/>
        <w:rPr>
          <w:rFonts w:ascii="Arial" w:eastAsia="Arial" w:hAnsi="Arial" w:cs="Arial"/>
          <w:sz w:val="21"/>
          <w:szCs w:val="21"/>
          <w:lang w:eastAsia="pl-PL" w:bidi="pl-PL"/>
        </w:rPr>
      </w:pPr>
    </w:p>
    <w:p w14:paraId="2672BAA3" w14:textId="77777777" w:rsidR="000D710A" w:rsidRPr="004462A4" w:rsidRDefault="000D710A" w:rsidP="009C5484">
      <w:pPr>
        <w:tabs>
          <w:tab w:val="left" w:pos="641"/>
          <w:tab w:val="left" w:pos="642"/>
        </w:tabs>
        <w:suppressAutoHyphens w:val="0"/>
        <w:spacing w:before="99"/>
        <w:contextualSpacing/>
        <w:jc w:val="both"/>
        <w:rPr>
          <w:rFonts w:ascii="Arial" w:eastAsia="Arial" w:hAnsi="Arial" w:cs="Arial"/>
          <w:sz w:val="21"/>
          <w:szCs w:val="21"/>
          <w:lang w:eastAsia="pl-PL" w:bidi="pl-PL"/>
        </w:rPr>
      </w:pPr>
    </w:p>
    <w:p w14:paraId="03B0C2C3" w14:textId="77777777" w:rsidR="009C5484" w:rsidRPr="004462A4" w:rsidRDefault="009C5484" w:rsidP="009C5484">
      <w:pPr>
        <w:suppressAutoHyphens w:val="0"/>
        <w:spacing w:after="240"/>
        <w:contextualSpacing/>
        <w:jc w:val="center"/>
        <w:outlineLvl w:val="0"/>
        <w:rPr>
          <w:rFonts w:ascii="Arial" w:eastAsia="Arial" w:hAnsi="Arial" w:cs="Arial"/>
          <w:b/>
          <w:bCs/>
          <w:sz w:val="21"/>
          <w:szCs w:val="21"/>
          <w:lang w:eastAsia="pl-PL" w:bidi="pl-PL"/>
        </w:rPr>
      </w:pPr>
      <w:r w:rsidRPr="004462A4">
        <w:rPr>
          <w:rFonts w:ascii="Arial" w:eastAsia="Arial" w:hAnsi="Arial" w:cs="Arial"/>
          <w:b/>
          <w:bCs/>
          <w:sz w:val="21"/>
          <w:szCs w:val="21"/>
          <w:lang w:eastAsia="pl-PL" w:bidi="pl-PL"/>
        </w:rPr>
        <w:t>§ 11 Odstąpienie od umowy</w:t>
      </w:r>
    </w:p>
    <w:p w14:paraId="2F2C62F2" w14:textId="77777777" w:rsidR="008A1DC4" w:rsidRPr="004462A4" w:rsidRDefault="008A1DC4" w:rsidP="009C5484">
      <w:pPr>
        <w:suppressAutoHyphens w:val="0"/>
        <w:spacing w:after="240"/>
        <w:contextualSpacing/>
        <w:jc w:val="center"/>
        <w:outlineLvl w:val="0"/>
        <w:rPr>
          <w:rFonts w:ascii="Arial" w:eastAsia="Arial" w:hAnsi="Arial" w:cs="Arial"/>
          <w:b/>
          <w:bCs/>
          <w:sz w:val="12"/>
          <w:szCs w:val="21"/>
          <w:lang w:eastAsia="pl-PL" w:bidi="pl-PL"/>
        </w:rPr>
      </w:pPr>
    </w:p>
    <w:p w14:paraId="54DCA8EB" w14:textId="44BB7FA2" w:rsidR="009C5484" w:rsidRPr="004462A4" w:rsidRDefault="0081775C" w:rsidP="009C5484">
      <w:pPr>
        <w:numPr>
          <w:ilvl w:val="0"/>
          <w:numId w:val="14"/>
        </w:numPr>
        <w:suppressAutoHyphens w:val="0"/>
        <w:spacing w:after="240"/>
        <w:ind w:left="284" w:hanging="142"/>
        <w:contextualSpacing/>
        <w:jc w:val="both"/>
        <w:rPr>
          <w:rFonts w:ascii="Arial" w:eastAsia="Calibri" w:hAnsi="Arial" w:cs="Times New Roman"/>
          <w:sz w:val="21"/>
          <w:szCs w:val="21"/>
          <w:lang w:eastAsia="en-US"/>
        </w:rPr>
      </w:pPr>
      <w:r w:rsidRPr="004462A4">
        <w:rPr>
          <w:rFonts w:ascii="Arial" w:eastAsia="Calibri" w:hAnsi="Arial" w:cs="Times New Roman"/>
          <w:sz w:val="21"/>
          <w:szCs w:val="21"/>
          <w:lang w:eastAsia="en-US"/>
        </w:rPr>
        <w:t xml:space="preserve">Oprócz sytuacji przewidzianych w Kodeksie Cywilnym, </w:t>
      </w:r>
      <w:r w:rsidR="009C5484" w:rsidRPr="004462A4">
        <w:rPr>
          <w:rFonts w:ascii="Arial" w:eastAsia="Calibri" w:hAnsi="Arial" w:cs="Times New Roman"/>
          <w:sz w:val="21"/>
          <w:szCs w:val="21"/>
          <w:lang w:eastAsia="en-US"/>
        </w:rPr>
        <w:t>Zamawiający może odstąpić od umowy:</w:t>
      </w:r>
    </w:p>
    <w:p w14:paraId="30491265" w14:textId="77777777" w:rsidR="009C5484" w:rsidRPr="004462A4" w:rsidRDefault="009C5484" w:rsidP="005162BD">
      <w:pPr>
        <w:numPr>
          <w:ilvl w:val="0"/>
          <w:numId w:val="15"/>
        </w:numPr>
        <w:suppressAutoHyphens w:val="0"/>
        <w:spacing w:after="240"/>
        <w:ind w:left="567" w:hanging="283"/>
        <w:contextualSpacing/>
        <w:jc w:val="both"/>
        <w:rPr>
          <w:rFonts w:ascii="Arial" w:eastAsia="Calibri" w:hAnsi="Arial" w:cs="Times New Roman"/>
          <w:sz w:val="21"/>
          <w:szCs w:val="21"/>
          <w:lang w:eastAsia="en-US"/>
        </w:rPr>
      </w:pPr>
      <w:r w:rsidRPr="004462A4">
        <w:rPr>
          <w:rFonts w:ascii="Arial" w:eastAsia="Calibri" w:hAnsi="Arial" w:cs="Times New Roman"/>
          <w:sz w:val="21"/>
          <w:szCs w:val="21"/>
          <w:lang w:eastAsia="en-US"/>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7E536A0E" w14:textId="77777777" w:rsidR="009C5484" w:rsidRPr="004462A4" w:rsidRDefault="009C5484" w:rsidP="005162BD">
      <w:pPr>
        <w:numPr>
          <w:ilvl w:val="0"/>
          <w:numId w:val="15"/>
        </w:numPr>
        <w:suppressAutoHyphens w:val="0"/>
        <w:spacing w:after="240"/>
        <w:ind w:left="567" w:hanging="283"/>
        <w:contextualSpacing/>
        <w:jc w:val="both"/>
        <w:rPr>
          <w:rFonts w:ascii="Arial" w:eastAsia="Calibri" w:hAnsi="Arial" w:cs="Times New Roman"/>
          <w:sz w:val="21"/>
          <w:szCs w:val="21"/>
          <w:lang w:eastAsia="en-US"/>
        </w:rPr>
      </w:pPr>
      <w:r w:rsidRPr="004462A4">
        <w:rPr>
          <w:rFonts w:ascii="Arial" w:eastAsia="Calibri" w:hAnsi="Arial" w:cs="Times New Roman"/>
          <w:sz w:val="21"/>
          <w:szCs w:val="21"/>
          <w:lang w:eastAsia="en-US"/>
        </w:rPr>
        <w:t xml:space="preserve">jeżeli zachodzi co najmniej jedna z następujących okoliczności: </w:t>
      </w:r>
    </w:p>
    <w:p w14:paraId="61189238" w14:textId="77777777" w:rsidR="009C5484" w:rsidRPr="004462A4" w:rsidRDefault="009C5484" w:rsidP="005162BD">
      <w:pPr>
        <w:numPr>
          <w:ilvl w:val="0"/>
          <w:numId w:val="20"/>
        </w:numPr>
        <w:suppressAutoHyphens w:val="0"/>
        <w:spacing w:before="120" w:after="240"/>
        <w:ind w:left="851" w:hanging="284"/>
        <w:contextualSpacing/>
        <w:jc w:val="both"/>
        <w:rPr>
          <w:rFonts w:ascii="Arial" w:eastAsia="Calibri" w:hAnsi="Arial" w:cs="Times New Roman"/>
          <w:sz w:val="21"/>
          <w:szCs w:val="21"/>
          <w:lang w:eastAsia="en-US"/>
        </w:rPr>
      </w:pPr>
      <w:r w:rsidRPr="004462A4">
        <w:rPr>
          <w:rFonts w:ascii="Arial" w:eastAsia="Calibri" w:hAnsi="Arial" w:cs="Times New Roman"/>
          <w:sz w:val="21"/>
          <w:szCs w:val="21"/>
          <w:lang w:eastAsia="en-US"/>
        </w:rPr>
        <w:t xml:space="preserve">zmiana umowy została dokonana z naruszeniem art. 454 i art. 455 ustawy </w:t>
      </w:r>
      <w:proofErr w:type="spellStart"/>
      <w:r w:rsidRPr="004462A4">
        <w:rPr>
          <w:rFonts w:ascii="Arial" w:eastAsia="Calibri" w:hAnsi="Arial" w:cs="Times New Roman"/>
          <w:sz w:val="21"/>
          <w:szCs w:val="21"/>
          <w:lang w:eastAsia="en-US"/>
        </w:rPr>
        <w:t>Pzp</w:t>
      </w:r>
      <w:proofErr w:type="spellEnd"/>
      <w:r w:rsidRPr="004462A4">
        <w:rPr>
          <w:rFonts w:ascii="Arial" w:eastAsia="Calibri" w:hAnsi="Arial" w:cs="Times New Roman"/>
          <w:sz w:val="21"/>
          <w:szCs w:val="21"/>
          <w:lang w:eastAsia="en-US"/>
        </w:rPr>
        <w:t>;</w:t>
      </w:r>
    </w:p>
    <w:p w14:paraId="06AE675B" w14:textId="77777777" w:rsidR="009C5484" w:rsidRPr="004462A4" w:rsidRDefault="009C5484" w:rsidP="005162BD">
      <w:pPr>
        <w:numPr>
          <w:ilvl w:val="0"/>
          <w:numId w:val="20"/>
        </w:numPr>
        <w:suppressAutoHyphens w:val="0"/>
        <w:spacing w:after="240"/>
        <w:ind w:left="851" w:hanging="283"/>
        <w:contextualSpacing/>
        <w:jc w:val="both"/>
        <w:rPr>
          <w:rFonts w:ascii="Arial" w:eastAsia="Calibri" w:hAnsi="Arial" w:cs="Times New Roman"/>
          <w:sz w:val="21"/>
          <w:szCs w:val="21"/>
          <w:lang w:eastAsia="en-US"/>
        </w:rPr>
      </w:pPr>
      <w:r w:rsidRPr="004462A4">
        <w:rPr>
          <w:rFonts w:ascii="Arial" w:eastAsia="Calibri" w:hAnsi="Arial" w:cs="Times New Roman"/>
          <w:sz w:val="21"/>
          <w:szCs w:val="21"/>
          <w:lang w:eastAsia="en-US"/>
        </w:rPr>
        <w:t xml:space="preserve">Wykonawca w chwili zawarcia umowy podlegał wykluczeniu na podstawie art. 108 ustawy </w:t>
      </w:r>
      <w:proofErr w:type="spellStart"/>
      <w:r w:rsidRPr="004462A4">
        <w:rPr>
          <w:rFonts w:ascii="Arial" w:eastAsia="Calibri" w:hAnsi="Arial" w:cs="Times New Roman"/>
          <w:sz w:val="21"/>
          <w:szCs w:val="21"/>
          <w:lang w:eastAsia="en-US"/>
        </w:rPr>
        <w:t>Pzp</w:t>
      </w:r>
      <w:proofErr w:type="spellEnd"/>
      <w:r w:rsidRPr="004462A4">
        <w:rPr>
          <w:rFonts w:ascii="Arial" w:eastAsia="Calibri" w:hAnsi="Arial" w:cs="Times New Roman"/>
          <w:sz w:val="21"/>
          <w:szCs w:val="21"/>
          <w:lang w:eastAsia="en-US"/>
        </w:rPr>
        <w:t>;</w:t>
      </w:r>
    </w:p>
    <w:p w14:paraId="6BBFCEF2" w14:textId="77777777" w:rsidR="009C5484" w:rsidRPr="004462A4" w:rsidRDefault="009C5484" w:rsidP="005162BD">
      <w:pPr>
        <w:numPr>
          <w:ilvl w:val="0"/>
          <w:numId w:val="20"/>
        </w:numPr>
        <w:suppressAutoHyphens w:val="0"/>
        <w:spacing w:after="240"/>
        <w:ind w:left="851" w:hanging="283"/>
        <w:contextualSpacing/>
        <w:jc w:val="both"/>
        <w:rPr>
          <w:rFonts w:ascii="Arial" w:eastAsia="Calibri" w:hAnsi="Arial" w:cs="Times New Roman"/>
          <w:sz w:val="21"/>
          <w:szCs w:val="21"/>
          <w:lang w:eastAsia="en-US"/>
        </w:rPr>
      </w:pPr>
      <w:r w:rsidRPr="004462A4">
        <w:rPr>
          <w:rFonts w:ascii="Arial" w:eastAsia="Calibri" w:hAnsi="Arial" w:cs="Times New Roman"/>
          <w:sz w:val="21"/>
          <w:szCs w:val="21"/>
          <w:lang w:eastAsia="en-US"/>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przepisów prawa Unii Europejskiej.</w:t>
      </w:r>
    </w:p>
    <w:p w14:paraId="3872FF4B" w14:textId="1233D43B" w:rsidR="009C5484" w:rsidRPr="004462A4" w:rsidRDefault="009C5484" w:rsidP="009C5484">
      <w:pPr>
        <w:numPr>
          <w:ilvl w:val="0"/>
          <w:numId w:val="13"/>
        </w:numPr>
        <w:suppressAutoHyphens w:val="0"/>
        <w:spacing w:after="240"/>
        <w:ind w:left="284" w:hanging="283"/>
        <w:contextualSpacing/>
        <w:jc w:val="both"/>
        <w:rPr>
          <w:rFonts w:ascii="Arial" w:eastAsia="Calibri" w:hAnsi="Arial" w:cs="Times New Roman"/>
          <w:sz w:val="21"/>
          <w:szCs w:val="21"/>
          <w:lang w:eastAsia="en-US"/>
        </w:rPr>
      </w:pPr>
      <w:r w:rsidRPr="004462A4">
        <w:rPr>
          <w:rFonts w:ascii="Arial" w:eastAsia="Calibri" w:hAnsi="Arial" w:cs="Times New Roman"/>
          <w:sz w:val="21"/>
          <w:szCs w:val="21"/>
          <w:lang w:eastAsia="en-US"/>
        </w:rPr>
        <w:t xml:space="preserve">W przypadku, o którym mowa w ust. 1 pkt 2 lit. a, </w:t>
      </w:r>
      <w:r w:rsidR="005162BD" w:rsidRPr="004462A4">
        <w:rPr>
          <w:rFonts w:ascii="Arial" w:eastAsia="Calibri" w:hAnsi="Arial" w:cs="Times New Roman"/>
          <w:sz w:val="21"/>
          <w:szCs w:val="21"/>
          <w:lang w:eastAsia="en-US"/>
        </w:rPr>
        <w:t>Z</w:t>
      </w:r>
      <w:r w:rsidRPr="004462A4">
        <w:rPr>
          <w:rFonts w:ascii="Arial" w:eastAsia="Calibri" w:hAnsi="Arial" w:cs="Times New Roman"/>
          <w:sz w:val="21"/>
          <w:szCs w:val="21"/>
          <w:lang w:eastAsia="en-US"/>
        </w:rPr>
        <w:t xml:space="preserve">amawiający odstępuje od umowy w części, której zmiana dotyczy. </w:t>
      </w:r>
    </w:p>
    <w:p w14:paraId="2EB8B0F2" w14:textId="6EECB522" w:rsidR="009C5484" w:rsidRPr="004462A4" w:rsidRDefault="009C5484" w:rsidP="009C5484">
      <w:pPr>
        <w:numPr>
          <w:ilvl w:val="0"/>
          <w:numId w:val="13"/>
        </w:numPr>
        <w:suppressAutoHyphens w:val="0"/>
        <w:spacing w:after="240"/>
        <w:ind w:left="284" w:hanging="283"/>
        <w:contextualSpacing/>
        <w:jc w:val="both"/>
        <w:rPr>
          <w:rFonts w:ascii="Arial" w:eastAsia="Calibri" w:hAnsi="Arial" w:cs="Times New Roman"/>
          <w:sz w:val="21"/>
          <w:szCs w:val="21"/>
          <w:lang w:eastAsia="en-US"/>
        </w:rPr>
      </w:pPr>
      <w:r w:rsidRPr="004462A4">
        <w:rPr>
          <w:rFonts w:ascii="Arial" w:eastAsia="Calibri" w:hAnsi="Arial" w:cs="Times New Roman"/>
          <w:sz w:val="21"/>
          <w:szCs w:val="21"/>
          <w:lang w:eastAsia="en-US"/>
        </w:rPr>
        <w:t>W przypadku, o którym mowa w ust. 1 Wykonawca może żądać wyłącznie wynagrodzenia należnego z tytułu wykonania części umowy</w:t>
      </w:r>
      <w:r w:rsidR="006D16F3" w:rsidRPr="004462A4">
        <w:rPr>
          <w:rFonts w:ascii="Arial" w:eastAsia="Calibri" w:hAnsi="Arial" w:cs="Times New Roman"/>
          <w:sz w:val="21"/>
          <w:szCs w:val="21"/>
          <w:lang w:eastAsia="en-US"/>
        </w:rPr>
        <w:t>, po zaakceptowaniu przez Zamawiającego wykonania tej części umowy.</w:t>
      </w:r>
    </w:p>
    <w:p w14:paraId="7E68FF70" w14:textId="77777777" w:rsidR="009C5484" w:rsidRPr="004462A4" w:rsidRDefault="009C5484" w:rsidP="009C5484">
      <w:pPr>
        <w:numPr>
          <w:ilvl w:val="0"/>
          <w:numId w:val="13"/>
        </w:numPr>
        <w:suppressAutoHyphens w:val="0"/>
        <w:spacing w:after="240"/>
        <w:ind w:left="284" w:hanging="283"/>
        <w:contextualSpacing/>
        <w:jc w:val="both"/>
        <w:rPr>
          <w:rFonts w:ascii="Arial" w:eastAsia="Calibri" w:hAnsi="Arial" w:cs="Times New Roman"/>
          <w:sz w:val="21"/>
          <w:szCs w:val="21"/>
          <w:lang w:eastAsia="en-US"/>
        </w:rPr>
      </w:pPr>
      <w:r w:rsidRPr="004462A4">
        <w:rPr>
          <w:rFonts w:ascii="Arial" w:eastAsia="Calibri" w:hAnsi="Arial" w:cs="Times New Roman"/>
          <w:sz w:val="21"/>
          <w:szCs w:val="21"/>
          <w:lang w:eastAsia="en-US"/>
        </w:rPr>
        <w:t>Odstąpienie od umowy dla swej skuteczności wymaga zachowania formy pisemnej pod rygorem nieważności.</w:t>
      </w:r>
    </w:p>
    <w:p w14:paraId="6EC961AB" w14:textId="38D1873A" w:rsidR="00764DB8" w:rsidRPr="004462A4" w:rsidRDefault="00764DB8" w:rsidP="009C5484">
      <w:pPr>
        <w:suppressAutoHyphens w:val="0"/>
        <w:spacing w:before="240"/>
        <w:ind w:left="3" w:right="459"/>
        <w:contextualSpacing/>
        <w:jc w:val="center"/>
        <w:outlineLvl w:val="0"/>
        <w:rPr>
          <w:rFonts w:ascii="Arial" w:eastAsia="Arial" w:hAnsi="Arial" w:cs="Arial"/>
          <w:b/>
          <w:bCs/>
          <w:sz w:val="21"/>
          <w:szCs w:val="21"/>
          <w:lang w:eastAsia="pl-PL" w:bidi="pl-PL"/>
        </w:rPr>
      </w:pPr>
    </w:p>
    <w:p w14:paraId="593D7D1B" w14:textId="77777777" w:rsidR="00712C84" w:rsidRPr="004462A4" w:rsidRDefault="00712C84" w:rsidP="009C5484">
      <w:pPr>
        <w:suppressAutoHyphens w:val="0"/>
        <w:spacing w:before="240"/>
        <w:ind w:left="3" w:right="459"/>
        <w:contextualSpacing/>
        <w:jc w:val="center"/>
        <w:outlineLvl w:val="0"/>
        <w:rPr>
          <w:rFonts w:ascii="Arial" w:eastAsia="Arial" w:hAnsi="Arial" w:cs="Arial"/>
          <w:b/>
          <w:bCs/>
          <w:sz w:val="21"/>
          <w:szCs w:val="21"/>
          <w:lang w:eastAsia="pl-PL" w:bidi="pl-PL"/>
        </w:rPr>
      </w:pPr>
    </w:p>
    <w:p w14:paraId="6958BFFC" w14:textId="17D5019D" w:rsidR="009C5484" w:rsidRPr="004462A4" w:rsidRDefault="009C5484" w:rsidP="009C5484">
      <w:pPr>
        <w:suppressAutoHyphens w:val="0"/>
        <w:spacing w:before="240"/>
        <w:ind w:left="3" w:right="459"/>
        <w:contextualSpacing/>
        <w:jc w:val="center"/>
        <w:outlineLvl w:val="0"/>
        <w:rPr>
          <w:rFonts w:ascii="Arial" w:eastAsia="Arial" w:hAnsi="Arial" w:cs="Arial"/>
          <w:b/>
          <w:bCs/>
          <w:sz w:val="21"/>
          <w:szCs w:val="21"/>
          <w:lang w:eastAsia="pl-PL" w:bidi="pl-PL"/>
        </w:rPr>
      </w:pPr>
      <w:r w:rsidRPr="004462A4">
        <w:rPr>
          <w:rFonts w:ascii="Arial" w:eastAsia="Arial" w:hAnsi="Arial" w:cs="Arial"/>
          <w:b/>
          <w:bCs/>
          <w:sz w:val="21"/>
          <w:szCs w:val="21"/>
          <w:lang w:eastAsia="pl-PL" w:bidi="pl-PL"/>
        </w:rPr>
        <w:t>§ 1</w:t>
      </w:r>
      <w:r w:rsidR="005C4080" w:rsidRPr="004462A4">
        <w:rPr>
          <w:rFonts w:ascii="Arial" w:eastAsia="Arial" w:hAnsi="Arial" w:cs="Arial"/>
          <w:b/>
          <w:bCs/>
          <w:sz w:val="21"/>
          <w:szCs w:val="21"/>
          <w:lang w:eastAsia="pl-PL" w:bidi="pl-PL"/>
        </w:rPr>
        <w:t>2</w:t>
      </w:r>
      <w:r w:rsidRPr="004462A4">
        <w:rPr>
          <w:rFonts w:ascii="Arial" w:eastAsia="Arial" w:hAnsi="Arial" w:cs="Arial"/>
          <w:b/>
          <w:bCs/>
          <w:sz w:val="21"/>
          <w:szCs w:val="21"/>
          <w:lang w:eastAsia="pl-PL" w:bidi="pl-PL"/>
        </w:rPr>
        <w:t xml:space="preserve"> Zmiana umowy</w:t>
      </w:r>
    </w:p>
    <w:p w14:paraId="0CCA2328" w14:textId="77777777" w:rsidR="008A1DC4" w:rsidRPr="004462A4" w:rsidRDefault="008A1DC4" w:rsidP="009C5484">
      <w:pPr>
        <w:suppressAutoHyphens w:val="0"/>
        <w:spacing w:before="240"/>
        <w:ind w:left="3" w:right="459"/>
        <w:contextualSpacing/>
        <w:jc w:val="center"/>
        <w:outlineLvl w:val="0"/>
        <w:rPr>
          <w:rFonts w:ascii="Arial" w:eastAsia="Arial" w:hAnsi="Arial" w:cs="Arial"/>
          <w:b/>
          <w:bCs/>
          <w:sz w:val="10"/>
          <w:szCs w:val="21"/>
          <w:lang w:eastAsia="pl-PL" w:bidi="pl-PL"/>
        </w:rPr>
      </w:pPr>
    </w:p>
    <w:p w14:paraId="41B36BA1" w14:textId="77777777" w:rsidR="009C5484" w:rsidRPr="004462A4" w:rsidRDefault="009C5484" w:rsidP="009C5484">
      <w:pPr>
        <w:numPr>
          <w:ilvl w:val="0"/>
          <w:numId w:val="2"/>
        </w:numPr>
        <w:suppressAutoHyphens w:val="0"/>
        <w:spacing w:before="240"/>
        <w:contextualSpacing/>
        <w:jc w:val="both"/>
        <w:rPr>
          <w:rFonts w:ascii="Arial" w:eastAsia="Arial" w:hAnsi="Arial" w:cs="Arial"/>
          <w:spacing w:val="-8"/>
          <w:sz w:val="21"/>
          <w:szCs w:val="21"/>
          <w:lang w:eastAsia="pl-PL" w:bidi="pl-PL"/>
        </w:rPr>
      </w:pPr>
      <w:r w:rsidRPr="004462A4">
        <w:rPr>
          <w:rFonts w:ascii="Arial" w:eastAsia="Arial" w:hAnsi="Arial" w:cs="Arial"/>
          <w:spacing w:val="-8"/>
          <w:sz w:val="21"/>
          <w:szCs w:val="21"/>
          <w:lang w:eastAsia="pl-PL" w:bidi="pl-PL"/>
        </w:rPr>
        <w:t>Zakazuje się istotnych zmian postanowień zawartej umowy w stosunku do treści oferty na podstawie, której dokonano wyboru Wykonawcy. Zmiana umowy z naruszeniem niniejszego przepisu podlega unieważnieniu, z zastrzeżeniem ust.2.</w:t>
      </w:r>
    </w:p>
    <w:p w14:paraId="1B34DEE0" w14:textId="16F948F6" w:rsidR="009C5484" w:rsidRPr="004462A4" w:rsidRDefault="009C5484" w:rsidP="009C5484">
      <w:pPr>
        <w:numPr>
          <w:ilvl w:val="0"/>
          <w:numId w:val="2"/>
        </w:numPr>
        <w:suppressAutoHyphens w:val="0"/>
        <w:spacing w:before="120"/>
        <w:contextualSpacing/>
        <w:jc w:val="both"/>
        <w:rPr>
          <w:rFonts w:ascii="Arial" w:eastAsia="Arial" w:hAnsi="Arial" w:cs="Arial"/>
          <w:spacing w:val="-8"/>
          <w:sz w:val="21"/>
          <w:szCs w:val="21"/>
          <w:lang w:eastAsia="pl-PL" w:bidi="pl-PL"/>
        </w:rPr>
      </w:pPr>
      <w:r w:rsidRPr="004462A4">
        <w:rPr>
          <w:rFonts w:ascii="Arial" w:eastAsia="Calibri" w:hAnsi="Arial" w:cs="Times New Roman"/>
          <w:sz w:val="21"/>
          <w:szCs w:val="21"/>
          <w:lang w:eastAsia="en-US"/>
        </w:rPr>
        <w:t>Zamawiający</w:t>
      </w:r>
      <w:r w:rsidRPr="004462A4">
        <w:rPr>
          <w:rFonts w:ascii="Arial" w:eastAsia="Calibri" w:hAnsi="Arial" w:cs="Arial"/>
          <w:iCs/>
          <w:sz w:val="21"/>
          <w:szCs w:val="21"/>
          <w:lang w:eastAsia="en-US"/>
        </w:rPr>
        <w:t xml:space="preserve"> dopuszcza możliwość wprowadzenia zmian do zawartej umowy jeżeli konieczność wprowadzania takich zmian wynika z następujących okolicznoś</w:t>
      </w:r>
      <w:r w:rsidR="00E66698">
        <w:rPr>
          <w:rFonts w:ascii="Arial" w:eastAsia="Calibri" w:hAnsi="Arial" w:cs="Arial"/>
          <w:iCs/>
          <w:sz w:val="21"/>
          <w:szCs w:val="21"/>
          <w:lang w:eastAsia="en-US"/>
        </w:rPr>
        <w:t>ci</w:t>
      </w:r>
      <w:r w:rsidRPr="004462A4">
        <w:rPr>
          <w:rFonts w:ascii="Arial" w:eastAsia="Calibri" w:hAnsi="Arial" w:cs="Arial"/>
          <w:iCs/>
          <w:sz w:val="21"/>
          <w:szCs w:val="21"/>
          <w:lang w:eastAsia="en-US"/>
        </w:rPr>
        <w:t>:</w:t>
      </w:r>
    </w:p>
    <w:p w14:paraId="5656F39E" w14:textId="38CB2C17" w:rsidR="009C5484" w:rsidRPr="004462A4" w:rsidRDefault="009C5484" w:rsidP="0044438C">
      <w:pPr>
        <w:numPr>
          <w:ilvl w:val="1"/>
          <w:numId w:val="26"/>
        </w:numPr>
        <w:suppressAutoHyphens w:val="0"/>
        <w:spacing w:before="120"/>
        <w:contextualSpacing/>
        <w:jc w:val="both"/>
        <w:rPr>
          <w:rFonts w:ascii="Arial" w:eastAsia="Arial" w:hAnsi="Arial" w:cs="Arial"/>
          <w:spacing w:val="-8"/>
          <w:sz w:val="21"/>
          <w:szCs w:val="21"/>
          <w:lang w:eastAsia="pl-PL" w:bidi="pl-PL"/>
        </w:rPr>
      </w:pPr>
      <w:r w:rsidRPr="004462A4">
        <w:rPr>
          <w:rFonts w:ascii="Arial" w:eastAsia="Arial" w:hAnsi="Arial" w:cs="Arial"/>
          <w:spacing w:val="-8"/>
          <w:sz w:val="21"/>
          <w:szCs w:val="21"/>
          <w:lang w:eastAsia="pl-PL" w:bidi="pl-PL"/>
        </w:rPr>
        <w:t>zmiany terminu realizacji przedmiotu umowy (bez zmiany wynagrodzenia) w przypadku działania siły wyższej, o której mowa w § 10 mającej bezpośredni wpływ na termin wykonania zamówienia. Termin wykonania zobowiązania wynikający z niniejszej umowy ulega przedłużeniu o czas trwania siły wyższej;</w:t>
      </w:r>
    </w:p>
    <w:p w14:paraId="60CCCFBC" w14:textId="77777777" w:rsidR="009C5484" w:rsidRPr="004462A4" w:rsidRDefault="009C5484" w:rsidP="00C95B96">
      <w:pPr>
        <w:numPr>
          <w:ilvl w:val="1"/>
          <w:numId w:val="26"/>
        </w:numPr>
        <w:suppressAutoHyphens w:val="0"/>
        <w:spacing w:before="120"/>
        <w:contextualSpacing/>
        <w:jc w:val="both"/>
        <w:rPr>
          <w:rFonts w:ascii="Arial" w:eastAsia="Arial" w:hAnsi="Arial" w:cs="Arial"/>
          <w:spacing w:val="-8"/>
          <w:sz w:val="21"/>
          <w:szCs w:val="21"/>
          <w:lang w:eastAsia="pl-PL" w:bidi="pl-PL"/>
        </w:rPr>
      </w:pPr>
      <w:r w:rsidRPr="004462A4">
        <w:rPr>
          <w:rFonts w:ascii="Arial" w:eastAsia="Arial" w:hAnsi="Arial" w:cs="Arial"/>
          <w:spacing w:val="-8"/>
          <w:sz w:val="21"/>
          <w:szCs w:val="21"/>
          <w:lang w:eastAsia="pl-PL" w:bidi="pl-PL"/>
        </w:rPr>
        <w:t>zmiany powszechnie obowiązujących przepisów prawa w zakresie mającym wpływ na realizację przedmiotu umowy;</w:t>
      </w:r>
    </w:p>
    <w:p w14:paraId="2C4A493F" w14:textId="75AEE12D" w:rsidR="009C5484" w:rsidRPr="007B67DC" w:rsidRDefault="009C5484" w:rsidP="006F0ADB">
      <w:pPr>
        <w:pStyle w:val="Akapitzlist"/>
        <w:numPr>
          <w:ilvl w:val="1"/>
          <w:numId w:val="26"/>
        </w:numPr>
        <w:suppressAutoHyphens w:val="0"/>
        <w:spacing w:before="120"/>
        <w:contextualSpacing/>
        <w:jc w:val="both"/>
        <w:rPr>
          <w:rFonts w:ascii="Arial" w:eastAsia="Arial" w:hAnsi="Arial" w:cs="Arial"/>
          <w:color w:val="000000" w:themeColor="text1"/>
          <w:spacing w:val="-8"/>
          <w:sz w:val="21"/>
          <w:szCs w:val="21"/>
          <w:lang w:eastAsia="pl-PL" w:bidi="pl-PL"/>
        </w:rPr>
      </w:pPr>
      <w:r w:rsidRPr="006F0ADB">
        <w:rPr>
          <w:rFonts w:ascii="Arial" w:eastAsia="Arial" w:hAnsi="Arial" w:cs="Arial"/>
          <w:spacing w:val="-8"/>
          <w:sz w:val="21"/>
          <w:szCs w:val="21"/>
          <w:lang w:eastAsia="pl-PL" w:bidi="pl-PL"/>
        </w:rPr>
        <w:lastRenderedPageBreak/>
        <w:t xml:space="preserve">jeśli konieczność ich wprowadzenia  wynika z  faktu,  że  przedmiot umowy, określony w ofercie Wykonawcy, z uwagi na postęp technologiczny został wycofany z </w:t>
      </w:r>
      <w:r w:rsidRPr="007B67DC">
        <w:rPr>
          <w:rFonts w:ascii="Arial" w:eastAsia="Arial" w:hAnsi="Arial" w:cs="Arial"/>
          <w:color w:val="000000" w:themeColor="text1"/>
          <w:spacing w:val="-8"/>
          <w:sz w:val="21"/>
          <w:szCs w:val="21"/>
          <w:lang w:eastAsia="pl-PL" w:bidi="pl-PL"/>
        </w:rPr>
        <w:t>produkcji</w:t>
      </w:r>
      <w:r w:rsidR="00FF242A" w:rsidRPr="007B67DC">
        <w:rPr>
          <w:rFonts w:ascii="Arial" w:eastAsia="Arial" w:hAnsi="Arial" w:cs="Arial"/>
          <w:color w:val="000000" w:themeColor="text1"/>
          <w:spacing w:val="-8"/>
          <w:sz w:val="21"/>
          <w:szCs w:val="21"/>
          <w:lang w:eastAsia="pl-PL" w:bidi="pl-PL"/>
        </w:rPr>
        <w:t xml:space="preserve"> lub nastąpił jego brak dostępności w oficjalnym kanale dystrybucji</w:t>
      </w:r>
      <w:r w:rsidR="009A20A5" w:rsidRPr="007B67DC">
        <w:rPr>
          <w:rFonts w:ascii="Arial" w:eastAsia="Arial" w:hAnsi="Arial" w:cs="Arial"/>
          <w:color w:val="000000" w:themeColor="text1"/>
          <w:spacing w:val="-8"/>
          <w:sz w:val="21"/>
          <w:szCs w:val="21"/>
          <w:lang w:eastAsia="pl-PL" w:bidi="pl-PL"/>
        </w:rPr>
        <w:t>; w</w:t>
      </w:r>
      <w:r w:rsidRPr="007B67DC">
        <w:rPr>
          <w:rFonts w:ascii="Arial" w:eastAsia="Arial" w:hAnsi="Arial" w:cs="Arial"/>
          <w:color w:val="000000" w:themeColor="text1"/>
          <w:spacing w:val="-8"/>
          <w:sz w:val="21"/>
          <w:szCs w:val="21"/>
          <w:lang w:eastAsia="pl-PL" w:bidi="pl-PL"/>
        </w:rPr>
        <w:t>ówczas zastępuje się go produktem nowszym, o funkcjonalności i wydajności nie gorszej niż w specyfikacji warunków zamówienia oraz złożonej ofercie,</w:t>
      </w:r>
      <w:r w:rsidR="00280D38" w:rsidRPr="007B67DC">
        <w:rPr>
          <w:rFonts w:ascii="Arial" w:eastAsia="Arial" w:hAnsi="Arial" w:cs="Arial"/>
          <w:color w:val="000000" w:themeColor="text1"/>
          <w:spacing w:val="-8"/>
          <w:sz w:val="21"/>
          <w:szCs w:val="21"/>
          <w:lang w:eastAsia="pl-PL" w:bidi="pl-PL"/>
        </w:rPr>
        <w:t xml:space="preserve"> a okoliczności te</w:t>
      </w:r>
      <w:r w:rsidR="00FE11C8" w:rsidRPr="007B67DC">
        <w:rPr>
          <w:rFonts w:ascii="Arial" w:eastAsia="Arial" w:hAnsi="Arial" w:cs="Arial"/>
          <w:color w:val="000000" w:themeColor="text1"/>
          <w:spacing w:val="-8"/>
          <w:sz w:val="21"/>
          <w:szCs w:val="21"/>
          <w:lang w:eastAsia="pl-PL" w:bidi="pl-PL"/>
        </w:rPr>
        <w:t>j zmiany</w:t>
      </w:r>
      <w:r w:rsidR="00280D38" w:rsidRPr="007B67DC">
        <w:rPr>
          <w:rFonts w:ascii="Arial" w:eastAsia="Arial" w:hAnsi="Arial" w:cs="Arial"/>
          <w:color w:val="000000" w:themeColor="text1"/>
          <w:spacing w:val="-8"/>
          <w:sz w:val="21"/>
          <w:szCs w:val="21"/>
          <w:lang w:eastAsia="pl-PL" w:bidi="pl-PL"/>
        </w:rPr>
        <w:t xml:space="preserve"> </w:t>
      </w:r>
      <w:r w:rsidR="009A20A5" w:rsidRPr="007B67DC">
        <w:rPr>
          <w:rFonts w:ascii="Arial" w:eastAsia="Arial" w:hAnsi="Arial" w:cs="Arial"/>
          <w:color w:val="000000" w:themeColor="text1"/>
          <w:spacing w:val="-8"/>
          <w:sz w:val="21"/>
          <w:szCs w:val="21"/>
          <w:lang w:eastAsia="pl-PL" w:bidi="pl-PL"/>
        </w:rPr>
        <w:t xml:space="preserve">są potwierdzone i </w:t>
      </w:r>
      <w:r w:rsidR="00280D38" w:rsidRPr="007B67DC">
        <w:rPr>
          <w:rFonts w:ascii="Arial" w:eastAsia="Arial" w:hAnsi="Arial" w:cs="Arial"/>
          <w:color w:val="000000" w:themeColor="text1"/>
          <w:spacing w:val="-8"/>
          <w:sz w:val="21"/>
          <w:szCs w:val="21"/>
          <w:lang w:eastAsia="pl-PL" w:bidi="pl-PL"/>
        </w:rPr>
        <w:t xml:space="preserve">udokumentowane odpowiednio: </w:t>
      </w:r>
      <w:r w:rsidR="00280D38" w:rsidRPr="007B67DC">
        <w:rPr>
          <w:rFonts w:ascii="Arial" w:hAnsi="Arial"/>
          <w:color w:val="000000" w:themeColor="text1"/>
          <w:lang w:eastAsia="en-US"/>
        </w:rPr>
        <w:t>oświadczeniem producenta</w:t>
      </w:r>
      <w:r w:rsidR="009A20A5" w:rsidRPr="007B67DC">
        <w:rPr>
          <w:rFonts w:ascii="Arial" w:hAnsi="Arial"/>
          <w:color w:val="000000" w:themeColor="text1"/>
          <w:lang w:eastAsia="en-US"/>
        </w:rPr>
        <w:t>,</w:t>
      </w:r>
      <w:r w:rsidR="00280D38" w:rsidRPr="007B67DC">
        <w:rPr>
          <w:rFonts w:ascii="Arial" w:hAnsi="Arial"/>
          <w:color w:val="000000" w:themeColor="text1"/>
          <w:lang w:eastAsia="en-US"/>
        </w:rPr>
        <w:t xml:space="preserve"> oświadczeni</w:t>
      </w:r>
      <w:r w:rsidR="009A20A5" w:rsidRPr="007B67DC">
        <w:rPr>
          <w:rFonts w:ascii="Arial" w:hAnsi="Arial"/>
          <w:color w:val="000000" w:themeColor="text1"/>
          <w:lang w:eastAsia="en-US"/>
        </w:rPr>
        <w:t>em</w:t>
      </w:r>
      <w:r w:rsidR="00280D38" w:rsidRPr="007B67DC">
        <w:rPr>
          <w:rFonts w:ascii="Arial" w:hAnsi="Arial"/>
          <w:color w:val="000000" w:themeColor="text1"/>
          <w:lang w:eastAsia="en-US"/>
        </w:rPr>
        <w:t xml:space="preserve"> autoryzowanego dystrybutora lub partnera producenta, </w:t>
      </w:r>
      <w:r w:rsidRPr="007B67DC">
        <w:rPr>
          <w:rFonts w:ascii="Arial" w:eastAsia="Arial" w:hAnsi="Arial" w:cs="Arial"/>
          <w:color w:val="000000" w:themeColor="text1"/>
          <w:spacing w:val="-8"/>
          <w:sz w:val="21"/>
          <w:szCs w:val="21"/>
          <w:lang w:eastAsia="pl-PL" w:bidi="pl-PL"/>
        </w:rPr>
        <w:t>przy czym ewentualne zmiany kosztów obciążają Wykonawcę;</w:t>
      </w:r>
      <w:r w:rsidR="007A6640" w:rsidRPr="007B67DC">
        <w:rPr>
          <w:rStyle w:val="A2Znak"/>
          <w:color w:val="000000" w:themeColor="text1"/>
        </w:rPr>
        <w:t xml:space="preserve"> </w:t>
      </w:r>
      <w:r w:rsidR="007A6640" w:rsidRPr="007B67DC">
        <w:rPr>
          <w:rFonts w:ascii="Arial" w:hAnsi="Arial"/>
          <w:bCs/>
          <w:color w:val="000000" w:themeColor="text1"/>
          <w:lang w:eastAsia="en-US"/>
        </w:rPr>
        <w:t>każdorazowa zmiana przedmiotu umowy musi być zaakceptowana przez Zamawiającego</w:t>
      </w:r>
      <w:r w:rsidR="005D754A" w:rsidRPr="007B67DC">
        <w:rPr>
          <w:rFonts w:ascii="Arial" w:hAnsi="Arial"/>
          <w:bCs/>
          <w:color w:val="000000" w:themeColor="text1"/>
          <w:lang w:eastAsia="en-US"/>
        </w:rPr>
        <w:t>;</w:t>
      </w:r>
    </w:p>
    <w:p w14:paraId="38E8C995" w14:textId="77777777" w:rsidR="009C5484" w:rsidRPr="007B67DC" w:rsidRDefault="009C5484" w:rsidP="00C95B96">
      <w:pPr>
        <w:numPr>
          <w:ilvl w:val="1"/>
          <w:numId w:val="26"/>
        </w:numPr>
        <w:suppressAutoHyphens w:val="0"/>
        <w:spacing w:before="120"/>
        <w:contextualSpacing/>
        <w:rPr>
          <w:rFonts w:ascii="Arial" w:eastAsia="Arial" w:hAnsi="Arial" w:cs="Arial"/>
          <w:color w:val="000000" w:themeColor="text1"/>
          <w:spacing w:val="-8"/>
          <w:sz w:val="21"/>
          <w:szCs w:val="21"/>
          <w:lang w:eastAsia="pl-PL" w:bidi="pl-PL"/>
        </w:rPr>
      </w:pPr>
      <w:r w:rsidRPr="007B67DC">
        <w:rPr>
          <w:rFonts w:ascii="Arial" w:eastAsia="Arial" w:hAnsi="Arial" w:cs="Arial"/>
          <w:color w:val="000000" w:themeColor="text1"/>
          <w:spacing w:val="-8"/>
          <w:sz w:val="21"/>
          <w:szCs w:val="21"/>
          <w:lang w:eastAsia="pl-PL" w:bidi="pl-PL"/>
        </w:rPr>
        <w:t xml:space="preserve">inne zmiany, o których mowa w art. 455 ust.1 pkt 2 do 4 oraz ust. 2 ustawy </w:t>
      </w:r>
      <w:proofErr w:type="spellStart"/>
      <w:r w:rsidRPr="007B67DC">
        <w:rPr>
          <w:rFonts w:ascii="Arial" w:eastAsia="Arial" w:hAnsi="Arial" w:cs="Arial"/>
          <w:color w:val="000000" w:themeColor="text1"/>
          <w:spacing w:val="-8"/>
          <w:sz w:val="21"/>
          <w:szCs w:val="21"/>
          <w:lang w:eastAsia="pl-PL" w:bidi="pl-PL"/>
        </w:rPr>
        <w:t>Pzp</w:t>
      </w:r>
      <w:proofErr w:type="spellEnd"/>
      <w:r w:rsidRPr="007B67DC">
        <w:rPr>
          <w:rFonts w:ascii="Arial" w:eastAsia="Arial" w:hAnsi="Arial" w:cs="Arial"/>
          <w:color w:val="000000" w:themeColor="text1"/>
          <w:spacing w:val="-8"/>
          <w:sz w:val="21"/>
          <w:szCs w:val="21"/>
          <w:lang w:eastAsia="pl-PL" w:bidi="pl-PL"/>
        </w:rPr>
        <w:t>.</w:t>
      </w:r>
    </w:p>
    <w:p w14:paraId="558A2ED9" w14:textId="42861E39" w:rsidR="009C5484" w:rsidRDefault="009C5484" w:rsidP="00C95B96">
      <w:pPr>
        <w:numPr>
          <w:ilvl w:val="0"/>
          <w:numId w:val="26"/>
        </w:numPr>
        <w:tabs>
          <w:tab w:val="left" w:pos="577"/>
        </w:tabs>
        <w:suppressAutoHyphens w:val="0"/>
        <w:spacing w:before="122"/>
        <w:contextualSpacing/>
        <w:jc w:val="both"/>
        <w:rPr>
          <w:rFonts w:ascii="Arial" w:eastAsia="Arial" w:hAnsi="Arial" w:cs="Arial"/>
          <w:spacing w:val="-8"/>
          <w:sz w:val="21"/>
          <w:szCs w:val="21"/>
          <w:lang w:eastAsia="pl-PL" w:bidi="pl-PL"/>
        </w:rPr>
      </w:pPr>
      <w:r w:rsidRPr="007B67DC">
        <w:rPr>
          <w:rFonts w:ascii="Arial" w:eastAsia="Arial" w:hAnsi="Arial" w:cs="Arial"/>
          <w:color w:val="000000" w:themeColor="text1"/>
          <w:spacing w:val="-8"/>
          <w:sz w:val="21"/>
          <w:szCs w:val="21"/>
          <w:lang w:eastAsia="pl-PL" w:bidi="pl-PL"/>
        </w:rPr>
        <w:t>Zmiany, o których mowa w ust.2 winny być dokonywane na piśmie pod rygorem nieważności</w:t>
      </w:r>
      <w:r w:rsidRPr="009C5484">
        <w:rPr>
          <w:rFonts w:ascii="Arial" w:eastAsia="Arial" w:hAnsi="Arial" w:cs="Arial"/>
          <w:spacing w:val="-8"/>
          <w:sz w:val="21"/>
          <w:szCs w:val="21"/>
          <w:lang w:eastAsia="pl-PL" w:bidi="pl-PL"/>
        </w:rPr>
        <w:t>.</w:t>
      </w:r>
    </w:p>
    <w:p w14:paraId="31340CE1" w14:textId="77777777" w:rsidR="009C5484" w:rsidRPr="009C5484" w:rsidRDefault="009C5484" w:rsidP="009C5484">
      <w:pPr>
        <w:suppressAutoHyphens w:val="0"/>
        <w:spacing w:before="119" w:after="120" w:line="241" w:lineRule="exact"/>
        <w:contextualSpacing/>
        <w:jc w:val="both"/>
        <w:outlineLvl w:val="0"/>
        <w:rPr>
          <w:rFonts w:ascii="Arial" w:eastAsia="Arial" w:hAnsi="Arial" w:cs="Arial"/>
          <w:b/>
          <w:bCs/>
          <w:spacing w:val="-8"/>
          <w:sz w:val="21"/>
          <w:szCs w:val="21"/>
          <w:lang w:eastAsia="pl-PL" w:bidi="pl-PL"/>
        </w:rPr>
      </w:pPr>
    </w:p>
    <w:p w14:paraId="34DEE99B" w14:textId="00EC5FBE" w:rsidR="008A1DC4" w:rsidRPr="009C5484" w:rsidRDefault="009C5484" w:rsidP="008A1DC4">
      <w:pPr>
        <w:suppressAutoHyphens w:val="0"/>
        <w:spacing w:before="119" w:line="241" w:lineRule="exact"/>
        <w:jc w:val="center"/>
        <w:outlineLvl w:val="0"/>
        <w:rPr>
          <w:rFonts w:ascii="Arial" w:eastAsia="Arial" w:hAnsi="Arial" w:cs="Arial"/>
          <w:b/>
          <w:bCs/>
          <w:spacing w:val="-8"/>
          <w:sz w:val="21"/>
          <w:szCs w:val="21"/>
          <w:lang w:eastAsia="pl-PL" w:bidi="pl-PL"/>
        </w:rPr>
      </w:pPr>
      <w:r w:rsidRPr="009C5484">
        <w:rPr>
          <w:rFonts w:ascii="Arial" w:eastAsia="Arial" w:hAnsi="Arial" w:cs="Arial"/>
          <w:b/>
          <w:bCs/>
          <w:spacing w:val="-8"/>
          <w:sz w:val="21"/>
          <w:szCs w:val="21"/>
          <w:lang w:eastAsia="pl-PL" w:bidi="pl-PL"/>
        </w:rPr>
        <w:t>§ 1</w:t>
      </w:r>
      <w:r w:rsidR="005C4080">
        <w:rPr>
          <w:rFonts w:ascii="Arial" w:eastAsia="Arial" w:hAnsi="Arial" w:cs="Arial"/>
          <w:b/>
          <w:bCs/>
          <w:spacing w:val="-8"/>
          <w:sz w:val="21"/>
          <w:szCs w:val="21"/>
          <w:lang w:eastAsia="pl-PL" w:bidi="pl-PL"/>
        </w:rPr>
        <w:t>3</w:t>
      </w:r>
      <w:r w:rsidRPr="009C5484">
        <w:rPr>
          <w:rFonts w:ascii="Arial" w:eastAsia="Arial" w:hAnsi="Arial" w:cs="Arial"/>
          <w:b/>
          <w:bCs/>
          <w:spacing w:val="-8"/>
          <w:sz w:val="21"/>
          <w:szCs w:val="21"/>
          <w:lang w:eastAsia="pl-PL" w:bidi="pl-PL"/>
        </w:rPr>
        <w:t xml:space="preserve"> Postanowienia końcowe</w:t>
      </w:r>
    </w:p>
    <w:p w14:paraId="66B4BF4A" w14:textId="77777777" w:rsidR="009C5484" w:rsidRPr="009C5484" w:rsidRDefault="009C5484" w:rsidP="008A1DC4">
      <w:pPr>
        <w:widowControl w:val="0"/>
        <w:numPr>
          <w:ilvl w:val="0"/>
          <w:numId w:val="16"/>
        </w:numPr>
        <w:suppressAutoHyphens w:val="0"/>
        <w:autoSpaceDE w:val="0"/>
        <w:spacing w:before="240"/>
        <w:ind w:left="567"/>
        <w:jc w:val="both"/>
        <w:rPr>
          <w:rFonts w:ascii="Arial" w:eastAsia="Calibri" w:hAnsi="Arial" w:cs="Arial"/>
          <w:sz w:val="21"/>
          <w:szCs w:val="21"/>
          <w:lang w:eastAsia="en-US"/>
        </w:rPr>
      </w:pPr>
      <w:r w:rsidRPr="009C5484">
        <w:rPr>
          <w:rFonts w:ascii="Arial" w:eastAsia="Calibri" w:hAnsi="Arial" w:cs="Arial"/>
          <w:sz w:val="21"/>
          <w:szCs w:val="21"/>
          <w:lang w:eastAsia="en-US"/>
        </w:rPr>
        <w:t xml:space="preserve">Wszelkie zmiany lub rozwiązanie Umowy wymagają formy pisemnej, pod rygorem nieważności, z zastrzeżeniem ust. 2. </w:t>
      </w:r>
    </w:p>
    <w:p w14:paraId="3F1B6DDF" w14:textId="77777777" w:rsidR="009C5484" w:rsidRPr="009C5484" w:rsidRDefault="009C5484" w:rsidP="009C5484">
      <w:pPr>
        <w:widowControl w:val="0"/>
        <w:numPr>
          <w:ilvl w:val="0"/>
          <w:numId w:val="16"/>
        </w:numPr>
        <w:suppressAutoHyphens w:val="0"/>
        <w:autoSpaceDE w:val="0"/>
        <w:spacing w:before="240"/>
        <w:ind w:left="567"/>
        <w:contextualSpacing/>
        <w:jc w:val="both"/>
        <w:rPr>
          <w:rFonts w:ascii="Arial" w:eastAsia="Calibri" w:hAnsi="Arial" w:cs="Arial"/>
          <w:sz w:val="21"/>
          <w:szCs w:val="21"/>
          <w:lang w:eastAsia="en-US"/>
        </w:rPr>
      </w:pPr>
      <w:r w:rsidRPr="009C5484">
        <w:rPr>
          <w:rFonts w:ascii="Arial" w:eastAsia="Calibri" w:hAnsi="Arial" w:cs="Arial"/>
          <w:sz w:val="21"/>
          <w:szCs w:val="21"/>
          <w:lang w:eastAsia="en-US"/>
        </w:rPr>
        <w:t>W przypadku zmiany osób lub danych, o których mowa § 4 ust. 5 oraz w § 5 ust. 2, Strona, której zmiana dotyczy zobowiązana jest do niezwłocznego powiadomienia o tym fakcie drugiej strony oraz jeśli dotyczy, o wyznaczeniu nowej osoby. Ww. powiadomienie zostanie przekazane pisemnie drogą elektroniczną. Zmiana ta nie wymaga aneksu do umowy.</w:t>
      </w:r>
    </w:p>
    <w:p w14:paraId="1A52E4BF" w14:textId="77777777" w:rsidR="009C5484" w:rsidRPr="009C5484" w:rsidRDefault="009C5484" w:rsidP="009C5484">
      <w:pPr>
        <w:widowControl w:val="0"/>
        <w:numPr>
          <w:ilvl w:val="0"/>
          <w:numId w:val="16"/>
        </w:numPr>
        <w:suppressAutoHyphens w:val="0"/>
        <w:autoSpaceDE w:val="0"/>
        <w:spacing w:before="240"/>
        <w:ind w:left="567"/>
        <w:contextualSpacing/>
        <w:jc w:val="both"/>
        <w:rPr>
          <w:rFonts w:ascii="Arial" w:eastAsia="Calibri" w:hAnsi="Arial" w:cs="Arial"/>
          <w:sz w:val="21"/>
          <w:szCs w:val="21"/>
          <w:lang w:eastAsia="en-US"/>
        </w:rPr>
      </w:pPr>
      <w:r w:rsidRPr="009C5484">
        <w:rPr>
          <w:rFonts w:ascii="Arial" w:eastAsia="Calibri" w:hAnsi="Arial" w:cs="Arial"/>
          <w:sz w:val="21"/>
          <w:szCs w:val="21"/>
          <w:lang w:eastAsia="en-US"/>
        </w:rPr>
        <w:t xml:space="preserve">W sprawach nieuregulowanych niniejszą umową zastosowanie mają przepisy ustawy Prawo zamówień publicznych oraz przepisy Kodeksu Cywilnego. </w:t>
      </w:r>
    </w:p>
    <w:p w14:paraId="65BAC388" w14:textId="4AC0E6F8" w:rsidR="004E40C1" w:rsidRPr="007C481F" w:rsidRDefault="009C5484" w:rsidP="007C481F">
      <w:pPr>
        <w:widowControl w:val="0"/>
        <w:numPr>
          <w:ilvl w:val="0"/>
          <w:numId w:val="16"/>
        </w:numPr>
        <w:suppressAutoHyphens w:val="0"/>
        <w:autoSpaceDE w:val="0"/>
        <w:spacing w:before="240"/>
        <w:ind w:left="567"/>
        <w:contextualSpacing/>
        <w:jc w:val="both"/>
        <w:rPr>
          <w:rFonts w:ascii="Arial" w:eastAsia="Calibri" w:hAnsi="Arial" w:cs="Arial"/>
          <w:sz w:val="21"/>
          <w:szCs w:val="21"/>
          <w:lang w:eastAsia="en-US"/>
        </w:rPr>
      </w:pPr>
      <w:r w:rsidRPr="009C5484">
        <w:rPr>
          <w:rFonts w:ascii="Arial" w:eastAsia="Calibri" w:hAnsi="Arial" w:cs="Arial"/>
          <w:sz w:val="21"/>
          <w:szCs w:val="21"/>
          <w:lang w:eastAsia="en-US"/>
        </w:rPr>
        <w:t>Wszelkie spory mogące wyniknąć z Umowy Strony poddają rozstrzygnięciu sądowi powszechnemu właściwemu miejscowo dla siedziby Zamawiającego, również na wypadek odstąpienia od umowy.</w:t>
      </w:r>
    </w:p>
    <w:p w14:paraId="17A2BCFB" w14:textId="189A06E3" w:rsidR="009C5484" w:rsidRPr="009C5484" w:rsidRDefault="009C5484" w:rsidP="009C5484">
      <w:pPr>
        <w:widowControl w:val="0"/>
        <w:numPr>
          <w:ilvl w:val="0"/>
          <w:numId w:val="16"/>
        </w:numPr>
        <w:suppressAutoHyphens w:val="0"/>
        <w:autoSpaceDE w:val="0"/>
        <w:spacing w:before="240"/>
        <w:ind w:left="567"/>
        <w:contextualSpacing/>
        <w:jc w:val="both"/>
        <w:rPr>
          <w:rFonts w:ascii="Arial" w:eastAsia="Calibri" w:hAnsi="Arial" w:cs="Arial"/>
          <w:sz w:val="21"/>
          <w:szCs w:val="21"/>
          <w:lang w:eastAsia="en-US"/>
        </w:rPr>
      </w:pPr>
      <w:r w:rsidRPr="009C5484">
        <w:rPr>
          <w:rFonts w:ascii="Arial" w:eastAsia="Calibri" w:hAnsi="Arial" w:cs="Arial"/>
          <w:sz w:val="21"/>
          <w:szCs w:val="21"/>
          <w:lang w:eastAsia="en-US"/>
        </w:rPr>
        <w:t>Integralną częścią niniejszej umowy jest:</w:t>
      </w:r>
    </w:p>
    <w:p w14:paraId="5938B396" w14:textId="04C69304" w:rsidR="009C5484" w:rsidRPr="009C5484" w:rsidRDefault="009C5484" w:rsidP="009C5484">
      <w:pPr>
        <w:widowControl w:val="0"/>
        <w:numPr>
          <w:ilvl w:val="0"/>
          <w:numId w:val="17"/>
        </w:numPr>
        <w:suppressAutoHyphens w:val="0"/>
        <w:autoSpaceDE w:val="0"/>
        <w:spacing w:before="240"/>
        <w:ind w:left="993"/>
        <w:contextualSpacing/>
        <w:jc w:val="both"/>
        <w:rPr>
          <w:rFonts w:ascii="Arial" w:eastAsia="Calibri" w:hAnsi="Arial" w:cs="Arial"/>
          <w:sz w:val="21"/>
          <w:szCs w:val="21"/>
          <w:lang w:eastAsia="en-US"/>
        </w:rPr>
      </w:pPr>
      <w:r w:rsidRPr="009C5484">
        <w:rPr>
          <w:rFonts w:ascii="Arial" w:eastAsia="Calibri" w:hAnsi="Arial" w:cs="Arial"/>
          <w:sz w:val="21"/>
          <w:szCs w:val="21"/>
          <w:lang w:eastAsia="en-US"/>
        </w:rPr>
        <w:t>Opis przedmiotu zamówienia</w:t>
      </w:r>
      <w:r w:rsidR="00925672">
        <w:rPr>
          <w:rFonts w:ascii="Arial" w:eastAsia="Calibri" w:hAnsi="Arial" w:cs="Arial"/>
          <w:sz w:val="21"/>
          <w:szCs w:val="21"/>
          <w:lang w:eastAsia="en-US"/>
        </w:rPr>
        <w:t xml:space="preserve"> – załącznik nr 1,</w:t>
      </w:r>
    </w:p>
    <w:p w14:paraId="6F4E697D" w14:textId="00E3765D" w:rsidR="009C5484" w:rsidRPr="009C5484" w:rsidRDefault="009C5484" w:rsidP="009C5484">
      <w:pPr>
        <w:widowControl w:val="0"/>
        <w:numPr>
          <w:ilvl w:val="0"/>
          <w:numId w:val="17"/>
        </w:numPr>
        <w:suppressAutoHyphens w:val="0"/>
        <w:autoSpaceDE w:val="0"/>
        <w:spacing w:before="240"/>
        <w:ind w:left="993"/>
        <w:contextualSpacing/>
        <w:jc w:val="both"/>
        <w:rPr>
          <w:rFonts w:ascii="Arial" w:eastAsia="Calibri" w:hAnsi="Arial" w:cs="Arial"/>
          <w:sz w:val="21"/>
          <w:szCs w:val="21"/>
          <w:lang w:eastAsia="en-US"/>
        </w:rPr>
      </w:pPr>
      <w:r w:rsidRPr="009C5484">
        <w:rPr>
          <w:rFonts w:ascii="Arial" w:eastAsia="Calibri" w:hAnsi="Arial" w:cs="Arial"/>
          <w:sz w:val="21"/>
          <w:szCs w:val="21"/>
          <w:lang w:eastAsia="en-US"/>
        </w:rPr>
        <w:t>Oferta Wykonawcy</w:t>
      </w:r>
      <w:r w:rsidR="00925672">
        <w:rPr>
          <w:rFonts w:ascii="Arial" w:eastAsia="Calibri" w:hAnsi="Arial" w:cs="Arial"/>
          <w:sz w:val="21"/>
          <w:szCs w:val="21"/>
          <w:lang w:eastAsia="en-US"/>
        </w:rPr>
        <w:t xml:space="preserve"> – załącznik nr 2.</w:t>
      </w:r>
    </w:p>
    <w:p w14:paraId="6C788274" w14:textId="157601BC" w:rsidR="00FE1530" w:rsidRPr="00984CBE" w:rsidRDefault="00B91987" w:rsidP="00ED5FB0">
      <w:pPr>
        <w:pStyle w:val="Akapitzlist"/>
        <w:numPr>
          <w:ilvl w:val="0"/>
          <w:numId w:val="16"/>
        </w:numPr>
        <w:tabs>
          <w:tab w:val="left" w:pos="426"/>
        </w:tabs>
        <w:ind w:left="567" w:hanging="359"/>
        <w:rPr>
          <w:rFonts w:ascii="Arial" w:eastAsia="Arial" w:hAnsi="Arial" w:cs="Arial"/>
          <w:lang w:eastAsia="pl-PL" w:bidi="pl-PL"/>
        </w:rPr>
      </w:pPr>
      <w:r w:rsidRPr="00984CBE">
        <w:rPr>
          <w:rFonts w:ascii="Arial" w:eastAsia="Calibri" w:hAnsi="Arial" w:cs="Arial"/>
          <w:sz w:val="21"/>
          <w:szCs w:val="21"/>
          <w:lang w:eastAsia="en-US"/>
        </w:rPr>
        <w:t>Umowa została sporządzona w dwóch jednobrzmiących egzemplarzach, w tym jeden egzemplarz dla Wykonawcy i jeden egzemplarz dla Zamawiającego. / Umowa została sporządzona w formie elektronicznej i opatrzona przez Strony kwalifikowanymi podpisami elektronicznymi</w:t>
      </w:r>
      <w:r w:rsidR="00965E78">
        <w:rPr>
          <w:rFonts w:ascii="Arial" w:eastAsia="Calibri" w:hAnsi="Arial" w:cs="Arial"/>
          <w:sz w:val="21"/>
          <w:szCs w:val="21"/>
          <w:lang w:eastAsia="en-US"/>
        </w:rPr>
        <w:t>, z</w:t>
      </w:r>
      <w:r w:rsidRPr="00984CBE">
        <w:rPr>
          <w:rFonts w:ascii="Arial" w:eastAsia="Calibri" w:hAnsi="Arial" w:cs="Arial"/>
          <w:sz w:val="21"/>
          <w:szCs w:val="21"/>
          <w:lang w:eastAsia="en-US"/>
        </w:rPr>
        <w:t>godnie z art. 78</w:t>
      </w:r>
      <w:r w:rsidRPr="00984CBE">
        <w:rPr>
          <w:rFonts w:ascii="Arial" w:eastAsia="Calibri" w:hAnsi="Arial" w:cs="Arial"/>
          <w:sz w:val="21"/>
          <w:szCs w:val="21"/>
          <w:vertAlign w:val="superscript"/>
          <w:lang w:eastAsia="en-US"/>
        </w:rPr>
        <w:t>1</w:t>
      </w:r>
      <w:r w:rsidRPr="00984CBE">
        <w:rPr>
          <w:rFonts w:ascii="Arial" w:eastAsia="Calibri" w:hAnsi="Arial" w:cs="Arial"/>
          <w:sz w:val="21"/>
          <w:szCs w:val="21"/>
          <w:lang w:eastAsia="en-US"/>
        </w:rPr>
        <w:t xml:space="preserve"> Ustawy z dnia 23 kwietnia 1964 r. Kodeks cywilny</w:t>
      </w:r>
      <w:r w:rsidR="00984CBE" w:rsidRPr="00984CBE">
        <w:rPr>
          <w:rFonts w:ascii="Arial" w:eastAsia="Calibri" w:hAnsi="Arial" w:cs="Arial"/>
          <w:sz w:val="21"/>
          <w:szCs w:val="21"/>
          <w:lang w:eastAsia="en-US"/>
        </w:rPr>
        <w:t>.</w:t>
      </w:r>
      <w:r w:rsidR="00984CBE" w:rsidRPr="00984CBE">
        <w:rPr>
          <w:rFonts w:ascii="Arial" w:eastAsia="Calibri" w:hAnsi="Arial" w:cs="Arial"/>
          <w:sz w:val="21"/>
          <w:szCs w:val="21"/>
          <w:vertAlign w:val="superscript"/>
          <w:lang w:eastAsia="en-US"/>
        </w:rPr>
        <w:footnoteReference w:id="13"/>
      </w:r>
    </w:p>
    <w:p w14:paraId="7BFD1642" w14:textId="5192ACED" w:rsidR="008A6FFB" w:rsidRPr="0016492F" w:rsidRDefault="008A6FFB" w:rsidP="008A6FFB">
      <w:pPr>
        <w:spacing w:after="120"/>
        <w:jc w:val="center"/>
        <w:rPr>
          <w:rFonts w:ascii="Arial" w:eastAsia="Arial" w:hAnsi="Arial" w:cs="Arial"/>
          <w:b/>
          <w:bCs/>
          <w:szCs w:val="21"/>
          <w:lang w:bidi="pl-PL"/>
        </w:rPr>
      </w:pPr>
      <w:r w:rsidRPr="0016492F">
        <w:rPr>
          <w:rFonts w:ascii="Arial" w:eastAsia="Arial" w:hAnsi="Arial" w:cs="Arial"/>
          <w:b/>
          <w:bCs/>
          <w:szCs w:val="21"/>
          <w:lang w:bidi="pl-PL"/>
        </w:rPr>
        <w:t>Zamawiający</w:t>
      </w:r>
      <w:r w:rsidRPr="0016492F">
        <w:rPr>
          <w:rFonts w:ascii="Arial" w:eastAsia="Calibri" w:hAnsi="Arial" w:cs="Arial"/>
          <w:szCs w:val="21"/>
          <w:lang w:eastAsia="en-US"/>
        </w:rPr>
        <w:t>.</w:t>
      </w:r>
      <w:r w:rsidRPr="00253601">
        <w:rPr>
          <w:rFonts w:eastAsia="Calibri"/>
          <w:vertAlign w:val="superscript"/>
          <w:lang w:eastAsia="en-US"/>
        </w:rPr>
        <w:footnoteReference w:id="14"/>
      </w:r>
      <w:r w:rsidRPr="004D18C9">
        <w:t xml:space="preserve"> </w:t>
      </w:r>
      <w:r w:rsidRPr="004D18C9">
        <w:tab/>
      </w:r>
      <w:r>
        <w:tab/>
      </w:r>
      <w:r>
        <w:tab/>
      </w:r>
      <w:r>
        <w:tab/>
      </w:r>
      <w:r>
        <w:tab/>
      </w:r>
      <w:r>
        <w:tab/>
      </w:r>
      <w:r>
        <w:tab/>
      </w:r>
      <w:r>
        <w:tab/>
      </w:r>
      <w:r w:rsidRPr="0016492F">
        <w:rPr>
          <w:rFonts w:ascii="Arial" w:eastAsia="Arial" w:hAnsi="Arial" w:cs="Arial"/>
          <w:b/>
          <w:bCs/>
          <w:szCs w:val="21"/>
          <w:lang w:bidi="pl-PL"/>
        </w:rPr>
        <w:t>Wykonawca</w:t>
      </w:r>
    </w:p>
    <w:tbl>
      <w:tblPr>
        <w:tblStyle w:val="Tabela-Siatka"/>
        <w:tblW w:w="0" w:type="auto"/>
        <w:tblInd w:w="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tblGrid>
      <w:tr w:rsidR="008A6FFB" w:rsidRPr="00152225" w14:paraId="4788322E" w14:textId="77777777" w:rsidTr="00ED5FB0">
        <w:tc>
          <w:tcPr>
            <w:tcW w:w="4530" w:type="dxa"/>
          </w:tcPr>
          <w:p w14:paraId="374BD7FD" w14:textId="77777777" w:rsidR="008A6FFB" w:rsidRPr="004917F1" w:rsidRDefault="008A6FFB" w:rsidP="00ED5FB0">
            <w:pPr>
              <w:spacing w:after="101" w:line="276" w:lineRule="auto"/>
              <w:rPr>
                <w:rFonts w:ascii="Arial" w:hAnsi="Arial" w:cs="Arial"/>
                <w:i/>
                <w:sz w:val="12"/>
                <w:szCs w:val="12"/>
              </w:rPr>
            </w:pPr>
          </w:p>
          <w:p w14:paraId="5751B7BB" w14:textId="3ED37894" w:rsidR="008A6FFB" w:rsidRDefault="008A6FFB" w:rsidP="00ED5FB0">
            <w:pPr>
              <w:spacing w:after="101" w:line="276" w:lineRule="auto"/>
              <w:rPr>
                <w:rFonts w:ascii="Arial" w:hAnsi="Arial" w:cs="Arial"/>
                <w:i/>
                <w:sz w:val="12"/>
                <w:szCs w:val="12"/>
              </w:rPr>
            </w:pPr>
          </w:p>
          <w:p w14:paraId="51C58DD9" w14:textId="77777777" w:rsidR="008B751D" w:rsidRPr="004917F1" w:rsidRDefault="008B751D" w:rsidP="00ED5FB0">
            <w:pPr>
              <w:spacing w:after="101" w:line="276" w:lineRule="auto"/>
              <w:rPr>
                <w:rFonts w:ascii="Arial" w:hAnsi="Arial" w:cs="Arial"/>
                <w:i/>
                <w:sz w:val="12"/>
                <w:szCs w:val="12"/>
              </w:rPr>
            </w:pPr>
          </w:p>
          <w:p w14:paraId="750264F6" w14:textId="77777777" w:rsidR="008A6FFB" w:rsidRPr="004917F1" w:rsidRDefault="008A6FFB" w:rsidP="00ED5FB0">
            <w:pPr>
              <w:spacing w:after="101" w:line="276" w:lineRule="auto"/>
              <w:rPr>
                <w:rFonts w:ascii="Arial" w:hAnsi="Arial" w:cs="Arial"/>
                <w:i/>
                <w:sz w:val="12"/>
                <w:szCs w:val="12"/>
              </w:rPr>
            </w:pPr>
          </w:p>
          <w:p w14:paraId="77E81E03" w14:textId="77777777" w:rsidR="008A6FFB" w:rsidRPr="004917F1" w:rsidRDefault="008A6FFB" w:rsidP="00ED5FB0">
            <w:pPr>
              <w:spacing w:after="101" w:line="276" w:lineRule="auto"/>
              <w:jc w:val="center"/>
              <w:rPr>
                <w:rFonts w:ascii="Arial" w:hAnsi="Arial" w:cs="Arial"/>
                <w:i/>
                <w:sz w:val="12"/>
                <w:szCs w:val="12"/>
              </w:rPr>
            </w:pPr>
          </w:p>
          <w:p w14:paraId="1ED4419E" w14:textId="15C9D6DE" w:rsidR="008A6FFB" w:rsidRPr="004917F1" w:rsidRDefault="008A6FFB" w:rsidP="00ED5FB0">
            <w:pPr>
              <w:jc w:val="center"/>
              <w:rPr>
                <w:rFonts w:ascii="Arial" w:hAnsi="Arial" w:cs="Arial"/>
                <w:i/>
                <w:sz w:val="12"/>
                <w:szCs w:val="12"/>
              </w:rPr>
            </w:pPr>
            <w:r w:rsidRPr="004917F1">
              <w:rPr>
                <w:rFonts w:ascii="Arial" w:hAnsi="Arial" w:cs="Arial"/>
                <w:i/>
                <w:sz w:val="12"/>
                <w:szCs w:val="12"/>
              </w:rPr>
              <w:t>…………………………………………….………………….</w:t>
            </w:r>
          </w:p>
          <w:p w14:paraId="4FE60CDC" w14:textId="7B44BAEB" w:rsidR="008A6FFB" w:rsidRPr="004917F1" w:rsidRDefault="008A6FFB" w:rsidP="00ED5FB0">
            <w:pPr>
              <w:jc w:val="center"/>
              <w:rPr>
                <w:rFonts w:ascii="Arial" w:hAnsi="Arial" w:cs="Arial"/>
                <w:i/>
                <w:sz w:val="16"/>
                <w:szCs w:val="16"/>
              </w:rPr>
            </w:pPr>
            <w:r w:rsidRPr="004917F1">
              <w:rPr>
                <w:rFonts w:ascii="Arial" w:hAnsi="Arial" w:cs="Arial"/>
                <w:i/>
                <w:sz w:val="16"/>
                <w:szCs w:val="16"/>
              </w:rPr>
              <w:t>Podpis Członka Zarządu Województwa</w:t>
            </w:r>
            <w:r w:rsidRPr="004917F1">
              <w:rPr>
                <w:rFonts w:ascii="Arial" w:hAnsi="Arial" w:cs="Arial"/>
                <w:i/>
                <w:sz w:val="16"/>
                <w:szCs w:val="16"/>
              </w:rPr>
              <w:br/>
              <w:t xml:space="preserve"> lub Sekretarza Województwa</w:t>
            </w:r>
          </w:p>
        </w:tc>
      </w:tr>
      <w:tr w:rsidR="008A6FFB" w:rsidRPr="00152225" w14:paraId="6F1194F0" w14:textId="77777777" w:rsidTr="00ED5FB0">
        <w:trPr>
          <w:trHeight w:val="1581"/>
        </w:trPr>
        <w:tc>
          <w:tcPr>
            <w:tcW w:w="4530" w:type="dxa"/>
          </w:tcPr>
          <w:p w14:paraId="4EF9FBE2" w14:textId="77777777" w:rsidR="008A6FFB" w:rsidRPr="004917F1" w:rsidRDefault="008A6FFB" w:rsidP="00ED5FB0">
            <w:pPr>
              <w:spacing w:after="101" w:line="276" w:lineRule="auto"/>
              <w:rPr>
                <w:rFonts w:ascii="Arial" w:hAnsi="Arial" w:cs="Arial"/>
                <w:i/>
                <w:sz w:val="12"/>
                <w:szCs w:val="12"/>
              </w:rPr>
            </w:pPr>
          </w:p>
          <w:p w14:paraId="39DCC2AB" w14:textId="77777777" w:rsidR="008A6FFB" w:rsidRPr="004917F1" w:rsidRDefault="008A6FFB" w:rsidP="00ED5FB0">
            <w:pPr>
              <w:spacing w:after="101" w:line="276" w:lineRule="auto"/>
              <w:rPr>
                <w:rFonts w:ascii="Arial" w:hAnsi="Arial" w:cs="Arial"/>
                <w:i/>
                <w:sz w:val="12"/>
                <w:szCs w:val="12"/>
              </w:rPr>
            </w:pPr>
          </w:p>
          <w:p w14:paraId="6524F203" w14:textId="77777777" w:rsidR="008A6FFB" w:rsidRPr="004917F1" w:rsidRDefault="008A6FFB" w:rsidP="00ED5FB0">
            <w:pPr>
              <w:spacing w:after="101" w:line="276" w:lineRule="auto"/>
              <w:rPr>
                <w:rFonts w:ascii="Arial" w:hAnsi="Arial" w:cs="Arial"/>
                <w:i/>
                <w:sz w:val="12"/>
                <w:szCs w:val="12"/>
              </w:rPr>
            </w:pPr>
          </w:p>
          <w:p w14:paraId="55653967" w14:textId="77777777" w:rsidR="008A6FFB" w:rsidRPr="004917F1" w:rsidRDefault="008A6FFB" w:rsidP="00ED5FB0">
            <w:pPr>
              <w:spacing w:after="101" w:line="276" w:lineRule="auto"/>
              <w:rPr>
                <w:rFonts w:ascii="Arial" w:hAnsi="Arial" w:cs="Arial"/>
                <w:i/>
                <w:sz w:val="12"/>
                <w:szCs w:val="12"/>
              </w:rPr>
            </w:pPr>
          </w:p>
          <w:p w14:paraId="2757F5DE" w14:textId="28D26653" w:rsidR="008A6FFB" w:rsidRPr="004917F1" w:rsidRDefault="008A6FFB" w:rsidP="00ED5FB0">
            <w:pPr>
              <w:jc w:val="center"/>
              <w:rPr>
                <w:rFonts w:ascii="Arial" w:hAnsi="Arial" w:cs="Arial"/>
                <w:i/>
                <w:sz w:val="12"/>
                <w:szCs w:val="12"/>
              </w:rPr>
            </w:pPr>
            <w:r w:rsidRPr="004917F1">
              <w:rPr>
                <w:rFonts w:ascii="Arial" w:hAnsi="Arial" w:cs="Arial"/>
                <w:i/>
                <w:sz w:val="12"/>
                <w:szCs w:val="12"/>
              </w:rPr>
              <w:t>…………………</w:t>
            </w:r>
            <w:r w:rsidR="00820061" w:rsidRPr="004917F1">
              <w:rPr>
                <w:rFonts w:ascii="Arial" w:hAnsi="Arial" w:cs="Arial"/>
                <w:i/>
                <w:sz w:val="12"/>
                <w:szCs w:val="12"/>
              </w:rPr>
              <w:t>……………………………..</w:t>
            </w:r>
            <w:r w:rsidRPr="004917F1">
              <w:rPr>
                <w:rFonts w:ascii="Arial" w:hAnsi="Arial" w:cs="Arial"/>
                <w:i/>
                <w:sz w:val="12"/>
                <w:szCs w:val="12"/>
              </w:rPr>
              <w:t>…………………………….</w:t>
            </w:r>
          </w:p>
          <w:p w14:paraId="74800A21" w14:textId="7503B387" w:rsidR="008A6FFB" w:rsidRPr="004917F1" w:rsidRDefault="008A6FFB" w:rsidP="00ED5FB0">
            <w:pPr>
              <w:spacing w:after="101" w:line="276" w:lineRule="auto"/>
              <w:jc w:val="center"/>
              <w:rPr>
                <w:rFonts w:ascii="Arial" w:hAnsi="Arial" w:cs="Arial"/>
                <w:i/>
                <w:sz w:val="16"/>
                <w:szCs w:val="16"/>
              </w:rPr>
            </w:pPr>
            <w:r w:rsidRPr="004917F1">
              <w:rPr>
                <w:rFonts w:ascii="Arial" w:hAnsi="Arial" w:cs="Arial"/>
                <w:i/>
                <w:sz w:val="16"/>
                <w:szCs w:val="16"/>
              </w:rPr>
              <w:t>Podpis Członka Zarządu Województwa lub Sekretarza Województwa</w:t>
            </w:r>
            <w:r w:rsidR="004917F1">
              <w:rPr>
                <w:rFonts w:ascii="Arial" w:hAnsi="Arial" w:cs="Arial"/>
                <w:i/>
                <w:sz w:val="16"/>
                <w:szCs w:val="16"/>
              </w:rPr>
              <w:t xml:space="preserve"> </w:t>
            </w:r>
            <w:r w:rsidRPr="004917F1">
              <w:rPr>
                <w:rFonts w:ascii="Arial" w:hAnsi="Arial" w:cs="Arial"/>
                <w:i/>
                <w:sz w:val="16"/>
                <w:szCs w:val="16"/>
              </w:rPr>
              <w:t xml:space="preserve">/Podpis Dyrektora komórki organizacyjnej Urzędu lub jego zastępcy </w:t>
            </w:r>
            <w:r w:rsidRPr="004917F1">
              <w:rPr>
                <w:rFonts w:ascii="Arial" w:hAnsi="Arial" w:cs="Arial"/>
                <w:i/>
                <w:sz w:val="16"/>
                <w:szCs w:val="16"/>
              </w:rPr>
              <w:br/>
            </w:r>
            <w:r w:rsidRPr="004917F1">
              <w:rPr>
                <w:rFonts w:ascii="Arial" w:hAnsi="Arial" w:cs="Arial"/>
                <w:i/>
                <w:sz w:val="16"/>
                <w:szCs w:val="16"/>
              </w:rPr>
              <w:br/>
            </w:r>
          </w:p>
        </w:tc>
      </w:tr>
      <w:tr w:rsidR="008A6FFB" w:rsidRPr="00152225" w14:paraId="0F8E5814" w14:textId="77777777" w:rsidTr="00ED5FB0">
        <w:tc>
          <w:tcPr>
            <w:tcW w:w="4530" w:type="dxa"/>
          </w:tcPr>
          <w:p w14:paraId="108BAC42" w14:textId="22DF8DA2" w:rsidR="008A6FFB" w:rsidRDefault="008A6FFB" w:rsidP="00ED5FB0">
            <w:pPr>
              <w:spacing w:after="101" w:line="276" w:lineRule="auto"/>
              <w:rPr>
                <w:rFonts w:ascii="Arial" w:hAnsi="Arial" w:cs="Arial"/>
                <w:i/>
                <w:sz w:val="12"/>
                <w:szCs w:val="12"/>
              </w:rPr>
            </w:pPr>
          </w:p>
          <w:p w14:paraId="7549447C" w14:textId="77777777" w:rsidR="008B751D" w:rsidRPr="004917F1" w:rsidRDefault="008B751D" w:rsidP="00ED5FB0">
            <w:pPr>
              <w:spacing w:after="101" w:line="276" w:lineRule="auto"/>
              <w:rPr>
                <w:rFonts w:ascii="Arial" w:hAnsi="Arial" w:cs="Arial"/>
                <w:i/>
                <w:sz w:val="12"/>
                <w:szCs w:val="12"/>
              </w:rPr>
            </w:pPr>
          </w:p>
          <w:p w14:paraId="3CF2D459" w14:textId="77777777" w:rsidR="008A6FFB" w:rsidRPr="004917F1" w:rsidRDefault="008A6FFB" w:rsidP="00ED5FB0">
            <w:pPr>
              <w:spacing w:after="101" w:line="276" w:lineRule="auto"/>
              <w:rPr>
                <w:rFonts w:ascii="Arial" w:hAnsi="Arial" w:cs="Arial"/>
                <w:i/>
                <w:sz w:val="12"/>
                <w:szCs w:val="12"/>
              </w:rPr>
            </w:pPr>
          </w:p>
          <w:p w14:paraId="4AC9257C" w14:textId="77777777" w:rsidR="008A6FFB" w:rsidRPr="004917F1" w:rsidRDefault="008A6FFB" w:rsidP="00ED5FB0">
            <w:pPr>
              <w:spacing w:after="101" w:line="276" w:lineRule="auto"/>
              <w:rPr>
                <w:rFonts w:ascii="Arial" w:hAnsi="Arial" w:cs="Arial"/>
                <w:i/>
                <w:sz w:val="12"/>
                <w:szCs w:val="12"/>
              </w:rPr>
            </w:pPr>
          </w:p>
          <w:p w14:paraId="21AFE702" w14:textId="77777777" w:rsidR="008A6FFB" w:rsidRPr="004917F1" w:rsidRDefault="008A6FFB" w:rsidP="00ED5FB0">
            <w:pPr>
              <w:spacing w:after="101" w:line="276" w:lineRule="auto"/>
              <w:rPr>
                <w:rFonts w:ascii="Arial" w:hAnsi="Arial" w:cs="Arial"/>
                <w:i/>
                <w:sz w:val="12"/>
                <w:szCs w:val="12"/>
              </w:rPr>
            </w:pPr>
          </w:p>
          <w:p w14:paraId="743DECD9" w14:textId="77777777" w:rsidR="008A6FFB" w:rsidRPr="004917F1" w:rsidRDefault="008A6FFB" w:rsidP="00ED5FB0">
            <w:pPr>
              <w:jc w:val="center"/>
              <w:rPr>
                <w:rFonts w:ascii="Arial" w:hAnsi="Arial" w:cs="Arial"/>
                <w:i/>
                <w:sz w:val="12"/>
                <w:szCs w:val="12"/>
              </w:rPr>
            </w:pPr>
            <w:r w:rsidRPr="004917F1">
              <w:rPr>
                <w:rFonts w:ascii="Arial" w:hAnsi="Arial" w:cs="Arial"/>
                <w:i/>
                <w:sz w:val="12"/>
                <w:szCs w:val="12"/>
              </w:rPr>
              <w:t>……………………………………………….</w:t>
            </w:r>
          </w:p>
          <w:p w14:paraId="06B438B9" w14:textId="77777777" w:rsidR="008A6FFB" w:rsidRPr="004917F1" w:rsidRDefault="008A6FFB" w:rsidP="00ED5FB0">
            <w:pPr>
              <w:spacing w:after="101" w:line="276" w:lineRule="auto"/>
              <w:jc w:val="center"/>
              <w:rPr>
                <w:rFonts w:ascii="Arial" w:hAnsi="Arial" w:cs="Arial"/>
                <w:i/>
                <w:sz w:val="16"/>
                <w:szCs w:val="16"/>
              </w:rPr>
            </w:pPr>
            <w:r w:rsidRPr="004917F1">
              <w:rPr>
                <w:rFonts w:ascii="Arial" w:hAnsi="Arial" w:cs="Arial"/>
                <w:i/>
                <w:sz w:val="16"/>
                <w:szCs w:val="16"/>
              </w:rPr>
              <w:t xml:space="preserve">Podpis Skarbnika (kontrasygnata) </w:t>
            </w:r>
            <w:r w:rsidRPr="004917F1">
              <w:rPr>
                <w:rFonts w:ascii="Arial" w:hAnsi="Arial" w:cs="Arial"/>
                <w:i/>
                <w:sz w:val="16"/>
                <w:szCs w:val="16"/>
              </w:rPr>
              <w:br/>
              <w:t>lub osoby upoważnionej</w:t>
            </w:r>
          </w:p>
          <w:p w14:paraId="4AF0B64C" w14:textId="77777777" w:rsidR="008A6FFB" w:rsidRPr="004917F1" w:rsidRDefault="008A6FFB" w:rsidP="00ED5FB0">
            <w:pPr>
              <w:spacing w:after="101" w:line="276" w:lineRule="auto"/>
              <w:jc w:val="center"/>
              <w:rPr>
                <w:rFonts w:ascii="Arial" w:hAnsi="Arial" w:cs="Arial"/>
                <w:i/>
                <w:sz w:val="12"/>
                <w:szCs w:val="12"/>
              </w:rPr>
            </w:pPr>
          </w:p>
        </w:tc>
      </w:tr>
      <w:tr w:rsidR="008A6FFB" w:rsidRPr="00D93D4A" w14:paraId="1E7B5270" w14:textId="77777777" w:rsidTr="00ED5FB0">
        <w:tc>
          <w:tcPr>
            <w:tcW w:w="4530" w:type="dxa"/>
          </w:tcPr>
          <w:p w14:paraId="62D5C244" w14:textId="36F98C76" w:rsidR="008A6FFB" w:rsidRPr="004917F1" w:rsidRDefault="008A6FFB" w:rsidP="00ED5FB0">
            <w:pPr>
              <w:spacing w:after="101" w:line="276" w:lineRule="auto"/>
              <w:jc w:val="center"/>
              <w:rPr>
                <w:rFonts w:ascii="Arial" w:hAnsi="Arial" w:cs="Arial"/>
                <w:i/>
                <w:sz w:val="16"/>
                <w:szCs w:val="16"/>
              </w:rPr>
            </w:pPr>
            <w:r w:rsidRPr="004917F1">
              <w:rPr>
                <w:rFonts w:ascii="Arial" w:hAnsi="Arial" w:cs="Arial"/>
                <w:i/>
                <w:sz w:val="16"/>
                <w:szCs w:val="16"/>
              </w:rPr>
              <w:t xml:space="preserve">Zaakceptowano po względem merytorycznym </w:t>
            </w:r>
            <w:r w:rsidR="00820061" w:rsidRPr="004917F1">
              <w:rPr>
                <w:rFonts w:ascii="Arial" w:hAnsi="Arial" w:cs="Arial"/>
                <w:i/>
                <w:sz w:val="16"/>
                <w:szCs w:val="16"/>
              </w:rPr>
              <w:br/>
            </w:r>
            <w:r w:rsidRPr="004917F1">
              <w:rPr>
                <w:rFonts w:ascii="Arial" w:hAnsi="Arial" w:cs="Arial"/>
                <w:i/>
                <w:sz w:val="16"/>
                <w:szCs w:val="16"/>
              </w:rPr>
              <w:t>(</w:t>
            </w:r>
            <w:r w:rsidRPr="004917F1">
              <w:rPr>
                <w:rFonts w:ascii="Arial" w:hAnsi="Arial" w:cs="Arial"/>
                <w:b/>
                <w:bCs/>
                <w:i/>
                <w:sz w:val="16"/>
                <w:szCs w:val="16"/>
              </w:rPr>
              <w:t>Departament wiodący - CI</w:t>
            </w:r>
            <w:r w:rsidRPr="004917F1">
              <w:rPr>
                <w:rFonts w:ascii="Arial" w:hAnsi="Arial" w:cs="Arial"/>
                <w:i/>
                <w:sz w:val="16"/>
                <w:szCs w:val="16"/>
              </w:rPr>
              <w:t>)</w:t>
            </w:r>
          </w:p>
          <w:p w14:paraId="0AC5C3BA" w14:textId="16D53193" w:rsidR="008A6FFB" w:rsidRDefault="008A6FFB" w:rsidP="00ED5FB0">
            <w:pPr>
              <w:spacing w:after="101" w:line="276" w:lineRule="auto"/>
              <w:rPr>
                <w:rFonts w:ascii="Arial" w:hAnsi="Arial" w:cs="Arial"/>
                <w:i/>
                <w:sz w:val="16"/>
                <w:szCs w:val="16"/>
              </w:rPr>
            </w:pPr>
          </w:p>
          <w:p w14:paraId="0BDB96DE" w14:textId="77777777" w:rsidR="008B751D" w:rsidRPr="004917F1" w:rsidRDefault="008B751D" w:rsidP="00ED5FB0">
            <w:pPr>
              <w:spacing w:after="101" w:line="276" w:lineRule="auto"/>
              <w:rPr>
                <w:rFonts w:ascii="Arial" w:hAnsi="Arial" w:cs="Arial"/>
                <w:i/>
                <w:sz w:val="16"/>
                <w:szCs w:val="16"/>
              </w:rPr>
            </w:pPr>
          </w:p>
          <w:p w14:paraId="5FF260FA" w14:textId="77777777" w:rsidR="008A6FFB" w:rsidRPr="004917F1" w:rsidRDefault="008A6FFB" w:rsidP="00ED5FB0">
            <w:pPr>
              <w:spacing w:after="101" w:line="276" w:lineRule="auto"/>
              <w:rPr>
                <w:rFonts w:ascii="Arial" w:hAnsi="Arial" w:cs="Arial"/>
                <w:i/>
                <w:sz w:val="12"/>
                <w:szCs w:val="12"/>
              </w:rPr>
            </w:pPr>
          </w:p>
          <w:p w14:paraId="707F4FAD" w14:textId="77777777" w:rsidR="008A6FFB" w:rsidRPr="004917F1" w:rsidRDefault="008A6FFB" w:rsidP="00ED5FB0">
            <w:pPr>
              <w:spacing w:after="101" w:line="276" w:lineRule="auto"/>
              <w:rPr>
                <w:rFonts w:ascii="Arial" w:hAnsi="Arial" w:cs="Arial"/>
                <w:i/>
                <w:sz w:val="12"/>
                <w:szCs w:val="12"/>
              </w:rPr>
            </w:pPr>
          </w:p>
          <w:p w14:paraId="5F209F86" w14:textId="77777777" w:rsidR="008A6FFB" w:rsidRPr="004917F1" w:rsidRDefault="008A6FFB" w:rsidP="00ED5FB0">
            <w:pPr>
              <w:spacing w:after="101" w:line="276" w:lineRule="auto"/>
              <w:rPr>
                <w:rFonts w:ascii="Arial" w:hAnsi="Arial" w:cs="Arial"/>
                <w:i/>
                <w:sz w:val="12"/>
                <w:szCs w:val="12"/>
              </w:rPr>
            </w:pPr>
          </w:p>
          <w:p w14:paraId="0194C54E" w14:textId="1D551491" w:rsidR="008A6FFB" w:rsidRPr="004917F1" w:rsidRDefault="008A6FFB" w:rsidP="00ED5FB0">
            <w:pPr>
              <w:jc w:val="center"/>
              <w:rPr>
                <w:rFonts w:ascii="Arial" w:hAnsi="Arial" w:cs="Arial"/>
                <w:i/>
                <w:sz w:val="12"/>
                <w:szCs w:val="12"/>
              </w:rPr>
            </w:pPr>
            <w:r w:rsidRPr="004917F1">
              <w:rPr>
                <w:rFonts w:ascii="Arial" w:hAnsi="Arial" w:cs="Arial"/>
                <w:i/>
                <w:sz w:val="12"/>
                <w:szCs w:val="12"/>
              </w:rPr>
              <w:t>………………………</w:t>
            </w:r>
            <w:r w:rsidR="004917F1">
              <w:rPr>
                <w:rFonts w:ascii="Arial" w:hAnsi="Arial" w:cs="Arial"/>
                <w:i/>
                <w:sz w:val="12"/>
                <w:szCs w:val="12"/>
              </w:rPr>
              <w:t>…………………………</w:t>
            </w:r>
            <w:r w:rsidRPr="004917F1">
              <w:rPr>
                <w:rFonts w:ascii="Arial" w:hAnsi="Arial" w:cs="Arial"/>
                <w:i/>
                <w:sz w:val="12"/>
                <w:szCs w:val="12"/>
              </w:rPr>
              <w:t>……………………….</w:t>
            </w:r>
          </w:p>
          <w:p w14:paraId="4361EAD9" w14:textId="2AAC353A" w:rsidR="008A6FFB" w:rsidRPr="004917F1" w:rsidRDefault="008A6FFB" w:rsidP="00ED5FB0">
            <w:pPr>
              <w:spacing w:after="101" w:line="276" w:lineRule="auto"/>
              <w:jc w:val="center"/>
              <w:rPr>
                <w:rFonts w:ascii="Arial" w:hAnsi="Arial" w:cs="Arial"/>
                <w:sz w:val="16"/>
                <w:szCs w:val="16"/>
              </w:rPr>
            </w:pPr>
            <w:r w:rsidRPr="004917F1">
              <w:rPr>
                <w:rFonts w:ascii="Arial" w:hAnsi="Arial" w:cs="Arial"/>
                <w:i/>
                <w:sz w:val="16"/>
                <w:szCs w:val="16"/>
              </w:rPr>
              <w:t>Podpis Dyrektora komórki organizacyjnej Urzędu</w:t>
            </w:r>
            <w:r w:rsidRPr="004917F1">
              <w:rPr>
                <w:rFonts w:ascii="Arial" w:hAnsi="Arial" w:cs="Arial"/>
                <w:i/>
                <w:sz w:val="16"/>
                <w:szCs w:val="16"/>
              </w:rPr>
              <w:br/>
              <w:t>lub jego zastępcy</w:t>
            </w:r>
            <w:r w:rsidR="00820061" w:rsidRPr="004917F1">
              <w:rPr>
                <w:rFonts w:ascii="Arial" w:hAnsi="Arial" w:cs="Arial"/>
                <w:i/>
                <w:sz w:val="16"/>
                <w:szCs w:val="16"/>
              </w:rPr>
              <w:br/>
            </w:r>
          </w:p>
        </w:tc>
      </w:tr>
      <w:tr w:rsidR="008A6FFB" w:rsidRPr="00152225" w14:paraId="0A992C26" w14:textId="77777777" w:rsidTr="00ED5FB0">
        <w:tc>
          <w:tcPr>
            <w:tcW w:w="4530" w:type="dxa"/>
          </w:tcPr>
          <w:p w14:paraId="7C165C30" w14:textId="1E8E4B62" w:rsidR="008A6FFB" w:rsidRPr="004917F1" w:rsidRDefault="008A6FFB" w:rsidP="00ED5FB0">
            <w:pPr>
              <w:spacing w:after="101" w:line="276" w:lineRule="auto"/>
              <w:jc w:val="center"/>
              <w:rPr>
                <w:rFonts w:ascii="Arial" w:hAnsi="Arial" w:cs="Arial"/>
                <w:i/>
                <w:sz w:val="16"/>
                <w:szCs w:val="16"/>
              </w:rPr>
            </w:pPr>
            <w:r w:rsidRPr="004917F1">
              <w:rPr>
                <w:rFonts w:ascii="Arial" w:hAnsi="Arial" w:cs="Arial"/>
                <w:i/>
                <w:sz w:val="16"/>
                <w:szCs w:val="16"/>
              </w:rPr>
              <w:t xml:space="preserve">Zaakceptowano po względem merytorycznym </w:t>
            </w:r>
            <w:r w:rsidR="00820061" w:rsidRPr="004917F1">
              <w:rPr>
                <w:rFonts w:ascii="Arial" w:hAnsi="Arial" w:cs="Arial"/>
                <w:i/>
                <w:sz w:val="16"/>
                <w:szCs w:val="16"/>
              </w:rPr>
              <w:br/>
            </w:r>
            <w:r w:rsidRPr="004917F1">
              <w:rPr>
                <w:rFonts w:ascii="Arial" w:hAnsi="Arial" w:cs="Arial"/>
                <w:i/>
                <w:sz w:val="16"/>
                <w:szCs w:val="16"/>
              </w:rPr>
              <w:t>(</w:t>
            </w:r>
            <w:r w:rsidRPr="004917F1">
              <w:rPr>
                <w:rFonts w:ascii="Arial" w:hAnsi="Arial" w:cs="Arial"/>
                <w:b/>
                <w:bCs/>
                <w:i/>
                <w:sz w:val="16"/>
                <w:szCs w:val="16"/>
              </w:rPr>
              <w:t>Departament współdziałający</w:t>
            </w:r>
            <w:r w:rsidR="00820061" w:rsidRPr="004917F1">
              <w:rPr>
                <w:rFonts w:ascii="Arial" w:hAnsi="Arial" w:cs="Arial"/>
                <w:b/>
                <w:bCs/>
                <w:i/>
                <w:sz w:val="16"/>
                <w:szCs w:val="16"/>
              </w:rPr>
              <w:t xml:space="preserve"> - AL</w:t>
            </w:r>
            <w:r w:rsidRPr="004917F1">
              <w:rPr>
                <w:rFonts w:ascii="Arial" w:hAnsi="Arial" w:cs="Arial"/>
                <w:i/>
                <w:sz w:val="16"/>
                <w:szCs w:val="16"/>
              </w:rPr>
              <w:t>)</w:t>
            </w:r>
          </w:p>
          <w:p w14:paraId="055241B6" w14:textId="02377A8D" w:rsidR="008A6FFB" w:rsidRDefault="008A6FFB" w:rsidP="00ED5FB0">
            <w:pPr>
              <w:spacing w:after="101" w:line="276" w:lineRule="auto"/>
              <w:rPr>
                <w:rFonts w:ascii="Arial" w:hAnsi="Arial" w:cs="Arial"/>
                <w:i/>
                <w:sz w:val="12"/>
                <w:szCs w:val="12"/>
              </w:rPr>
            </w:pPr>
          </w:p>
          <w:p w14:paraId="256513AB" w14:textId="77777777" w:rsidR="008B751D" w:rsidRPr="004917F1" w:rsidRDefault="008B751D" w:rsidP="00ED5FB0">
            <w:pPr>
              <w:spacing w:after="101" w:line="276" w:lineRule="auto"/>
              <w:rPr>
                <w:rFonts w:ascii="Arial" w:hAnsi="Arial" w:cs="Arial"/>
                <w:i/>
                <w:sz w:val="12"/>
                <w:szCs w:val="12"/>
              </w:rPr>
            </w:pPr>
          </w:p>
          <w:p w14:paraId="3FAF8609" w14:textId="53EEB123" w:rsidR="008A6FFB" w:rsidRPr="004917F1" w:rsidRDefault="008A6FFB" w:rsidP="00ED5FB0">
            <w:pPr>
              <w:spacing w:after="101" w:line="276" w:lineRule="auto"/>
              <w:rPr>
                <w:rFonts w:ascii="Arial" w:hAnsi="Arial" w:cs="Arial"/>
                <w:i/>
                <w:sz w:val="12"/>
                <w:szCs w:val="12"/>
              </w:rPr>
            </w:pPr>
          </w:p>
          <w:p w14:paraId="070E70F2" w14:textId="77777777" w:rsidR="00820061" w:rsidRPr="004917F1" w:rsidRDefault="00820061" w:rsidP="00ED5FB0">
            <w:pPr>
              <w:spacing w:after="101" w:line="276" w:lineRule="auto"/>
              <w:rPr>
                <w:rFonts w:ascii="Arial" w:hAnsi="Arial" w:cs="Arial"/>
                <w:i/>
                <w:sz w:val="12"/>
                <w:szCs w:val="12"/>
              </w:rPr>
            </w:pPr>
          </w:p>
          <w:p w14:paraId="2B1BF825" w14:textId="278111FA" w:rsidR="00820061" w:rsidRPr="004917F1" w:rsidRDefault="00820061" w:rsidP="00820061">
            <w:pPr>
              <w:jc w:val="center"/>
              <w:rPr>
                <w:rFonts w:ascii="Arial" w:hAnsi="Arial" w:cs="Arial"/>
                <w:i/>
                <w:sz w:val="12"/>
                <w:szCs w:val="12"/>
              </w:rPr>
            </w:pPr>
            <w:r w:rsidRPr="004917F1">
              <w:rPr>
                <w:rFonts w:ascii="Arial" w:hAnsi="Arial" w:cs="Arial"/>
                <w:i/>
                <w:sz w:val="12"/>
                <w:szCs w:val="12"/>
              </w:rPr>
              <w:t>………………………</w:t>
            </w:r>
            <w:r w:rsidR="004917F1">
              <w:rPr>
                <w:rFonts w:ascii="Arial" w:hAnsi="Arial" w:cs="Arial"/>
                <w:i/>
                <w:sz w:val="12"/>
                <w:szCs w:val="12"/>
              </w:rPr>
              <w:t>………………………….</w:t>
            </w:r>
            <w:r w:rsidRPr="004917F1">
              <w:rPr>
                <w:rFonts w:ascii="Arial" w:hAnsi="Arial" w:cs="Arial"/>
                <w:i/>
                <w:sz w:val="12"/>
                <w:szCs w:val="12"/>
              </w:rPr>
              <w:t>……………………….</w:t>
            </w:r>
          </w:p>
          <w:p w14:paraId="4BB5DEF8" w14:textId="6B0B8020" w:rsidR="008A6FFB" w:rsidRPr="004917F1" w:rsidRDefault="00820061" w:rsidP="00820061">
            <w:pPr>
              <w:spacing w:after="101" w:line="276" w:lineRule="auto"/>
              <w:jc w:val="center"/>
              <w:rPr>
                <w:rFonts w:ascii="Arial" w:hAnsi="Arial" w:cs="Arial"/>
                <w:i/>
                <w:sz w:val="16"/>
                <w:szCs w:val="16"/>
              </w:rPr>
            </w:pPr>
            <w:r w:rsidRPr="004917F1">
              <w:rPr>
                <w:rFonts w:ascii="Arial" w:hAnsi="Arial" w:cs="Arial"/>
                <w:i/>
                <w:sz w:val="16"/>
                <w:szCs w:val="16"/>
              </w:rPr>
              <w:t>Podpis Dyrektora komórki organizacyjnej Urzędu</w:t>
            </w:r>
            <w:r w:rsidRPr="004917F1">
              <w:rPr>
                <w:rFonts w:ascii="Arial" w:hAnsi="Arial" w:cs="Arial"/>
                <w:i/>
                <w:sz w:val="16"/>
                <w:szCs w:val="16"/>
              </w:rPr>
              <w:br/>
              <w:t>lub jego zastępcy</w:t>
            </w:r>
          </w:p>
          <w:p w14:paraId="1B37A690" w14:textId="77777777" w:rsidR="008A6FFB" w:rsidRPr="004917F1" w:rsidRDefault="008A6FFB" w:rsidP="00ED5FB0">
            <w:pPr>
              <w:spacing w:after="101" w:line="276" w:lineRule="auto"/>
              <w:rPr>
                <w:rFonts w:ascii="Arial" w:hAnsi="Arial" w:cs="Arial"/>
                <w:i/>
                <w:sz w:val="12"/>
                <w:szCs w:val="12"/>
              </w:rPr>
            </w:pPr>
          </w:p>
          <w:p w14:paraId="14BA49F9" w14:textId="0A25C633" w:rsidR="00820061" w:rsidRPr="004917F1" w:rsidRDefault="00820061" w:rsidP="00820061">
            <w:pPr>
              <w:spacing w:after="101" w:line="276" w:lineRule="auto"/>
              <w:jc w:val="center"/>
              <w:rPr>
                <w:rFonts w:ascii="Arial" w:hAnsi="Arial" w:cs="Arial"/>
                <w:i/>
                <w:sz w:val="16"/>
                <w:szCs w:val="16"/>
              </w:rPr>
            </w:pPr>
            <w:r w:rsidRPr="004917F1">
              <w:rPr>
                <w:rFonts w:ascii="Arial" w:hAnsi="Arial" w:cs="Arial"/>
                <w:i/>
                <w:sz w:val="16"/>
                <w:szCs w:val="16"/>
              </w:rPr>
              <w:t xml:space="preserve">Zaakceptowano po względem merytorycznym </w:t>
            </w:r>
            <w:r w:rsidRPr="004917F1">
              <w:rPr>
                <w:rFonts w:ascii="Arial" w:hAnsi="Arial" w:cs="Arial"/>
                <w:i/>
                <w:sz w:val="16"/>
                <w:szCs w:val="16"/>
              </w:rPr>
              <w:br/>
            </w:r>
            <w:r w:rsidRPr="004917F1">
              <w:rPr>
                <w:rFonts w:ascii="Arial" w:hAnsi="Arial" w:cs="Arial"/>
                <w:b/>
                <w:bCs/>
                <w:i/>
                <w:sz w:val="16"/>
                <w:szCs w:val="16"/>
              </w:rPr>
              <w:t>(Departament współdziałający - RT</w:t>
            </w:r>
            <w:r w:rsidRPr="004917F1">
              <w:rPr>
                <w:rFonts w:ascii="Arial" w:hAnsi="Arial" w:cs="Arial"/>
                <w:i/>
                <w:sz w:val="16"/>
                <w:szCs w:val="16"/>
              </w:rPr>
              <w:t>)</w:t>
            </w:r>
          </w:p>
          <w:p w14:paraId="49B4857C" w14:textId="663139B6" w:rsidR="00820061" w:rsidRPr="004917F1" w:rsidRDefault="00820061" w:rsidP="00820061">
            <w:pPr>
              <w:spacing w:after="101" w:line="276" w:lineRule="auto"/>
              <w:rPr>
                <w:rFonts w:ascii="Arial" w:hAnsi="Arial" w:cs="Arial"/>
                <w:i/>
                <w:sz w:val="12"/>
                <w:szCs w:val="12"/>
              </w:rPr>
            </w:pPr>
          </w:p>
          <w:p w14:paraId="097FFB40" w14:textId="77777777" w:rsidR="00820061" w:rsidRPr="004917F1" w:rsidRDefault="00820061" w:rsidP="00820061">
            <w:pPr>
              <w:spacing w:after="101" w:line="276" w:lineRule="auto"/>
              <w:rPr>
                <w:rFonts w:ascii="Arial" w:hAnsi="Arial" w:cs="Arial"/>
                <w:i/>
                <w:sz w:val="12"/>
                <w:szCs w:val="12"/>
              </w:rPr>
            </w:pPr>
          </w:p>
          <w:p w14:paraId="2D71D072" w14:textId="31B0538D" w:rsidR="00820061" w:rsidRDefault="00820061" w:rsidP="00820061">
            <w:pPr>
              <w:spacing w:after="101" w:line="276" w:lineRule="auto"/>
              <w:rPr>
                <w:rFonts w:ascii="Arial" w:hAnsi="Arial" w:cs="Arial"/>
                <w:i/>
                <w:sz w:val="12"/>
                <w:szCs w:val="12"/>
              </w:rPr>
            </w:pPr>
          </w:p>
          <w:p w14:paraId="54821D31" w14:textId="77777777" w:rsidR="008B751D" w:rsidRDefault="008B751D" w:rsidP="00820061">
            <w:pPr>
              <w:spacing w:after="101" w:line="276" w:lineRule="auto"/>
              <w:rPr>
                <w:rFonts w:ascii="Arial" w:hAnsi="Arial" w:cs="Arial"/>
                <w:i/>
                <w:sz w:val="12"/>
                <w:szCs w:val="12"/>
              </w:rPr>
            </w:pPr>
          </w:p>
          <w:p w14:paraId="6A439C63" w14:textId="77777777" w:rsidR="008B751D" w:rsidRPr="004917F1" w:rsidRDefault="008B751D" w:rsidP="00820061">
            <w:pPr>
              <w:spacing w:after="101" w:line="276" w:lineRule="auto"/>
              <w:rPr>
                <w:rFonts w:ascii="Arial" w:hAnsi="Arial" w:cs="Arial"/>
                <w:i/>
                <w:sz w:val="12"/>
                <w:szCs w:val="12"/>
              </w:rPr>
            </w:pPr>
          </w:p>
          <w:p w14:paraId="02567C8F" w14:textId="16514FDD" w:rsidR="00820061" w:rsidRPr="004917F1" w:rsidRDefault="00820061" w:rsidP="00820061">
            <w:pPr>
              <w:jc w:val="center"/>
              <w:rPr>
                <w:rFonts w:ascii="Arial" w:hAnsi="Arial" w:cs="Arial"/>
                <w:i/>
                <w:sz w:val="12"/>
                <w:szCs w:val="12"/>
              </w:rPr>
            </w:pPr>
            <w:r w:rsidRPr="004917F1">
              <w:rPr>
                <w:rFonts w:ascii="Arial" w:hAnsi="Arial" w:cs="Arial"/>
                <w:i/>
                <w:sz w:val="12"/>
                <w:szCs w:val="12"/>
              </w:rPr>
              <w:t>……………………………</w:t>
            </w:r>
            <w:r w:rsidR="004917F1">
              <w:rPr>
                <w:rFonts w:ascii="Arial" w:hAnsi="Arial" w:cs="Arial"/>
                <w:i/>
                <w:sz w:val="12"/>
                <w:szCs w:val="12"/>
              </w:rPr>
              <w:t>…………………….</w:t>
            </w:r>
            <w:r w:rsidRPr="004917F1">
              <w:rPr>
                <w:rFonts w:ascii="Arial" w:hAnsi="Arial" w:cs="Arial"/>
                <w:i/>
                <w:sz w:val="12"/>
                <w:szCs w:val="12"/>
              </w:rPr>
              <w:t>………………….</w:t>
            </w:r>
          </w:p>
          <w:p w14:paraId="4AF536F1" w14:textId="77777777" w:rsidR="00820061" w:rsidRPr="004917F1" w:rsidRDefault="00820061" w:rsidP="00820061">
            <w:pPr>
              <w:spacing w:after="101" w:line="276" w:lineRule="auto"/>
              <w:jc w:val="center"/>
              <w:rPr>
                <w:rFonts w:ascii="Arial" w:hAnsi="Arial" w:cs="Arial"/>
                <w:i/>
                <w:sz w:val="16"/>
                <w:szCs w:val="16"/>
              </w:rPr>
            </w:pPr>
            <w:r w:rsidRPr="004917F1">
              <w:rPr>
                <w:rFonts w:ascii="Arial" w:hAnsi="Arial" w:cs="Arial"/>
                <w:i/>
                <w:sz w:val="16"/>
                <w:szCs w:val="16"/>
              </w:rPr>
              <w:t>Podpis Dyrektora komórki organizacyjnej Urzędu</w:t>
            </w:r>
            <w:r w:rsidRPr="004917F1">
              <w:rPr>
                <w:rFonts w:ascii="Arial" w:hAnsi="Arial" w:cs="Arial"/>
                <w:i/>
                <w:sz w:val="16"/>
                <w:szCs w:val="16"/>
              </w:rPr>
              <w:br/>
              <w:t>lub jego zastępcy</w:t>
            </w:r>
          </w:p>
          <w:p w14:paraId="5DE8B6DA" w14:textId="3C0E2E06" w:rsidR="00820061" w:rsidRPr="004917F1" w:rsidRDefault="00820061" w:rsidP="008A6FFB">
            <w:pPr>
              <w:spacing w:after="101"/>
              <w:jc w:val="center"/>
              <w:rPr>
                <w:rFonts w:ascii="Arial" w:hAnsi="Arial" w:cs="Arial"/>
                <w:i/>
                <w:sz w:val="12"/>
                <w:szCs w:val="12"/>
              </w:rPr>
            </w:pPr>
          </w:p>
          <w:p w14:paraId="6A933043" w14:textId="0DD66A98" w:rsidR="00820061" w:rsidRPr="004917F1" w:rsidRDefault="00820061" w:rsidP="00820061">
            <w:pPr>
              <w:spacing w:after="101" w:line="276" w:lineRule="auto"/>
              <w:jc w:val="center"/>
              <w:rPr>
                <w:rFonts w:ascii="Arial" w:hAnsi="Arial" w:cs="Arial"/>
                <w:i/>
                <w:sz w:val="16"/>
                <w:szCs w:val="16"/>
              </w:rPr>
            </w:pPr>
            <w:r w:rsidRPr="004917F1">
              <w:rPr>
                <w:rFonts w:ascii="Arial" w:hAnsi="Arial" w:cs="Arial"/>
                <w:i/>
                <w:sz w:val="16"/>
                <w:szCs w:val="16"/>
              </w:rPr>
              <w:t xml:space="preserve">Zaakceptowano po względem merytorycznym </w:t>
            </w:r>
            <w:r w:rsidRPr="004917F1">
              <w:rPr>
                <w:rFonts w:ascii="Arial" w:hAnsi="Arial" w:cs="Arial"/>
                <w:i/>
                <w:sz w:val="16"/>
                <w:szCs w:val="16"/>
              </w:rPr>
              <w:br/>
              <w:t>(</w:t>
            </w:r>
            <w:r w:rsidRPr="004917F1">
              <w:rPr>
                <w:rFonts w:ascii="Arial" w:hAnsi="Arial" w:cs="Arial"/>
                <w:b/>
                <w:bCs/>
                <w:i/>
                <w:sz w:val="16"/>
                <w:szCs w:val="16"/>
              </w:rPr>
              <w:t>Departament współdziałający - FS</w:t>
            </w:r>
            <w:r w:rsidRPr="004917F1">
              <w:rPr>
                <w:rFonts w:ascii="Arial" w:hAnsi="Arial" w:cs="Arial"/>
                <w:i/>
                <w:sz w:val="16"/>
                <w:szCs w:val="16"/>
              </w:rPr>
              <w:t>)</w:t>
            </w:r>
          </w:p>
          <w:p w14:paraId="2BAF6C75" w14:textId="1EA6B9E5" w:rsidR="00820061" w:rsidRDefault="00820061" w:rsidP="00820061">
            <w:pPr>
              <w:spacing w:after="101" w:line="276" w:lineRule="auto"/>
              <w:rPr>
                <w:rFonts w:ascii="Arial" w:hAnsi="Arial" w:cs="Arial"/>
                <w:i/>
                <w:sz w:val="12"/>
                <w:szCs w:val="12"/>
              </w:rPr>
            </w:pPr>
          </w:p>
          <w:p w14:paraId="7D36388A" w14:textId="77777777" w:rsidR="008B751D" w:rsidRPr="004917F1" w:rsidRDefault="008B751D" w:rsidP="00820061">
            <w:pPr>
              <w:spacing w:after="101" w:line="276" w:lineRule="auto"/>
              <w:rPr>
                <w:rFonts w:ascii="Arial" w:hAnsi="Arial" w:cs="Arial"/>
                <w:i/>
                <w:sz w:val="12"/>
                <w:szCs w:val="12"/>
              </w:rPr>
            </w:pPr>
          </w:p>
          <w:p w14:paraId="7B4EE3FF" w14:textId="77777777" w:rsidR="00820061" w:rsidRPr="004917F1" w:rsidRDefault="00820061" w:rsidP="00820061">
            <w:pPr>
              <w:spacing w:after="101" w:line="276" w:lineRule="auto"/>
              <w:rPr>
                <w:rFonts w:ascii="Arial" w:hAnsi="Arial" w:cs="Arial"/>
                <w:i/>
                <w:sz w:val="12"/>
                <w:szCs w:val="12"/>
              </w:rPr>
            </w:pPr>
          </w:p>
          <w:p w14:paraId="03E0907C" w14:textId="77777777" w:rsidR="00820061" w:rsidRPr="004917F1" w:rsidRDefault="00820061" w:rsidP="00820061">
            <w:pPr>
              <w:spacing w:after="101" w:line="276" w:lineRule="auto"/>
              <w:rPr>
                <w:rFonts w:ascii="Arial" w:hAnsi="Arial" w:cs="Arial"/>
                <w:i/>
                <w:sz w:val="12"/>
                <w:szCs w:val="12"/>
              </w:rPr>
            </w:pPr>
          </w:p>
          <w:p w14:paraId="59139F91" w14:textId="1C4A92B8" w:rsidR="00820061" w:rsidRPr="004917F1" w:rsidRDefault="00820061" w:rsidP="00820061">
            <w:pPr>
              <w:jc w:val="center"/>
              <w:rPr>
                <w:rFonts w:ascii="Arial" w:hAnsi="Arial" w:cs="Arial"/>
                <w:i/>
                <w:sz w:val="12"/>
                <w:szCs w:val="12"/>
              </w:rPr>
            </w:pPr>
            <w:r w:rsidRPr="004917F1">
              <w:rPr>
                <w:rFonts w:ascii="Arial" w:hAnsi="Arial" w:cs="Arial"/>
                <w:i/>
                <w:sz w:val="12"/>
                <w:szCs w:val="12"/>
              </w:rPr>
              <w:t>………………………</w:t>
            </w:r>
            <w:r w:rsidR="008B751D">
              <w:rPr>
                <w:rFonts w:ascii="Arial" w:hAnsi="Arial" w:cs="Arial"/>
                <w:i/>
                <w:sz w:val="12"/>
                <w:szCs w:val="12"/>
              </w:rPr>
              <w:t>……………………..</w:t>
            </w:r>
            <w:r w:rsidRPr="004917F1">
              <w:rPr>
                <w:rFonts w:ascii="Arial" w:hAnsi="Arial" w:cs="Arial"/>
                <w:i/>
                <w:sz w:val="12"/>
                <w:szCs w:val="12"/>
              </w:rPr>
              <w:t>……………………….</w:t>
            </w:r>
          </w:p>
          <w:p w14:paraId="60DD5231" w14:textId="77777777" w:rsidR="00820061" w:rsidRPr="008B751D" w:rsidRDefault="00820061" w:rsidP="00820061">
            <w:pPr>
              <w:spacing w:after="101" w:line="276" w:lineRule="auto"/>
              <w:jc w:val="center"/>
              <w:rPr>
                <w:rFonts w:ascii="Arial" w:hAnsi="Arial" w:cs="Arial"/>
                <w:i/>
                <w:sz w:val="16"/>
                <w:szCs w:val="16"/>
              </w:rPr>
            </w:pPr>
            <w:r w:rsidRPr="008B751D">
              <w:rPr>
                <w:rFonts w:ascii="Arial" w:hAnsi="Arial" w:cs="Arial"/>
                <w:i/>
                <w:sz w:val="16"/>
                <w:szCs w:val="16"/>
              </w:rPr>
              <w:t>Podpis Dyrektora komórki organizacyjnej Urzędu</w:t>
            </w:r>
            <w:r w:rsidRPr="008B751D">
              <w:rPr>
                <w:rFonts w:ascii="Arial" w:hAnsi="Arial" w:cs="Arial"/>
                <w:i/>
                <w:sz w:val="16"/>
                <w:szCs w:val="16"/>
              </w:rPr>
              <w:br/>
              <w:t>lub jego zastępcy</w:t>
            </w:r>
          </w:p>
          <w:p w14:paraId="7D5E893E" w14:textId="242408BC" w:rsidR="00820061" w:rsidRDefault="00820061" w:rsidP="008A6FFB">
            <w:pPr>
              <w:spacing w:after="101"/>
              <w:jc w:val="center"/>
              <w:rPr>
                <w:rFonts w:ascii="Arial" w:hAnsi="Arial" w:cs="Arial"/>
                <w:i/>
                <w:sz w:val="12"/>
                <w:szCs w:val="12"/>
              </w:rPr>
            </w:pPr>
          </w:p>
          <w:p w14:paraId="156FDEDA" w14:textId="7FC520C4" w:rsidR="008B751D" w:rsidRDefault="008B751D" w:rsidP="008A6FFB">
            <w:pPr>
              <w:spacing w:after="101"/>
              <w:jc w:val="center"/>
              <w:rPr>
                <w:rFonts w:ascii="Arial" w:hAnsi="Arial" w:cs="Arial"/>
                <w:i/>
                <w:sz w:val="12"/>
                <w:szCs w:val="12"/>
              </w:rPr>
            </w:pPr>
          </w:p>
          <w:p w14:paraId="4886FBA9" w14:textId="7D7150FE" w:rsidR="008B751D" w:rsidRDefault="008B751D" w:rsidP="008A6FFB">
            <w:pPr>
              <w:spacing w:after="101"/>
              <w:jc w:val="center"/>
              <w:rPr>
                <w:rFonts w:ascii="Arial" w:hAnsi="Arial" w:cs="Arial"/>
                <w:i/>
                <w:sz w:val="12"/>
                <w:szCs w:val="12"/>
              </w:rPr>
            </w:pPr>
          </w:p>
          <w:p w14:paraId="7F3D0EDD" w14:textId="64703862" w:rsidR="008B751D" w:rsidRDefault="008B751D" w:rsidP="008A6FFB">
            <w:pPr>
              <w:spacing w:after="101"/>
              <w:jc w:val="center"/>
              <w:rPr>
                <w:rFonts w:ascii="Arial" w:hAnsi="Arial" w:cs="Arial"/>
                <w:i/>
                <w:sz w:val="12"/>
                <w:szCs w:val="12"/>
              </w:rPr>
            </w:pPr>
          </w:p>
          <w:p w14:paraId="402FEA6F" w14:textId="77777777" w:rsidR="008B751D" w:rsidRPr="004917F1" w:rsidRDefault="008B751D" w:rsidP="008A6FFB">
            <w:pPr>
              <w:spacing w:after="101"/>
              <w:jc w:val="center"/>
              <w:rPr>
                <w:rFonts w:ascii="Arial" w:hAnsi="Arial" w:cs="Arial"/>
                <w:i/>
                <w:sz w:val="12"/>
                <w:szCs w:val="12"/>
              </w:rPr>
            </w:pPr>
          </w:p>
          <w:p w14:paraId="44A062BF" w14:textId="00C074F6" w:rsidR="00820061" w:rsidRPr="008B751D" w:rsidRDefault="00820061" w:rsidP="00820061">
            <w:pPr>
              <w:spacing w:after="101" w:line="276" w:lineRule="auto"/>
              <w:jc w:val="center"/>
              <w:rPr>
                <w:rFonts w:ascii="Arial" w:hAnsi="Arial" w:cs="Arial"/>
                <w:i/>
                <w:sz w:val="16"/>
                <w:szCs w:val="16"/>
              </w:rPr>
            </w:pPr>
            <w:r w:rsidRPr="008B751D">
              <w:rPr>
                <w:rFonts w:ascii="Arial" w:hAnsi="Arial" w:cs="Arial"/>
                <w:i/>
                <w:sz w:val="16"/>
                <w:szCs w:val="16"/>
              </w:rPr>
              <w:lastRenderedPageBreak/>
              <w:t>Zaakceptowano po względem merytorycznym</w:t>
            </w:r>
            <w:r w:rsidRPr="008B751D">
              <w:rPr>
                <w:rFonts w:ascii="Arial" w:hAnsi="Arial" w:cs="Arial"/>
                <w:i/>
                <w:sz w:val="16"/>
                <w:szCs w:val="16"/>
              </w:rPr>
              <w:br/>
              <w:t>(</w:t>
            </w:r>
            <w:r w:rsidRPr="008B751D">
              <w:rPr>
                <w:rFonts w:ascii="Arial" w:hAnsi="Arial" w:cs="Arial"/>
                <w:b/>
                <w:bCs/>
                <w:i/>
                <w:sz w:val="16"/>
                <w:szCs w:val="16"/>
              </w:rPr>
              <w:t>Departament współdziałający - PW</w:t>
            </w:r>
            <w:r w:rsidRPr="008B751D">
              <w:rPr>
                <w:rFonts w:ascii="Arial" w:hAnsi="Arial" w:cs="Arial"/>
                <w:i/>
                <w:sz w:val="16"/>
                <w:szCs w:val="16"/>
              </w:rPr>
              <w:t>)</w:t>
            </w:r>
          </w:p>
          <w:p w14:paraId="57F90A3C" w14:textId="1119F6E4" w:rsidR="00820061" w:rsidRDefault="00820061" w:rsidP="00820061">
            <w:pPr>
              <w:spacing w:after="101" w:line="276" w:lineRule="auto"/>
              <w:rPr>
                <w:rFonts w:ascii="Arial" w:hAnsi="Arial" w:cs="Arial"/>
                <w:i/>
                <w:sz w:val="12"/>
                <w:szCs w:val="12"/>
              </w:rPr>
            </w:pPr>
          </w:p>
          <w:p w14:paraId="2C214453" w14:textId="77777777" w:rsidR="008B751D" w:rsidRPr="004917F1" w:rsidRDefault="008B751D" w:rsidP="00820061">
            <w:pPr>
              <w:spacing w:after="101" w:line="276" w:lineRule="auto"/>
              <w:rPr>
                <w:rFonts w:ascii="Arial" w:hAnsi="Arial" w:cs="Arial"/>
                <w:i/>
                <w:sz w:val="12"/>
                <w:szCs w:val="12"/>
              </w:rPr>
            </w:pPr>
          </w:p>
          <w:p w14:paraId="1181264F" w14:textId="77777777" w:rsidR="00820061" w:rsidRPr="004917F1" w:rsidRDefault="00820061" w:rsidP="00820061">
            <w:pPr>
              <w:spacing w:after="101" w:line="276" w:lineRule="auto"/>
              <w:rPr>
                <w:rFonts w:ascii="Arial" w:hAnsi="Arial" w:cs="Arial"/>
                <w:i/>
                <w:sz w:val="12"/>
                <w:szCs w:val="12"/>
              </w:rPr>
            </w:pPr>
          </w:p>
          <w:p w14:paraId="080A7944" w14:textId="77777777" w:rsidR="00820061" w:rsidRPr="004917F1" w:rsidRDefault="00820061" w:rsidP="00820061">
            <w:pPr>
              <w:spacing w:after="101" w:line="276" w:lineRule="auto"/>
              <w:rPr>
                <w:rFonts w:ascii="Arial" w:hAnsi="Arial" w:cs="Arial"/>
                <w:i/>
                <w:sz w:val="12"/>
                <w:szCs w:val="12"/>
              </w:rPr>
            </w:pPr>
          </w:p>
          <w:p w14:paraId="14DAD489" w14:textId="5005D7AF" w:rsidR="00820061" w:rsidRPr="004917F1" w:rsidRDefault="00820061" w:rsidP="00820061">
            <w:pPr>
              <w:jc w:val="center"/>
              <w:rPr>
                <w:rFonts w:ascii="Arial" w:hAnsi="Arial" w:cs="Arial"/>
                <w:i/>
                <w:sz w:val="12"/>
                <w:szCs w:val="12"/>
              </w:rPr>
            </w:pPr>
            <w:r w:rsidRPr="004917F1">
              <w:rPr>
                <w:rFonts w:ascii="Arial" w:hAnsi="Arial" w:cs="Arial"/>
                <w:i/>
                <w:sz w:val="12"/>
                <w:szCs w:val="12"/>
              </w:rPr>
              <w:t>………………………………………</w:t>
            </w:r>
            <w:r w:rsidR="008B751D">
              <w:rPr>
                <w:rFonts w:ascii="Arial" w:hAnsi="Arial" w:cs="Arial"/>
                <w:i/>
                <w:sz w:val="12"/>
                <w:szCs w:val="12"/>
              </w:rPr>
              <w:t>………………………..</w:t>
            </w:r>
            <w:r w:rsidRPr="004917F1">
              <w:rPr>
                <w:rFonts w:ascii="Arial" w:hAnsi="Arial" w:cs="Arial"/>
                <w:i/>
                <w:sz w:val="12"/>
                <w:szCs w:val="12"/>
              </w:rPr>
              <w:t>……….</w:t>
            </w:r>
          </w:p>
          <w:p w14:paraId="2A185367" w14:textId="77777777" w:rsidR="00820061" w:rsidRPr="008B751D" w:rsidRDefault="00820061" w:rsidP="00820061">
            <w:pPr>
              <w:spacing w:after="101" w:line="276" w:lineRule="auto"/>
              <w:jc w:val="center"/>
              <w:rPr>
                <w:rFonts w:ascii="Arial" w:hAnsi="Arial" w:cs="Arial"/>
                <w:i/>
                <w:sz w:val="16"/>
                <w:szCs w:val="16"/>
              </w:rPr>
            </w:pPr>
            <w:r w:rsidRPr="008B751D">
              <w:rPr>
                <w:rFonts w:ascii="Arial" w:hAnsi="Arial" w:cs="Arial"/>
                <w:i/>
                <w:sz w:val="16"/>
                <w:szCs w:val="16"/>
              </w:rPr>
              <w:t>Podpis Dyrektora komórki organizacyjnej Urzędu</w:t>
            </w:r>
            <w:r w:rsidRPr="008B751D">
              <w:rPr>
                <w:rFonts w:ascii="Arial" w:hAnsi="Arial" w:cs="Arial"/>
                <w:i/>
                <w:sz w:val="16"/>
                <w:szCs w:val="16"/>
              </w:rPr>
              <w:br/>
              <w:t>lub jego zastępcy</w:t>
            </w:r>
          </w:p>
          <w:p w14:paraId="43349B85" w14:textId="77777777" w:rsidR="008B751D" w:rsidRPr="008B751D" w:rsidRDefault="008B751D" w:rsidP="008B751D">
            <w:pPr>
              <w:spacing w:after="80"/>
              <w:jc w:val="center"/>
              <w:rPr>
                <w:rFonts w:ascii="Arial" w:hAnsi="Arial" w:cs="Arial"/>
                <w:bCs/>
                <w:i/>
                <w:sz w:val="16"/>
                <w:szCs w:val="16"/>
              </w:rPr>
            </w:pPr>
            <w:r w:rsidRPr="008B751D">
              <w:rPr>
                <w:rFonts w:ascii="Arial" w:hAnsi="Arial" w:cs="Arial"/>
                <w:bCs/>
                <w:i/>
                <w:sz w:val="16"/>
                <w:szCs w:val="16"/>
              </w:rPr>
              <w:t>Zaakceptowano po względem merytorycznym</w:t>
            </w:r>
          </w:p>
          <w:p w14:paraId="543F20D2" w14:textId="77777777" w:rsidR="008B751D" w:rsidRPr="008B751D" w:rsidRDefault="008B751D" w:rsidP="008B751D">
            <w:pPr>
              <w:spacing w:after="80"/>
              <w:rPr>
                <w:rFonts w:ascii="Arial" w:hAnsi="Arial" w:cs="Arial"/>
                <w:bCs/>
                <w:i/>
                <w:sz w:val="16"/>
                <w:szCs w:val="16"/>
              </w:rPr>
            </w:pPr>
          </w:p>
          <w:p w14:paraId="14DAFA86" w14:textId="77777777" w:rsidR="008B751D" w:rsidRPr="008B751D" w:rsidRDefault="008B751D" w:rsidP="008B751D">
            <w:pPr>
              <w:spacing w:after="80"/>
              <w:rPr>
                <w:rFonts w:ascii="Arial" w:hAnsi="Arial" w:cs="Arial"/>
                <w:bCs/>
                <w:i/>
                <w:sz w:val="16"/>
                <w:szCs w:val="16"/>
              </w:rPr>
            </w:pPr>
          </w:p>
          <w:p w14:paraId="2FC99F2D" w14:textId="77777777" w:rsidR="008B751D" w:rsidRPr="008B751D" w:rsidRDefault="008B751D" w:rsidP="008B751D">
            <w:pPr>
              <w:spacing w:after="80"/>
              <w:rPr>
                <w:rFonts w:ascii="Arial" w:hAnsi="Arial" w:cs="Arial"/>
                <w:bCs/>
                <w:i/>
                <w:sz w:val="16"/>
                <w:szCs w:val="16"/>
              </w:rPr>
            </w:pPr>
          </w:p>
          <w:p w14:paraId="64EC5989" w14:textId="77777777" w:rsidR="008B751D" w:rsidRPr="008B751D" w:rsidRDefault="008B751D" w:rsidP="008B751D">
            <w:pPr>
              <w:spacing w:after="80"/>
              <w:rPr>
                <w:rFonts w:ascii="Arial" w:hAnsi="Arial" w:cs="Arial"/>
                <w:bCs/>
                <w:i/>
                <w:sz w:val="16"/>
                <w:szCs w:val="16"/>
              </w:rPr>
            </w:pPr>
          </w:p>
          <w:p w14:paraId="5A33D4F4" w14:textId="77777777" w:rsidR="008B751D" w:rsidRPr="008B751D" w:rsidRDefault="008B751D" w:rsidP="008B751D">
            <w:pPr>
              <w:spacing w:after="80"/>
              <w:jc w:val="center"/>
              <w:rPr>
                <w:rFonts w:ascii="Arial" w:hAnsi="Arial" w:cs="Arial"/>
                <w:bCs/>
                <w:i/>
                <w:sz w:val="16"/>
                <w:szCs w:val="16"/>
              </w:rPr>
            </w:pPr>
            <w:r w:rsidRPr="008B751D">
              <w:rPr>
                <w:rFonts w:ascii="Arial" w:hAnsi="Arial" w:cs="Arial"/>
                <w:bCs/>
                <w:i/>
                <w:sz w:val="16"/>
                <w:szCs w:val="16"/>
              </w:rPr>
              <w:t>……………………………………………….</w:t>
            </w:r>
          </w:p>
          <w:p w14:paraId="307CF3C4" w14:textId="117D7BF8" w:rsidR="00820061" w:rsidRPr="008B751D" w:rsidRDefault="008B751D" w:rsidP="008B751D">
            <w:pPr>
              <w:spacing w:after="101"/>
              <w:jc w:val="center"/>
              <w:rPr>
                <w:rFonts w:ascii="Arial" w:hAnsi="Arial" w:cs="Arial"/>
                <w:bCs/>
                <w:i/>
                <w:sz w:val="12"/>
                <w:szCs w:val="12"/>
              </w:rPr>
            </w:pPr>
            <w:r w:rsidRPr="008B751D">
              <w:rPr>
                <w:rFonts w:ascii="Arial" w:hAnsi="Arial" w:cs="Arial"/>
                <w:bCs/>
                <w:i/>
                <w:sz w:val="16"/>
                <w:szCs w:val="16"/>
              </w:rPr>
              <w:t xml:space="preserve">Podpis Dyrektora komórki organizacyjnej właściwej ds. zamówień publicznych </w:t>
            </w:r>
            <w:r w:rsidRPr="008B751D">
              <w:rPr>
                <w:rFonts w:ascii="Arial" w:hAnsi="Arial" w:cs="Arial"/>
                <w:bCs/>
                <w:i/>
                <w:sz w:val="16"/>
                <w:szCs w:val="16"/>
              </w:rPr>
              <w:br/>
              <w:t xml:space="preserve">lub jego zastępcy  </w:t>
            </w:r>
          </w:p>
          <w:p w14:paraId="141C1765" w14:textId="77777777" w:rsidR="00820061" w:rsidRPr="004917F1" w:rsidRDefault="00820061" w:rsidP="008A6FFB">
            <w:pPr>
              <w:spacing w:after="101"/>
              <w:jc w:val="center"/>
              <w:rPr>
                <w:rFonts w:ascii="Arial" w:hAnsi="Arial" w:cs="Arial"/>
                <w:i/>
                <w:sz w:val="12"/>
                <w:szCs w:val="12"/>
              </w:rPr>
            </w:pPr>
          </w:p>
          <w:p w14:paraId="24DA0D9C" w14:textId="43BBBBB0" w:rsidR="008A6FFB" w:rsidRPr="008B751D" w:rsidRDefault="008A6FFB" w:rsidP="008A6FFB">
            <w:pPr>
              <w:spacing w:after="101"/>
              <w:jc w:val="center"/>
              <w:rPr>
                <w:rFonts w:ascii="Arial" w:hAnsi="Arial" w:cs="Arial"/>
                <w:i/>
                <w:sz w:val="16"/>
                <w:szCs w:val="16"/>
              </w:rPr>
            </w:pPr>
            <w:r w:rsidRPr="008B751D">
              <w:rPr>
                <w:rFonts w:ascii="Arial" w:hAnsi="Arial" w:cs="Arial"/>
                <w:i/>
                <w:sz w:val="16"/>
                <w:szCs w:val="16"/>
              </w:rPr>
              <w:t xml:space="preserve">Zaakceptowano po względem </w:t>
            </w:r>
            <w:proofErr w:type="spellStart"/>
            <w:r w:rsidRPr="008B751D">
              <w:rPr>
                <w:rFonts w:ascii="Arial" w:hAnsi="Arial" w:cs="Arial"/>
                <w:i/>
                <w:sz w:val="16"/>
                <w:szCs w:val="16"/>
              </w:rPr>
              <w:t>formalno</w:t>
            </w:r>
            <w:proofErr w:type="spellEnd"/>
            <w:r w:rsidRPr="008B751D">
              <w:rPr>
                <w:rFonts w:ascii="Arial" w:hAnsi="Arial" w:cs="Arial"/>
                <w:i/>
                <w:sz w:val="16"/>
                <w:szCs w:val="16"/>
              </w:rPr>
              <w:t xml:space="preserve"> - prawnym</w:t>
            </w:r>
          </w:p>
          <w:p w14:paraId="75429F4D" w14:textId="77777777" w:rsidR="008A6FFB" w:rsidRPr="004917F1" w:rsidRDefault="008A6FFB" w:rsidP="008A6FFB">
            <w:pPr>
              <w:spacing w:after="101"/>
              <w:jc w:val="center"/>
              <w:rPr>
                <w:rFonts w:ascii="Arial" w:hAnsi="Arial" w:cs="Arial"/>
                <w:i/>
                <w:sz w:val="12"/>
                <w:szCs w:val="12"/>
              </w:rPr>
            </w:pPr>
          </w:p>
          <w:p w14:paraId="17E653FF" w14:textId="1346E02C" w:rsidR="008A6FFB" w:rsidRDefault="008A6FFB" w:rsidP="008A6FFB">
            <w:pPr>
              <w:spacing w:after="101"/>
              <w:jc w:val="center"/>
              <w:rPr>
                <w:rFonts w:ascii="Arial" w:hAnsi="Arial" w:cs="Arial"/>
                <w:i/>
                <w:sz w:val="12"/>
                <w:szCs w:val="12"/>
              </w:rPr>
            </w:pPr>
          </w:p>
          <w:p w14:paraId="2112BE6B" w14:textId="671FDED1" w:rsidR="008B751D" w:rsidRDefault="008B751D" w:rsidP="008A6FFB">
            <w:pPr>
              <w:spacing w:after="101"/>
              <w:jc w:val="center"/>
              <w:rPr>
                <w:rFonts w:ascii="Arial" w:hAnsi="Arial" w:cs="Arial"/>
                <w:i/>
                <w:sz w:val="12"/>
                <w:szCs w:val="12"/>
              </w:rPr>
            </w:pPr>
          </w:p>
          <w:p w14:paraId="4CB3F0DC" w14:textId="77777777" w:rsidR="008B751D" w:rsidRPr="004917F1" w:rsidRDefault="008B751D" w:rsidP="008A6FFB">
            <w:pPr>
              <w:spacing w:after="101"/>
              <w:jc w:val="center"/>
              <w:rPr>
                <w:rFonts w:ascii="Arial" w:hAnsi="Arial" w:cs="Arial"/>
                <w:i/>
                <w:sz w:val="12"/>
                <w:szCs w:val="12"/>
              </w:rPr>
            </w:pPr>
          </w:p>
          <w:p w14:paraId="7A311D66" w14:textId="77777777" w:rsidR="008A6FFB" w:rsidRPr="004917F1" w:rsidRDefault="008A6FFB" w:rsidP="008A6FFB">
            <w:pPr>
              <w:spacing w:after="101"/>
              <w:jc w:val="center"/>
              <w:rPr>
                <w:rFonts w:ascii="Arial" w:hAnsi="Arial" w:cs="Arial"/>
                <w:i/>
                <w:sz w:val="12"/>
                <w:szCs w:val="12"/>
              </w:rPr>
            </w:pPr>
          </w:p>
          <w:p w14:paraId="4941C1FF" w14:textId="77777777" w:rsidR="008A6FFB" w:rsidRPr="004917F1" w:rsidRDefault="008A6FFB" w:rsidP="008A6FFB">
            <w:pPr>
              <w:jc w:val="center"/>
              <w:rPr>
                <w:rFonts w:ascii="Arial" w:hAnsi="Arial" w:cs="Arial"/>
                <w:i/>
                <w:sz w:val="12"/>
                <w:szCs w:val="12"/>
              </w:rPr>
            </w:pPr>
            <w:r w:rsidRPr="004917F1">
              <w:rPr>
                <w:rFonts w:ascii="Arial" w:hAnsi="Arial" w:cs="Arial"/>
                <w:i/>
                <w:sz w:val="12"/>
                <w:szCs w:val="12"/>
              </w:rPr>
              <w:t>……………………………………………….</w:t>
            </w:r>
          </w:p>
          <w:p w14:paraId="7ABC3BDC" w14:textId="77777777" w:rsidR="008A6FFB" w:rsidRPr="008B751D" w:rsidRDefault="008A6FFB" w:rsidP="008A6FFB">
            <w:pPr>
              <w:spacing w:after="101"/>
              <w:jc w:val="center"/>
              <w:rPr>
                <w:rFonts w:ascii="Arial" w:hAnsi="Arial" w:cs="Arial"/>
                <w:i/>
                <w:sz w:val="16"/>
                <w:szCs w:val="16"/>
              </w:rPr>
            </w:pPr>
            <w:r w:rsidRPr="008B751D">
              <w:rPr>
                <w:rFonts w:ascii="Arial" w:hAnsi="Arial" w:cs="Arial"/>
                <w:i/>
                <w:sz w:val="16"/>
                <w:szCs w:val="16"/>
              </w:rPr>
              <w:t>Podpis Radcy Prawnego</w:t>
            </w:r>
          </w:p>
          <w:p w14:paraId="22515A2A" w14:textId="77777777" w:rsidR="008A6FFB" w:rsidRPr="004917F1" w:rsidRDefault="008A6FFB" w:rsidP="008A6FFB">
            <w:pPr>
              <w:tabs>
                <w:tab w:val="left" w:pos="6870"/>
              </w:tabs>
              <w:rPr>
                <w:rFonts w:ascii="Arial" w:hAnsi="Arial" w:cs="Arial"/>
                <w:sz w:val="21"/>
                <w:szCs w:val="21"/>
              </w:rPr>
            </w:pPr>
          </w:p>
          <w:p w14:paraId="5EEECF72" w14:textId="03B07DE3" w:rsidR="008A6FFB" w:rsidRPr="004917F1" w:rsidRDefault="008A6FFB" w:rsidP="00ED5FB0">
            <w:pPr>
              <w:spacing w:after="101" w:line="276" w:lineRule="auto"/>
              <w:jc w:val="center"/>
              <w:rPr>
                <w:rFonts w:ascii="Arial" w:hAnsi="Arial" w:cs="Arial"/>
                <w:i/>
                <w:sz w:val="12"/>
                <w:szCs w:val="12"/>
              </w:rPr>
            </w:pPr>
          </w:p>
        </w:tc>
      </w:tr>
    </w:tbl>
    <w:p w14:paraId="4B1E0B5E" w14:textId="22A75062" w:rsidR="008A6FFB" w:rsidRPr="00B91987" w:rsidRDefault="008A6FFB" w:rsidP="008A6FFB">
      <w:pPr>
        <w:tabs>
          <w:tab w:val="left" w:pos="6870"/>
        </w:tabs>
        <w:rPr>
          <w:rFonts w:ascii="Arial" w:hAnsi="Arial" w:cs="Arial"/>
          <w:sz w:val="21"/>
          <w:szCs w:val="21"/>
        </w:rPr>
      </w:pPr>
    </w:p>
    <w:sectPr w:rsidR="008A6FFB" w:rsidRPr="00B91987" w:rsidSect="00BD2F7B">
      <w:footerReference w:type="default" r:id="rId14"/>
      <w:footerReference w:type="first" r:id="rId15"/>
      <w:pgSz w:w="11906" w:h="16838" w:code="9"/>
      <w:pgMar w:top="1418" w:right="1418" w:bottom="1418" w:left="1418" w:header="709" w:footer="10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13F7A" w14:textId="77777777" w:rsidR="00C83326" w:rsidRDefault="00C83326" w:rsidP="00F9730D">
      <w:r>
        <w:separator/>
      </w:r>
    </w:p>
  </w:endnote>
  <w:endnote w:type="continuationSeparator" w:id="0">
    <w:p w14:paraId="0A57323F" w14:textId="77777777" w:rsidR="00C83326" w:rsidRDefault="00C83326" w:rsidP="00F9730D">
      <w:r>
        <w:continuationSeparator/>
      </w:r>
    </w:p>
  </w:endnote>
  <w:endnote w:type="continuationNotice" w:id="1">
    <w:p w14:paraId="0A61FA7E" w14:textId="77777777" w:rsidR="00C83326" w:rsidRDefault="00C83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C1E37" w14:textId="77777777" w:rsidR="00ED5FB0" w:rsidRPr="00C23293" w:rsidRDefault="00ED5FB0" w:rsidP="00603EDC">
    <w:pPr>
      <w:widowControl w:val="0"/>
      <w:suppressLineNumbers/>
      <w:tabs>
        <w:tab w:val="center" w:pos="4818"/>
      </w:tabs>
      <w:rPr>
        <w:rFonts w:ascii="Arial" w:eastAsia="Arial Unicode MS" w:hAnsi="Arial" w:cs="Arial"/>
        <w:color w:val="000000"/>
        <w:sz w:val="4"/>
        <w:szCs w:val="4"/>
      </w:rPr>
    </w:pPr>
  </w:p>
  <w:p w14:paraId="713FE89D" w14:textId="64D00EAC" w:rsidR="00ED5FB0" w:rsidRDefault="00ED5FB0" w:rsidP="00603EDC">
    <w:pPr>
      <w:widowControl w:val="0"/>
      <w:suppressLineNumbers/>
      <w:tabs>
        <w:tab w:val="center" w:pos="4818"/>
      </w:tabs>
      <w:jc w:val="right"/>
      <w:rPr>
        <w:rFonts w:ascii="Arial" w:eastAsia="Arial Unicode MS" w:hAnsi="Arial" w:cs="Arial"/>
        <w:color w:val="000000"/>
        <w:sz w:val="21"/>
        <w:szCs w:val="21"/>
      </w:rPr>
    </w:pPr>
    <w:r>
      <w:rPr>
        <w:rFonts w:ascii="Arial" w:eastAsia="Arial Unicode MS" w:hAnsi="Arial" w:cs="Arial"/>
        <w:color w:val="000000"/>
        <w:sz w:val="21"/>
        <w:szCs w:val="21"/>
      </w:rPr>
      <w:t xml:space="preserve">Strona </w:t>
    </w:r>
    <w:r>
      <w:rPr>
        <w:rFonts w:ascii="Arial" w:eastAsia="Arial Unicode MS" w:hAnsi="Arial" w:cs="Arial"/>
        <w:color w:val="000000"/>
        <w:sz w:val="21"/>
        <w:szCs w:val="21"/>
      </w:rPr>
      <w:fldChar w:fldCharType="begin"/>
    </w:r>
    <w:r>
      <w:rPr>
        <w:rFonts w:ascii="Arial" w:eastAsia="Arial Unicode MS" w:hAnsi="Arial" w:cs="Arial"/>
        <w:color w:val="000000"/>
        <w:sz w:val="21"/>
        <w:szCs w:val="21"/>
      </w:rPr>
      <w:instrText xml:space="preserve"> PAGE </w:instrText>
    </w:r>
    <w:r>
      <w:rPr>
        <w:rFonts w:ascii="Arial" w:eastAsia="Arial Unicode MS" w:hAnsi="Arial" w:cs="Arial"/>
        <w:color w:val="000000"/>
        <w:sz w:val="21"/>
        <w:szCs w:val="21"/>
      </w:rPr>
      <w:fldChar w:fldCharType="separate"/>
    </w:r>
    <w:r>
      <w:rPr>
        <w:rFonts w:ascii="Arial" w:eastAsia="Arial Unicode MS" w:hAnsi="Arial" w:cs="Arial"/>
        <w:noProof/>
        <w:color w:val="000000"/>
        <w:sz w:val="21"/>
        <w:szCs w:val="21"/>
      </w:rPr>
      <w:t>2</w:t>
    </w:r>
    <w:r>
      <w:rPr>
        <w:rFonts w:ascii="Arial" w:eastAsia="Arial Unicode MS" w:hAnsi="Arial" w:cs="Arial"/>
        <w:color w:val="000000"/>
        <w:sz w:val="21"/>
        <w:szCs w:val="21"/>
      </w:rPr>
      <w:fldChar w:fldCharType="end"/>
    </w:r>
    <w:r>
      <w:rPr>
        <w:rFonts w:ascii="Arial" w:eastAsia="Arial Unicode MS" w:hAnsi="Arial" w:cs="Arial"/>
        <w:color w:val="000000"/>
        <w:sz w:val="21"/>
        <w:szCs w:val="21"/>
      </w:rPr>
      <w:t xml:space="preserve"> z </w:t>
    </w:r>
    <w:r>
      <w:rPr>
        <w:rFonts w:ascii="Arial" w:eastAsia="Arial Unicode MS" w:hAnsi="Arial" w:cs="Arial"/>
        <w:color w:val="000000"/>
        <w:sz w:val="21"/>
        <w:szCs w:val="21"/>
      </w:rPr>
      <w:fldChar w:fldCharType="begin"/>
    </w:r>
    <w:r>
      <w:rPr>
        <w:rFonts w:ascii="Arial" w:eastAsia="Arial Unicode MS" w:hAnsi="Arial" w:cs="Arial"/>
        <w:color w:val="000000"/>
        <w:sz w:val="21"/>
        <w:szCs w:val="21"/>
      </w:rPr>
      <w:instrText xml:space="preserve"> NUMPAGES \*Arabic </w:instrText>
    </w:r>
    <w:r>
      <w:rPr>
        <w:rFonts w:ascii="Arial" w:eastAsia="Arial Unicode MS" w:hAnsi="Arial" w:cs="Arial"/>
        <w:color w:val="000000"/>
        <w:sz w:val="21"/>
        <w:szCs w:val="21"/>
      </w:rPr>
      <w:fldChar w:fldCharType="separate"/>
    </w:r>
    <w:r>
      <w:rPr>
        <w:rFonts w:ascii="Arial" w:eastAsia="Arial Unicode MS" w:hAnsi="Arial" w:cs="Arial"/>
        <w:noProof/>
        <w:color w:val="000000"/>
        <w:sz w:val="21"/>
        <w:szCs w:val="21"/>
      </w:rPr>
      <w:t>11</w:t>
    </w:r>
    <w:r>
      <w:rPr>
        <w:rFonts w:ascii="Arial" w:eastAsia="Arial Unicode MS" w:hAnsi="Arial" w:cs="Arial"/>
        <w:color w:val="000000"/>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C822D" w14:textId="77777777" w:rsidR="00ED5FB0" w:rsidRDefault="00ED5FB0" w:rsidP="00486853">
    <w:pPr>
      <w:tabs>
        <w:tab w:val="center" w:pos="4536"/>
        <w:tab w:val="right" w:pos="9072"/>
      </w:tabs>
      <w:spacing w:after="60"/>
      <w:jc w:val="center"/>
      <w:rPr>
        <w:i/>
        <w:sz w:val="16"/>
        <w:szCs w:val="16"/>
      </w:rPr>
    </w:pPr>
    <w:r>
      <w:rPr>
        <w:rFonts w:cs="Times New Roman"/>
        <w:noProof/>
        <w:lang w:eastAsia="pl-PL"/>
      </w:rPr>
      <w:drawing>
        <wp:anchor distT="0" distB="0" distL="114300" distR="114300" simplePos="0" relativeHeight="251658240" behindDoc="1" locked="0" layoutInCell="1" allowOverlap="1" wp14:anchorId="2868E50D" wp14:editId="5B27EC2D">
          <wp:simplePos x="0" y="0"/>
          <wp:positionH relativeFrom="column">
            <wp:posOffset>0</wp:posOffset>
          </wp:positionH>
          <wp:positionV relativeFrom="paragraph">
            <wp:posOffset>0</wp:posOffset>
          </wp:positionV>
          <wp:extent cx="5968365" cy="628015"/>
          <wp:effectExtent l="0" t="0" r="0" b="635"/>
          <wp:wrapNone/>
          <wp:docPr id="105" name="Obraz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8365" cy="628015"/>
                  </a:xfrm>
                  <a:prstGeom prst="rect">
                    <a:avLst/>
                  </a:prstGeom>
                  <a:noFill/>
                </pic:spPr>
              </pic:pic>
            </a:graphicData>
          </a:graphic>
          <wp14:sizeRelH relativeFrom="page">
            <wp14:pctWidth>0</wp14:pctWidth>
          </wp14:sizeRelH>
          <wp14:sizeRelV relativeFrom="page">
            <wp14:pctHeight>0</wp14:pctHeight>
          </wp14:sizeRelV>
        </wp:anchor>
      </w:drawing>
    </w:r>
  </w:p>
  <w:p w14:paraId="661ABD48" w14:textId="77777777" w:rsidR="00ED5FB0" w:rsidRDefault="00ED5FB0" w:rsidP="00486853">
    <w:pPr>
      <w:tabs>
        <w:tab w:val="center" w:pos="4536"/>
        <w:tab w:val="right" w:pos="9072"/>
      </w:tabs>
      <w:spacing w:after="60"/>
      <w:jc w:val="center"/>
      <w:rPr>
        <w:i/>
        <w:sz w:val="16"/>
        <w:szCs w:val="16"/>
      </w:rPr>
    </w:pPr>
  </w:p>
  <w:p w14:paraId="2E4D6DF8" w14:textId="5D365914" w:rsidR="00ED5FB0" w:rsidRDefault="00ED5FB0" w:rsidP="00BD2F7B">
    <w:pPr>
      <w:tabs>
        <w:tab w:val="left" w:pos="2930"/>
      </w:tabs>
      <w:spacing w:after="60"/>
      <w:rPr>
        <w:rFonts w:cs="Times New Roman"/>
        <w:i/>
        <w:iCs/>
        <w:color w:val="333F50"/>
        <w:sz w:val="16"/>
        <w:szCs w:val="16"/>
      </w:rPr>
    </w:pPr>
    <w:r>
      <w:rPr>
        <w:rFonts w:cs="Times New Roman"/>
        <w:i/>
        <w:iCs/>
        <w:color w:val="333F50"/>
        <w:sz w:val="16"/>
        <w:szCs w:val="16"/>
      </w:rPr>
      <w:tab/>
    </w:r>
  </w:p>
  <w:p w14:paraId="4FD5D35B" w14:textId="212DDC9A" w:rsidR="00ED5FB0" w:rsidRDefault="00ED5FB0" w:rsidP="00504CAA">
    <w:pPr>
      <w:pBdr>
        <w:bottom w:val="single" w:sz="12" w:space="1" w:color="auto"/>
      </w:pBdr>
      <w:tabs>
        <w:tab w:val="center" w:pos="4536"/>
        <w:tab w:val="right" w:pos="9072"/>
      </w:tabs>
      <w:spacing w:after="60"/>
      <w:jc w:val="center"/>
      <w:rPr>
        <w:i/>
        <w:noProof/>
        <w:sz w:val="16"/>
        <w:szCs w:val="16"/>
      </w:rPr>
    </w:pPr>
  </w:p>
  <w:p w14:paraId="0A8980CE" w14:textId="0FE659CC" w:rsidR="00ED5FB0" w:rsidRDefault="00ED5FB0" w:rsidP="00504CAA">
    <w:pPr>
      <w:pBdr>
        <w:bottom w:val="single" w:sz="12" w:space="1" w:color="auto"/>
      </w:pBdr>
      <w:tabs>
        <w:tab w:val="center" w:pos="4536"/>
        <w:tab w:val="right" w:pos="9072"/>
      </w:tabs>
      <w:spacing w:after="60"/>
      <w:jc w:val="center"/>
      <w:rPr>
        <w:i/>
        <w:noProof/>
        <w:sz w:val="16"/>
        <w:szCs w:val="16"/>
      </w:rPr>
    </w:pPr>
    <w:r w:rsidRPr="003178A4">
      <w:rPr>
        <w:i/>
        <w:noProof/>
        <w:sz w:val="16"/>
        <w:szCs w:val="16"/>
        <w:lang w:eastAsia="pl-PL"/>
      </w:rPr>
      <w:drawing>
        <wp:inline distT="0" distB="0" distL="0" distR="0" wp14:anchorId="130F9E69" wp14:editId="770EC4F9">
          <wp:extent cx="5759450" cy="1055370"/>
          <wp:effectExtent l="0" t="0" r="0" b="0"/>
          <wp:docPr id="108" name="Obraz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P stopka projektu_nowa_POL.png"/>
                  <pic:cNvPicPr/>
                </pic:nvPicPr>
                <pic:blipFill>
                  <a:blip r:embed="rId2">
                    <a:extLst>
                      <a:ext uri="{28A0092B-C50C-407E-A947-70E740481C1C}">
                        <a14:useLocalDpi xmlns:a14="http://schemas.microsoft.com/office/drawing/2010/main" val="0"/>
                      </a:ext>
                    </a:extLst>
                  </a:blip>
                  <a:stretch>
                    <a:fillRect/>
                  </a:stretch>
                </pic:blipFill>
                <pic:spPr>
                  <a:xfrm>
                    <a:off x="0" y="0"/>
                    <a:ext cx="5759450" cy="1055370"/>
                  </a:xfrm>
                  <a:prstGeom prst="rect">
                    <a:avLst/>
                  </a:prstGeom>
                </pic:spPr>
              </pic:pic>
            </a:graphicData>
          </a:graphic>
        </wp:inline>
      </w:drawing>
    </w:r>
  </w:p>
  <w:p w14:paraId="613A55D1" w14:textId="50363F04" w:rsidR="00ED5FB0" w:rsidRDefault="00ED5FB0" w:rsidP="00504CAA">
    <w:pPr>
      <w:pBdr>
        <w:bottom w:val="single" w:sz="12" w:space="1" w:color="auto"/>
      </w:pBdr>
      <w:tabs>
        <w:tab w:val="center" w:pos="4536"/>
        <w:tab w:val="right" w:pos="9072"/>
      </w:tabs>
      <w:spacing w:after="60"/>
      <w:jc w:val="center"/>
      <w:rPr>
        <w:i/>
        <w:noProof/>
        <w:sz w:val="16"/>
        <w:szCs w:val="16"/>
      </w:rPr>
    </w:pPr>
  </w:p>
  <w:p w14:paraId="2E6CC689" w14:textId="3BCEF146" w:rsidR="00ED5FB0" w:rsidRDefault="00ED5FB0" w:rsidP="00504CAA">
    <w:pPr>
      <w:pBdr>
        <w:bottom w:val="single" w:sz="12" w:space="1" w:color="auto"/>
      </w:pBdr>
      <w:tabs>
        <w:tab w:val="center" w:pos="4536"/>
        <w:tab w:val="right" w:pos="9072"/>
      </w:tabs>
      <w:spacing w:after="60"/>
      <w:jc w:val="center"/>
      <w:rPr>
        <w:i/>
        <w:noProof/>
        <w:sz w:val="16"/>
        <w:szCs w:val="16"/>
      </w:rPr>
    </w:pPr>
    <w:r>
      <w:rPr>
        <w:i/>
        <w:noProof/>
        <w:sz w:val="16"/>
        <w:szCs w:val="16"/>
        <w:lang w:eastAsia="pl-PL"/>
      </w:rPr>
      <w:drawing>
        <wp:inline distT="0" distB="0" distL="0" distR="0" wp14:anchorId="0D0ADB35" wp14:editId="74882C62">
          <wp:extent cx="2076450" cy="479367"/>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zpl pl@2x.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118379" cy="489047"/>
                  </a:xfrm>
                  <a:prstGeom prst="rect">
                    <a:avLst/>
                  </a:prstGeom>
                </pic:spPr>
              </pic:pic>
            </a:graphicData>
          </a:graphic>
        </wp:inline>
      </w:drawing>
    </w:r>
  </w:p>
  <w:p w14:paraId="61B97976" w14:textId="2375886C" w:rsidR="00ED5FB0" w:rsidRDefault="00ED5FB0" w:rsidP="00504CAA">
    <w:pPr>
      <w:pBdr>
        <w:bottom w:val="single" w:sz="12" w:space="1" w:color="auto"/>
      </w:pBdr>
      <w:tabs>
        <w:tab w:val="center" w:pos="4536"/>
        <w:tab w:val="right" w:pos="9072"/>
      </w:tabs>
      <w:spacing w:after="60"/>
      <w:jc w:val="center"/>
      <w:rPr>
        <w:i/>
        <w:noProof/>
        <w:sz w:val="16"/>
        <w:szCs w:val="16"/>
      </w:rPr>
    </w:pPr>
  </w:p>
  <w:p w14:paraId="0C2B8EB1" w14:textId="77777777" w:rsidR="00ED5FB0" w:rsidRDefault="00ED5FB0" w:rsidP="002B5984">
    <w:pPr>
      <w:pBdr>
        <w:bottom w:val="single" w:sz="12" w:space="1" w:color="auto"/>
      </w:pBdr>
      <w:tabs>
        <w:tab w:val="center" w:pos="4536"/>
        <w:tab w:val="right" w:pos="9072"/>
      </w:tabs>
      <w:spacing w:after="60"/>
      <w:jc w:val="center"/>
      <w:rPr>
        <w:i/>
        <w:noProof/>
        <w:sz w:val="16"/>
        <w:szCs w:val="16"/>
      </w:rPr>
    </w:pPr>
  </w:p>
  <w:p w14:paraId="7E0DCB94" w14:textId="77777777" w:rsidR="00ED5FB0" w:rsidRPr="001C5ECC" w:rsidRDefault="00ED5FB0" w:rsidP="002B5984">
    <w:pPr>
      <w:pBdr>
        <w:bottom w:val="single" w:sz="12" w:space="1" w:color="auto"/>
      </w:pBdr>
      <w:tabs>
        <w:tab w:val="center" w:pos="4536"/>
        <w:tab w:val="right" w:pos="9072"/>
      </w:tabs>
      <w:spacing w:after="60"/>
      <w:jc w:val="center"/>
      <w:rPr>
        <w:sz w:val="16"/>
        <w:szCs w:val="16"/>
      </w:rPr>
    </w:pPr>
    <w:r w:rsidRPr="001C5ECC">
      <w:rPr>
        <w:sz w:val="16"/>
        <w:szCs w:val="16"/>
      </w:rPr>
      <w:t xml:space="preserve">Zakup </w:t>
    </w:r>
    <w:r>
      <w:rPr>
        <w:sz w:val="16"/>
        <w:szCs w:val="16"/>
      </w:rPr>
      <w:t xml:space="preserve">sprzętu komputerowego współfinansowany ze środków </w:t>
    </w:r>
    <w:r w:rsidRPr="001C5ECC">
      <w:rPr>
        <w:sz w:val="16"/>
        <w:szCs w:val="16"/>
      </w:rPr>
      <w:t xml:space="preserve"> Europejskiego Funduszu Rozwoju Regionalnego </w:t>
    </w:r>
  </w:p>
  <w:p w14:paraId="7247DE34" w14:textId="77777777" w:rsidR="00ED5FB0" w:rsidRPr="001C5ECC" w:rsidRDefault="00ED5FB0" w:rsidP="002B5984">
    <w:pPr>
      <w:pBdr>
        <w:bottom w:val="single" w:sz="12" w:space="1" w:color="auto"/>
      </w:pBdr>
      <w:tabs>
        <w:tab w:val="center" w:pos="4536"/>
        <w:tab w:val="right" w:pos="9072"/>
      </w:tabs>
      <w:spacing w:after="60"/>
      <w:jc w:val="center"/>
      <w:rPr>
        <w:sz w:val="16"/>
        <w:szCs w:val="16"/>
      </w:rPr>
    </w:pPr>
    <w:r w:rsidRPr="001C5ECC">
      <w:rPr>
        <w:sz w:val="16"/>
        <w:szCs w:val="16"/>
      </w:rPr>
      <w:t xml:space="preserve">w ramach Pomocy Technicznej Programu </w:t>
    </w:r>
    <w:proofErr w:type="spellStart"/>
    <w:r w:rsidRPr="001C5ECC">
      <w:rPr>
        <w:sz w:val="16"/>
        <w:szCs w:val="16"/>
      </w:rPr>
      <w:t>Interreg</w:t>
    </w:r>
    <w:proofErr w:type="spellEnd"/>
    <w:r w:rsidRPr="001C5ECC">
      <w:rPr>
        <w:sz w:val="16"/>
        <w:szCs w:val="16"/>
      </w:rPr>
      <w:t xml:space="preserve"> Czechy – Polska 2021-2027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82C1C" w14:textId="77777777" w:rsidR="00C83326" w:rsidRDefault="00C83326" w:rsidP="00F9730D">
      <w:r>
        <w:separator/>
      </w:r>
    </w:p>
  </w:footnote>
  <w:footnote w:type="continuationSeparator" w:id="0">
    <w:p w14:paraId="0745B5BF" w14:textId="77777777" w:rsidR="00C83326" w:rsidRDefault="00C83326" w:rsidP="00F9730D">
      <w:r>
        <w:continuationSeparator/>
      </w:r>
    </w:p>
  </w:footnote>
  <w:footnote w:type="continuationNotice" w:id="1">
    <w:p w14:paraId="5511A76E" w14:textId="77777777" w:rsidR="00C83326" w:rsidRDefault="00C83326"/>
  </w:footnote>
  <w:footnote w:id="2">
    <w:p w14:paraId="0EB28F90" w14:textId="77777777" w:rsidR="00ED5FB0" w:rsidRDefault="00ED5FB0" w:rsidP="00504CAA">
      <w:pPr>
        <w:pStyle w:val="Tekstprzypisudolnego"/>
        <w:rPr>
          <w:sz w:val="16"/>
        </w:rPr>
      </w:pPr>
      <w:r>
        <w:rPr>
          <w:rStyle w:val="Odwoanieprzypisudolnego"/>
        </w:rPr>
        <w:footnoteRef/>
      </w:r>
      <w:r>
        <w:t xml:space="preserve"> </w:t>
      </w:r>
      <w:r>
        <w:rPr>
          <w:sz w:val="16"/>
        </w:rPr>
        <w:t>z</w:t>
      </w:r>
      <w:r w:rsidRPr="00770E91">
        <w:rPr>
          <w:sz w:val="16"/>
        </w:rPr>
        <w:t xml:space="preserve">apis dostosowany zostanie w zakresie na jaką część / części złożona została najkorzystniejsza oferta  </w:t>
      </w:r>
    </w:p>
    <w:p w14:paraId="733A323E" w14:textId="77777777" w:rsidR="00ED5FB0" w:rsidRDefault="00ED5FB0" w:rsidP="00504CAA">
      <w:pPr>
        <w:pStyle w:val="Tekstprzypisudolnego"/>
        <w:rPr>
          <w:sz w:val="16"/>
        </w:rPr>
      </w:pPr>
    </w:p>
    <w:p w14:paraId="1AA677CD" w14:textId="77777777" w:rsidR="00ED5FB0" w:rsidRDefault="00ED5FB0" w:rsidP="00504CAA">
      <w:pPr>
        <w:pStyle w:val="Tekstprzypisudolnego"/>
      </w:pPr>
      <w:r w:rsidRPr="009B61CE">
        <w:rPr>
          <w:sz w:val="16"/>
        </w:rPr>
        <w:t>W przypadku zawarcia umowy w formie elektronicznej poszczególne zapisy otrzymają następujące brzmienie:</w:t>
      </w:r>
    </w:p>
  </w:footnote>
  <w:footnote w:id="3">
    <w:p w14:paraId="6514C19B" w14:textId="77777777" w:rsidR="00ED5FB0" w:rsidRPr="009B61CE" w:rsidRDefault="00ED5FB0" w:rsidP="008F146A">
      <w:pPr>
        <w:pStyle w:val="Tekstprzypisudolnego"/>
        <w:rPr>
          <w:rFonts w:cs="Arial"/>
          <w:sz w:val="16"/>
          <w:szCs w:val="16"/>
        </w:rPr>
      </w:pPr>
      <w:r>
        <w:rPr>
          <w:rStyle w:val="Odwoanieprzypisudolnego"/>
        </w:rPr>
        <w:footnoteRef/>
      </w:r>
      <w:r>
        <w:t xml:space="preserve"> </w:t>
      </w:r>
      <w:r w:rsidRPr="000D27F5">
        <w:rPr>
          <w:rFonts w:cs="Arial"/>
          <w:sz w:val="16"/>
          <w:szCs w:val="16"/>
        </w:rPr>
        <w:t>„opatrzenia umowy kwalifikowanym podpisem elektronicznym przez ostatnią ze stron umowy”</w:t>
      </w:r>
    </w:p>
  </w:footnote>
  <w:footnote w:id="4">
    <w:p w14:paraId="3922D679" w14:textId="77777777" w:rsidR="00ED5FB0" w:rsidRDefault="00ED5FB0">
      <w:pPr>
        <w:pStyle w:val="Tekstprzypisudolnego"/>
      </w:pPr>
      <w:r>
        <w:rPr>
          <w:rStyle w:val="Odwoanieprzypisudolnego"/>
        </w:rPr>
        <w:footnoteRef/>
      </w:r>
      <w:r>
        <w:t xml:space="preserve"> </w:t>
      </w:r>
      <w:r w:rsidRPr="000D27F5">
        <w:rPr>
          <w:rFonts w:cs="Arial"/>
          <w:sz w:val="16"/>
          <w:szCs w:val="16"/>
        </w:rPr>
        <w:t>„reprezentacja strony umowy zgodna z kwalifikowanymi podpisami elektronicznymi złożonymi pod treścią umowy”</w:t>
      </w:r>
    </w:p>
  </w:footnote>
  <w:footnote w:id="5">
    <w:p w14:paraId="71FA8195" w14:textId="4BB80478" w:rsidR="00ED5FB0" w:rsidRPr="009B61CE" w:rsidRDefault="00ED5FB0">
      <w:pPr>
        <w:pStyle w:val="Tekstprzypisudolnego"/>
        <w:rPr>
          <w:rFonts w:cs="Arial"/>
          <w:sz w:val="16"/>
          <w:szCs w:val="16"/>
        </w:rPr>
      </w:pPr>
      <w:r>
        <w:rPr>
          <w:rStyle w:val="Odwoanieprzypisudolnego"/>
        </w:rPr>
        <w:footnoteRef/>
      </w:r>
      <w:r>
        <w:t xml:space="preserve"> </w:t>
      </w:r>
      <w:r w:rsidRPr="000D27F5">
        <w:rPr>
          <w:rFonts w:cs="Arial"/>
          <w:sz w:val="16"/>
          <w:szCs w:val="16"/>
        </w:rPr>
        <w:t>„</w:t>
      </w:r>
      <w:r w:rsidRPr="00390993">
        <w:rPr>
          <w:rFonts w:cs="Arial"/>
          <w:sz w:val="16"/>
          <w:szCs w:val="16"/>
        </w:rPr>
        <w:t>w imieniu której działają osoby uprawnione do reprezentacji zgodnie z właściwym rejestrem, umową lub pełnomocnictwem, składające kwalifikowane podpisy elektroniczne pod treścią umowy</w:t>
      </w:r>
      <w:r w:rsidRPr="000D27F5">
        <w:rPr>
          <w:rFonts w:cs="Arial"/>
          <w:sz w:val="16"/>
          <w:szCs w:val="16"/>
        </w:rPr>
        <w:t>””</w:t>
      </w:r>
    </w:p>
  </w:footnote>
  <w:footnote w:id="6">
    <w:p w14:paraId="10AEF831" w14:textId="77777777" w:rsidR="00ED5FB0" w:rsidRDefault="00ED5FB0" w:rsidP="00E55189">
      <w:pPr>
        <w:pStyle w:val="Tekstprzypisudolnego"/>
      </w:pPr>
      <w:r>
        <w:rPr>
          <w:rStyle w:val="Odwoanieprzypisudolnego"/>
        </w:rPr>
        <w:footnoteRef/>
      </w:r>
      <w:r>
        <w:t xml:space="preserve"> </w:t>
      </w:r>
      <w:r>
        <w:rPr>
          <w:sz w:val="16"/>
        </w:rPr>
        <w:t>z</w:t>
      </w:r>
      <w:r w:rsidRPr="00770E91">
        <w:rPr>
          <w:sz w:val="16"/>
        </w:rPr>
        <w:t xml:space="preserve">apis dostosowany zostanie w zakresie na jaką część / części złożona została najkorzystniejsza oferta  </w:t>
      </w:r>
    </w:p>
  </w:footnote>
  <w:footnote w:id="7">
    <w:p w14:paraId="78E8C391" w14:textId="77777777" w:rsidR="00ED5FB0" w:rsidRDefault="00ED5FB0" w:rsidP="00E55189">
      <w:pPr>
        <w:pStyle w:val="Tekstprzypisudolnego"/>
      </w:pPr>
      <w:r>
        <w:rPr>
          <w:rStyle w:val="Odwoanieprzypisudolnego"/>
        </w:rPr>
        <w:footnoteRef/>
      </w:r>
      <w:r>
        <w:t xml:space="preserve"> </w:t>
      </w:r>
      <w:r w:rsidRPr="00DD083A">
        <w:rPr>
          <w:sz w:val="16"/>
        </w:rPr>
        <w:t>Z</w:t>
      </w:r>
      <w:r w:rsidRPr="00770E91">
        <w:rPr>
          <w:sz w:val="16"/>
        </w:rPr>
        <w:t xml:space="preserve">apis dostosowany zostanie w zakresie na jaką część / części złożona została najkorzystniejsza oferta  </w:t>
      </w:r>
    </w:p>
  </w:footnote>
  <w:footnote w:id="8">
    <w:p w14:paraId="781DA051" w14:textId="77777777" w:rsidR="00ED5FB0" w:rsidRDefault="00ED5FB0" w:rsidP="008B44AE">
      <w:pPr>
        <w:pStyle w:val="Tekstprzypisudolnego"/>
      </w:pPr>
      <w:r>
        <w:rPr>
          <w:rStyle w:val="Odwoanieprzypisudolnego"/>
        </w:rPr>
        <w:footnoteRef/>
      </w:r>
      <w:r>
        <w:t xml:space="preserve"> </w:t>
      </w:r>
      <w:r w:rsidRPr="001C1DF1">
        <w:rPr>
          <w:sz w:val="16"/>
        </w:rPr>
        <w:t>Zapis dostosowany zostanie do źródła finansowania</w:t>
      </w:r>
      <w:r>
        <w:rPr>
          <w:sz w:val="16"/>
        </w:rPr>
        <w:t xml:space="preserve"> danej części (jeśli dotyczy) </w:t>
      </w:r>
    </w:p>
  </w:footnote>
  <w:footnote w:id="9">
    <w:p w14:paraId="1F271FE9" w14:textId="77777777" w:rsidR="00ED5FB0" w:rsidRPr="008F6E94" w:rsidRDefault="00ED5FB0" w:rsidP="0076430F">
      <w:pPr>
        <w:pStyle w:val="Tekstprzypisudolnego"/>
        <w:rPr>
          <w:sz w:val="16"/>
        </w:rPr>
      </w:pPr>
      <w:r>
        <w:rPr>
          <w:rStyle w:val="Odwoanieprzypisudolnego"/>
        </w:rPr>
        <w:footnoteRef/>
      </w:r>
      <w:r>
        <w:t xml:space="preserve"> </w:t>
      </w:r>
      <w:r>
        <w:rPr>
          <w:sz w:val="16"/>
        </w:rPr>
        <w:t>za</w:t>
      </w:r>
      <w:r w:rsidRPr="00770E91">
        <w:rPr>
          <w:sz w:val="16"/>
        </w:rPr>
        <w:t xml:space="preserve">pis dostosowany zostanie w zakresie na jaką część / części złożona została najkorzystniejsza oferta </w:t>
      </w:r>
    </w:p>
  </w:footnote>
  <w:footnote w:id="10">
    <w:p w14:paraId="603029BC" w14:textId="77777777" w:rsidR="00ED5FB0" w:rsidRDefault="00ED5FB0" w:rsidP="00562D54">
      <w:pPr>
        <w:pStyle w:val="Tekstprzypisudolnego"/>
        <w:rPr>
          <w:sz w:val="16"/>
        </w:rPr>
      </w:pPr>
      <w:r>
        <w:rPr>
          <w:rStyle w:val="Odwoanieprzypisudolnego"/>
        </w:rPr>
        <w:footnoteRef/>
      </w:r>
      <w:r>
        <w:t xml:space="preserve"> </w:t>
      </w:r>
      <w:r>
        <w:rPr>
          <w:sz w:val="16"/>
        </w:rPr>
        <w:t>z</w:t>
      </w:r>
      <w:r w:rsidRPr="00770E91">
        <w:rPr>
          <w:sz w:val="16"/>
        </w:rPr>
        <w:t xml:space="preserve">apis dostosowany zostanie w zakresie na jaką część / części złożona została najkorzystniejsza oferta  </w:t>
      </w:r>
    </w:p>
    <w:p w14:paraId="32BDEDE9" w14:textId="77777777" w:rsidR="00ED5FB0" w:rsidRDefault="00ED5FB0" w:rsidP="00562D54">
      <w:pPr>
        <w:pStyle w:val="Tekstprzypisudolnego"/>
      </w:pPr>
    </w:p>
  </w:footnote>
  <w:footnote w:id="11">
    <w:p w14:paraId="1CE2C90F" w14:textId="77777777" w:rsidR="00555446" w:rsidRDefault="00555446" w:rsidP="00555446">
      <w:pPr>
        <w:pStyle w:val="Tekstprzypisudolnego"/>
      </w:pPr>
      <w:r>
        <w:rPr>
          <w:rStyle w:val="Odwoanieprzypisudolnego"/>
        </w:rPr>
        <w:footnoteRef/>
      </w:r>
      <w:r>
        <w:t xml:space="preserve"> </w:t>
      </w:r>
      <w:r w:rsidRPr="001C1DF1">
        <w:rPr>
          <w:sz w:val="16"/>
        </w:rPr>
        <w:t>Zapis dostosowany zostanie do źródła finansowania</w:t>
      </w:r>
      <w:r w:rsidRPr="00927CF7">
        <w:rPr>
          <w:sz w:val="16"/>
        </w:rPr>
        <w:t xml:space="preserve"> </w:t>
      </w:r>
      <w:r>
        <w:rPr>
          <w:sz w:val="16"/>
        </w:rPr>
        <w:t xml:space="preserve">danej części (jeśli dotyczy) </w:t>
      </w:r>
    </w:p>
  </w:footnote>
  <w:footnote w:id="12">
    <w:p w14:paraId="04A2714C" w14:textId="77777777" w:rsidR="00ED5FB0" w:rsidRDefault="00ED5FB0" w:rsidP="0007522A">
      <w:pPr>
        <w:pStyle w:val="Tekstprzypisudolnego"/>
      </w:pPr>
      <w:r>
        <w:rPr>
          <w:rStyle w:val="Odwoanieprzypisudolnego"/>
        </w:rPr>
        <w:footnoteRef/>
      </w:r>
      <w:r>
        <w:t xml:space="preserve"> </w:t>
      </w:r>
      <w:r w:rsidRPr="001C1DF1">
        <w:rPr>
          <w:sz w:val="16"/>
        </w:rPr>
        <w:t>Zapis dostosowany zostanie do źródła finansowania</w:t>
      </w:r>
      <w:r w:rsidRPr="00927CF7">
        <w:rPr>
          <w:sz w:val="16"/>
        </w:rPr>
        <w:t xml:space="preserve"> </w:t>
      </w:r>
      <w:r>
        <w:rPr>
          <w:sz w:val="16"/>
        </w:rPr>
        <w:t xml:space="preserve">danej części (jeśli dotyczy) </w:t>
      </w:r>
    </w:p>
  </w:footnote>
  <w:footnote w:id="13">
    <w:p w14:paraId="77DA6ADB" w14:textId="77777777" w:rsidR="00ED5FB0" w:rsidRDefault="00ED5FB0" w:rsidP="00984CBE">
      <w:pPr>
        <w:pStyle w:val="Tekstprzypisudolnego"/>
      </w:pPr>
      <w:r>
        <w:rPr>
          <w:rStyle w:val="Odwoanieprzypisudolnego"/>
        </w:rPr>
        <w:footnoteRef/>
      </w:r>
      <w:r>
        <w:t xml:space="preserve"> </w:t>
      </w:r>
      <w:r w:rsidRPr="000D27F5">
        <w:rPr>
          <w:rFonts w:cs="Arial"/>
          <w:sz w:val="16"/>
          <w:szCs w:val="21"/>
        </w:rPr>
        <w:t>Zapisy zostaną dostosowane do formy zawarcia umowy</w:t>
      </w:r>
    </w:p>
  </w:footnote>
  <w:footnote w:id="14">
    <w:p w14:paraId="5AA6F1AF" w14:textId="77777777" w:rsidR="00ED5FB0" w:rsidRDefault="00ED5FB0" w:rsidP="008A6FFB">
      <w:pPr>
        <w:pStyle w:val="Tekstprzypisudolnego"/>
      </w:pPr>
      <w:r>
        <w:rPr>
          <w:rStyle w:val="Odwoanieprzypisudolnego"/>
        </w:rPr>
        <w:footnoteRef/>
      </w:r>
      <w:r>
        <w:t xml:space="preserve"> </w:t>
      </w:r>
      <w:r w:rsidRPr="00291D63">
        <w:rPr>
          <w:sz w:val="16"/>
          <w:szCs w:val="21"/>
        </w:rPr>
        <w:t>Liczba podpisów zostanie dostosowana w zależności od potrzeb</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decimal"/>
      <w:lvlText w:val="%1."/>
      <w:lvlJc w:val="left"/>
      <w:pPr>
        <w:tabs>
          <w:tab w:val="num" w:pos="0"/>
        </w:tabs>
        <w:ind w:left="1080" w:hanging="360"/>
      </w:pPr>
    </w:lvl>
  </w:abstractNum>
  <w:abstractNum w:abstractNumId="1" w15:restartNumberingAfterBreak="0">
    <w:nsid w:val="00000005"/>
    <w:multiLevelType w:val="singleLevel"/>
    <w:tmpl w:val="00000005"/>
    <w:name w:val="WW8Num5"/>
    <w:lvl w:ilvl="0">
      <w:start w:val="1"/>
      <w:numFmt w:val="lowerLetter"/>
      <w:lvlText w:val="%1)"/>
      <w:lvlJc w:val="left"/>
      <w:pPr>
        <w:tabs>
          <w:tab w:val="num" w:pos="0"/>
        </w:tabs>
        <w:ind w:left="1440" w:hanging="360"/>
      </w:pPr>
    </w:lvl>
  </w:abstractNum>
  <w:abstractNum w:abstractNumId="2" w15:restartNumberingAfterBreak="0">
    <w:nsid w:val="00000006"/>
    <w:multiLevelType w:val="singleLevel"/>
    <w:tmpl w:val="00000006"/>
    <w:name w:val="WW8Num6"/>
    <w:lvl w:ilvl="0">
      <w:start w:val="1"/>
      <w:numFmt w:val="decimal"/>
      <w:pStyle w:val="Nagwek1"/>
      <w:lvlText w:val="%1."/>
      <w:lvlJc w:val="left"/>
      <w:pPr>
        <w:tabs>
          <w:tab w:val="num" w:pos="-77"/>
        </w:tabs>
        <w:ind w:left="643" w:hanging="360"/>
      </w:pPr>
    </w:lvl>
  </w:abstractNum>
  <w:abstractNum w:abstractNumId="3" w15:restartNumberingAfterBreak="0">
    <w:nsid w:val="00000007"/>
    <w:multiLevelType w:val="singleLevel"/>
    <w:tmpl w:val="00000007"/>
    <w:name w:val="WW8Num7"/>
    <w:lvl w:ilvl="0">
      <w:start w:val="1"/>
      <w:numFmt w:val="lowerLetter"/>
      <w:lvlText w:val="%1)"/>
      <w:lvlJc w:val="left"/>
      <w:pPr>
        <w:tabs>
          <w:tab w:val="num" w:pos="-10"/>
        </w:tabs>
        <w:ind w:left="1070" w:hanging="360"/>
      </w:pPr>
    </w:lvl>
  </w:abstractNum>
  <w:abstractNum w:abstractNumId="4" w15:restartNumberingAfterBreak="0">
    <w:nsid w:val="03EB6C51"/>
    <w:multiLevelType w:val="hybridMultilevel"/>
    <w:tmpl w:val="EA044236"/>
    <w:lvl w:ilvl="0" w:tplc="8E106F8E">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61D45C3"/>
    <w:multiLevelType w:val="hybridMultilevel"/>
    <w:tmpl w:val="80584C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8D723F"/>
    <w:multiLevelType w:val="hybridMultilevel"/>
    <w:tmpl w:val="16D65440"/>
    <w:lvl w:ilvl="0" w:tplc="8E6A21FA">
      <w:start w:val="1"/>
      <w:numFmt w:val="decimal"/>
      <w:lvlText w:val="%1."/>
      <w:lvlJc w:val="left"/>
      <w:pPr>
        <w:ind w:left="720" w:hanging="360"/>
      </w:pPr>
      <w:rPr>
        <w:b w:val="0"/>
        <w:bCs/>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9BD4F6A"/>
    <w:multiLevelType w:val="multilevel"/>
    <w:tmpl w:val="36BC4142"/>
    <w:lvl w:ilvl="0">
      <w:start w:val="2"/>
      <w:numFmt w:val="decimal"/>
      <w:lvlText w:val="%1)"/>
      <w:lvlJc w:val="left"/>
      <w:pPr>
        <w:ind w:left="927"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C09650D"/>
    <w:multiLevelType w:val="multilevel"/>
    <w:tmpl w:val="5B36949A"/>
    <w:lvl w:ilvl="0">
      <w:start w:val="1"/>
      <w:numFmt w:val="decimal"/>
      <w:lvlText w:val="%1."/>
      <w:lvlJc w:val="left"/>
      <w:pPr>
        <w:ind w:left="854" w:hanging="428"/>
      </w:pPr>
      <w:rPr>
        <w:rFonts w:ascii="Arial" w:eastAsia="Arial" w:hAnsi="Arial" w:cs="Arial" w:hint="default"/>
        <w:b w:val="0"/>
        <w:bCs w:val="0"/>
        <w:w w:val="100"/>
        <w:sz w:val="21"/>
        <w:szCs w:val="21"/>
        <w:lang w:val="pl-PL" w:eastAsia="pl-PL" w:bidi="pl-PL"/>
      </w:rPr>
    </w:lvl>
    <w:lvl w:ilvl="1">
      <w:start w:val="1"/>
      <w:numFmt w:val="bullet"/>
      <w:lvlText w:val=""/>
      <w:lvlJc w:val="left"/>
      <w:pPr>
        <w:ind w:left="1572" w:hanging="428"/>
      </w:pPr>
      <w:rPr>
        <w:rFonts w:ascii="Symbol" w:hAnsi="Symbol" w:cs="Symbol" w:hint="default"/>
        <w:lang w:val="pl-PL" w:eastAsia="pl-PL" w:bidi="pl-PL"/>
      </w:rPr>
    </w:lvl>
    <w:lvl w:ilvl="2">
      <w:start w:val="1"/>
      <w:numFmt w:val="bullet"/>
      <w:lvlText w:val=""/>
      <w:lvlJc w:val="left"/>
      <w:pPr>
        <w:ind w:left="2505" w:hanging="428"/>
      </w:pPr>
      <w:rPr>
        <w:rFonts w:ascii="Symbol" w:hAnsi="Symbol" w:cs="Symbol" w:hint="default"/>
        <w:lang w:val="pl-PL" w:eastAsia="pl-PL" w:bidi="pl-PL"/>
      </w:rPr>
    </w:lvl>
    <w:lvl w:ilvl="3">
      <w:start w:val="1"/>
      <w:numFmt w:val="bullet"/>
      <w:lvlText w:val=""/>
      <w:lvlJc w:val="left"/>
      <w:pPr>
        <w:ind w:left="3437" w:hanging="428"/>
      </w:pPr>
      <w:rPr>
        <w:rFonts w:ascii="Symbol" w:hAnsi="Symbol" w:cs="Symbol" w:hint="default"/>
        <w:lang w:val="pl-PL" w:eastAsia="pl-PL" w:bidi="pl-PL"/>
      </w:rPr>
    </w:lvl>
    <w:lvl w:ilvl="4">
      <w:start w:val="1"/>
      <w:numFmt w:val="bullet"/>
      <w:lvlText w:val=""/>
      <w:lvlJc w:val="left"/>
      <w:pPr>
        <w:ind w:left="4370" w:hanging="428"/>
      </w:pPr>
      <w:rPr>
        <w:rFonts w:ascii="Symbol" w:hAnsi="Symbol" w:cs="Symbol" w:hint="default"/>
        <w:lang w:val="pl-PL" w:eastAsia="pl-PL" w:bidi="pl-PL"/>
      </w:rPr>
    </w:lvl>
    <w:lvl w:ilvl="5">
      <w:start w:val="1"/>
      <w:numFmt w:val="bullet"/>
      <w:lvlText w:val=""/>
      <w:lvlJc w:val="left"/>
      <w:pPr>
        <w:ind w:left="5303" w:hanging="428"/>
      </w:pPr>
      <w:rPr>
        <w:rFonts w:ascii="Symbol" w:hAnsi="Symbol" w:cs="Symbol" w:hint="default"/>
        <w:lang w:val="pl-PL" w:eastAsia="pl-PL" w:bidi="pl-PL"/>
      </w:rPr>
    </w:lvl>
    <w:lvl w:ilvl="6">
      <w:start w:val="1"/>
      <w:numFmt w:val="bullet"/>
      <w:lvlText w:val=""/>
      <w:lvlJc w:val="left"/>
      <w:pPr>
        <w:ind w:left="6235" w:hanging="428"/>
      </w:pPr>
      <w:rPr>
        <w:rFonts w:ascii="Symbol" w:hAnsi="Symbol" w:cs="Symbol" w:hint="default"/>
        <w:lang w:val="pl-PL" w:eastAsia="pl-PL" w:bidi="pl-PL"/>
      </w:rPr>
    </w:lvl>
    <w:lvl w:ilvl="7">
      <w:start w:val="1"/>
      <w:numFmt w:val="bullet"/>
      <w:lvlText w:val=""/>
      <w:lvlJc w:val="left"/>
      <w:pPr>
        <w:ind w:left="7168" w:hanging="428"/>
      </w:pPr>
      <w:rPr>
        <w:rFonts w:ascii="Symbol" w:hAnsi="Symbol" w:cs="Symbol" w:hint="default"/>
        <w:lang w:val="pl-PL" w:eastAsia="pl-PL" w:bidi="pl-PL"/>
      </w:rPr>
    </w:lvl>
    <w:lvl w:ilvl="8">
      <w:start w:val="1"/>
      <w:numFmt w:val="bullet"/>
      <w:lvlText w:val=""/>
      <w:lvlJc w:val="left"/>
      <w:pPr>
        <w:ind w:left="8101" w:hanging="428"/>
      </w:pPr>
      <w:rPr>
        <w:rFonts w:ascii="Symbol" w:hAnsi="Symbol" w:cs="Symbol" w:hint="default"/>
        <w:lang w:val="pl-PL" w:eastAsia="pl-PL" w:bidi="pl-PL"/>
      </w:rPr>
    </w:lvl>
  </w:abstractNum>
  <w:abstractNum w:abstractNumId="9" w15:restartNumberingAfterBreak="0">
    <w:nsid w:val="0F6D72D2"/>
    <w:multiLevelType w:val="multilevel"/>
    <w:tmpl w:val="D0AABAC6"/>
    <w:lvl w:ilvl="0">
      <w:start w:val="2"/>
      <w:numFmt w:val="decimal"/>
      <w:lvlText w:val="%1."/>
      <w:lvlJc w:val="left"/>
      <w:pPr>
        <w:ind w:left="576" w:hanging="360"/>
      </w:pPr>
      <w:rPr>
        <w:rFonts w:eastAsia="Arial" w:cs="Arial" w:hint="default"/>
        <w:b w:val="0"/>
        <w:bCs w:val="0"/>
        <w:w w:val="100"/>
        <w:sz w:val="21"/>
        <w:szCs w:val="21"/>
      </w:rPr>
    </w:lvl>
    <w:lvl w:ilvl="1">
      <w:start w:val="1"/>
      <w:numFmt w:val="decimal"/>
      <w:lvlText w:val="%2)"/>
      <w:lvlJc w:val="left"/>
      <w:pPr>
        <w:ind w:left="924" w:hanging="281"/>
      </w:pPr>
      <w:rPr>
        <w:rFonts w:hint="default"/>
        <w:b w:val="0"/>
        <w:bCs/>
        <w:w w:val="100"/>
        <w:sz w:val="21"/>
        <w:szCs w:val="21"/>
      </w:rPr>
    </w:lvl>
    <w:lvl w:ilvl="2">
      <w:start w:val="1"/>
      <w:numFmt w:val="lowerLetter"/>
      <w:lvlText w:val="%3)"/>
      <w:lvlJc w:val="left"/>
      <w:pPr>
        <w:ind w:left="1296" w:hanging="360"/>
      </w:pPr>
      <w:rPr>
        <w:rFonts w:eastAsia="Arial" w:cs="Arial" w:hint="default"/>
        <w:w w:val="100"/>
        <w:sz w:val="21"/>
        <w:szCs w:val="21"/>
      </w:rPr>
    </w:lvl>
    <w:lvl w:ilvl="3">
      <w:start w:val="1"/>
      <w:numFmt w:val="bullet"/>
      <w:lvlText w:val=""/>
      <w:lvlJc w:val="left"/>
      <w:pPr>
        <w:ind w:left="1300" w:hanging="360"/>
      </w:pPr>
      <w:rPr>
        <w:rFonts w:ascii="Symbol" w:hAnsi="Symbol" w:cs="Symbol" w:hint="default"/>
      </w:rPr>
    </w:lvl>
    <w:lvl w:ilvl="4">
      <w:start w:val="1"/>
      <w:numFmt w:val="bullet"/>
      <w:lvlText w:val=""/>
      <w:lvlJc w:val="left"/>
      <w:pPr>
        <w:ind w:left="2538" w:hanging="360"/>
      </w:pPr>
      <w:rPr>
        <w:rFonts w:ascii="Symbol" w:hAnsi="Symbol" w:cs="Symbol" w:hint="default"/>
      </w:rPr>
    </w:lvl>
    <w:lvl w:ilvl="5">
      <w:start w:val="1"/>
      <w:numFmt w:val="bullet"/>
      <w:lvlText w:val=""/>
      <w:lvlJc w:val="left"/>
      <w:pPr>
        <w:ind w:left="3776" w:hanging="360"/>
      </w:pPr>
      <w:rPr>
        <w:rFonts w:ascii="Symbol" w:hAnsi="Symbol" w:cs="Symbol" w:hint="default"/>
      </w:rPr>
    </w:lvl>
    <w:lvl w:ilvl="6">
      <w:start w:val="1"/>
      <w:numFmt w:val="bullet"/>
      <w:lvlText w:val=""/>
      <w:lvlJc w:val="left"/>
      <w:pPr>
        <w:ind w:left="5014" w:hanging="360"/>
      </w:pPr>
      <w:rPr>
        <w:rFonts w:ascii="Symbol" w:hAnsi="Symbol" w:cs="Symbol" w:hint="default"/>
      </w:rPr>
    </w:lvl>
    <w:lvl w:ilvl="7">
      <w:start w:val="1"/>
      <w:numFmt w:val="bullet"/>
      <w:lvlText w:val=""/>
      <w:lvlJc w:val="left"/>
      <w:pPr>
        <w:ind w:left="6252" w:hanging="360"/>
      </w:pPr>
      <w:rPr>
        <w:rFonts w:ascii="Symbol" w:hAnsi="Symbol" w:cs="Symbol" w:hint="default"/>
      </w:rPr>
    </w:lvl>
    <w:lvl w:ilvl="8">
      <w:start w:val="1"/>
      <w:numFmt w:val="bullet"/>
      <w:lvlText w:val=""/>
      <w:lvlJc w:val="left"/>
      <w:pPr>
        <w:ind w:left="7490" w:hanging="360"/>
      </w:pPr>
      <w:rPr>
        <w:rFonts w:ascii="Symbol" w:hAnsi="Symbol" w:cs="Symbol" w:hint="default"/>
      </w:rPr>
    </w:lvl>
  </w:abstractNum>
  <w:abstractNum w:abstractNumId="10" w15:restartNumberingAfterBreak="0">
    <w:nsid w:val="137E6C12"/>
    <w:multiLevelType w:val="multilevel"/>
    <w:tmpl w:val="03E83804"/>
    <w:lvl w:ilvl="0">
      <w:start w:val="1"/>
      <w:numFmt w:val="decimal"/>
      <w:lvlText w:val="%1."/>
      <w:lvlJc w:val="left"/>
      <w:pPr>
        <w:ind w:left="643" w:hanging="428"/>
      </w:pPr>
      <w:rPr>
        <w:rFonts w:eastAsia="Arial" w:cs="Arial"/>
        <w:b w:val="0"/>
        <w:bCs w:val="0"/>
        <w:w w:val="100"/>
        <w:sz w:val="21"/>
        <w:szCs w:val="21"/>
        <w:lang w:val="pl-PL" w:eastAsia="pl-PL" w:bidi="pl-PL"/>
      </w:rPr>
    </w:lvl>
    <w:lvl w:ilvl="1">
      <w:start w:val="1"/>
      <w:numFmt w:val="bullet"/>
      <w:lvlText w:val=""/>
      <w:lvlJc w:val="left"/>
      <w:pPr>
        <w:ind w:left="780" w:hanging="428"/>
      </w:pPr>
      <w:rPr>
        <w:rFonts w:ascii="Symbol" w:hAnsi="Symbol" w:cs="Symbol" w:hint="default"/>
        <w:lang w:val="pl-PL" w:eastAsia="pl-PL" w:bidi="pl-PL"/>
      </w:rPr>
    </w:lvl>
    <w:lvl w:ilvl="2">
      <w:start w:val="1"/>
      <w:numFmt w:val="bullet"/>
      <w:lvlText w:val=""/>
      <w:lvlJc w:val="left"/>
      <w:pPr>
        <w:ind w:left="1800" w:hanging="428"/>
      </w:pPr>
      <w:rPr>
        <w:rFonts w:ascii="Symbol" w:hAnsi="Symbol" w:cs="Symbol" w:hint="default"/>
        <w:lang w:val="pl-PL" w:eastAsia="pl-PL" w:bidi="pl-PL"/>
      </w:rPr>
    </w:lvl>
    <w:lvl w:ilvl="3">
      <w:start w:val="1"/>
      <w:numFmt w:val="bullet"/>
      <w:lvlText w:val=""/>
      <w:lvlJc w:val="left"/>
      <w:pPr>
        <w:ind w:left="2821" w:hanging="428"/>
      </w:pPr>
      <w:rPr>
        <w:rFonts w:ascii="Symbol" w:hAnsi="Symbol" w:cs="Symbol" w:hint="default"/>
        <w:lang w:val="pl-PL" w:eastAsia="pl-PL" w:bidi="pl-PL"/>
      </w:rPr>
    </w:lvl>
    <w:lvl w:ilvl="4">
      <w:start w:val="1"/>
      <w:numFmt w:val="bullet"/>
      <w:lvlText w:val=""/>
      <w:lvlJc w:val="left"/>
      <w:pPr>
        <w:ind w:left="3842" w:hanging="428"/>
      </w:pPr>
      <w:rPr>
        <w:rFonts w:ascii="Symbol" w:hAnsi="Symbol" w:cs="Symbol" w:hint="default"/>
        <w:lang w:val="pl-PL" w:eastAsia="pl-PL" w:bidi="pl-PL"/>
      </w:rPr>
    </w:lvl>
    <w:lvl w:ilvl="5">
      <w:start w:val="1"/>
      <w:numFmt w:val="bullet"/>
      <w:lvlText w:val=""/>
      <w:lvlJc w:val="left"/>
      <w:pPr>
        <w:ind w:left="4862" w:hanging="428"/>
      </w:pPr>
      <w:rPr>
        <w:rFonts w:ascii="Symbol" w:hAnsi="Symbol" w:cs="Symbol" w:hint="default"/>
        <w:lang w:val="pl-PL" w:eastAsia="pl-PL" w:bidi="pl-PL"/>
      </w:rPr>
    </w:lvl>
    <w:lvl w:ilvl="6">
      <w:start w:val="1"/>
      <w:numFmt w:val="bullet"/>
      <w:lvlText w:val=""/>
      <w:lvlJc w:val="left"/>
      <w:pPr>
        <w:ind w:left="5883" w:hanging="428"/>
      </w:pPr>
      <w:rPr>
        <w:rFonts w:ascii="Symbol" w:hAnsi="Symbol" w:cs="Symbol" w:hint="default"/>
        <w:lang w:val="pl-PL" w:eastAsia="pl-PL" w:bidi="pl-PL"/>
      </w:rPr>
    </w:lvl>
    <w:lvl w:ilvl="7">
      <w:start w:val="1"/>
      <w:numFmt w:val="bullet"/>
      <w:lvlText w:val=""/>
      <w:lvlJc w:val="left"/>
      <w:pPr>
        <w:ind w:left="6904" w:hanging="428"/>
      </w:pPr>
      <w:rPr>
        <w:rFonts w:ascii="Symbol" w:hAnsi="Symbol" w:cs="Symbol" w:hint="default"/>
        <w:lang w:val="pl-PL" w:eastAsia="pl-PL" w:bidi="pl-PL"/>
      </w:rPr>
    </w:lvl>
    <w:lvl w:ilvl="8">
      <w:start w:val="1"/>
      <w:numFmt w:val="bullet"/>
      <w:lvlText w:val=""/>
      <w:lvlJc w:val="left"/>
      <w:pPr>
        <w:ind w:left="7924" w:hanging="428"/>
      </w:pPr>
      <w:rPr>
        <w:rFonts w:ascii="Symbol" w:hAnsi="Symbol" w:cs="Symbol" w:hint="default"/>
        <w:lang w:val="pl-PL" w:eastAsia="pl-PL" w:bidi="pl-PL"/>
      </w:rPr>
    </w:lvl>
  </w:abstractNum>
  <w:abstractNum w:abstractNumId="11" w15:restartNumberingAfterBreak="0">
    <w:nsid w:val="13914C02"/>
    <w:multiLevelType w:val="hybridMultilevel"/>
    <w:tmpl w:val="7454560C"/>
    <w:lvl w:ilvl="0" w:tplc="0415000F">
      <w:start w:val="1"/>
      <w:numFmt w:val="decimal"/>
      <w:lvlText w:val="%1."/>
      <w:lvlJc w:val="left"/>
      <w:pPr>
        <w:ind w:left="502"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0547DF"/>
    <w:multiLevelType w:val="hybridMultilevel"/>
    <w:tmpl w:val="FE5CBF98"/>
    <w:lvl w:ilvl="0" w:tplc="D5B8A07E">
      <w:start w:val="1"/>
      <w:numFmt w:val="decimal"/>
      <w:lvlText w:val="%1."/>
      <w:lvlJc w:val="right"/>
      <w:pPr>
        <w:ind w:left="2160" w:hanging="180"/>
      </w:pPr>
      <w:rPr>
        <w:rFonts w:ascii="Arial" w:eastAsia="Calibri" w:hAnsi="Arial"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262BD4"/>
    <w:multiLevelType w:val="hybridMultilevel"/>
    <w:tmpl w:val="EB0E0DAA"/>
    <w:lvl w:ilvl="0" w:tplc="526668BE">
      <w:start w:val="1"/>
      <w:numFmt w:val="decimal"/>
      <w:lvlText w:val="%1)"/>
      <w:lvlJc w:val="left"/>
      <w:pPr>
        <w:ind w:left="935" w:hanging="360"/>
      </w:pPr>
      <w:rPr>
        <w:rFonts w:cs="Times New Roman" w:hint="default"/>
        <w:b w:val="0"/>
      </w:rPr>
    </w:lvl>
    <w:lvl w:ilvl="1" w:tplc="04150019" w:tentative="1">
      <w:start w:val="1"/>
      <w:numFmt w:val="lowerLetter"/>
      <w:lvlText w:val="%2."/>
      <w:lvlJc w:val="left"/>
      <w:pPr>
        <w:ind w:left="1655" w:hanging="360"/>
      </w:pPr>
    </w:lvl>
    <w:lvl w:ilvl="2" w:tplc="0415001B" w:tentative="1">
      <w:start w:val="1"/>
      <w:numFmt w:val="lowerRoman"/>
      <w:lvlText w:val="%3."/>
      <w:lvlJc w:val="right"/>
      <w:pPr>
        <w:ind w:left="2375" w:hanging="180"/>
      </w:pPr>
    </w:lvl>
    <w:lvl w:ilvl="3" w:tplc="0415000F" w:tentative="1">
      <w:start w:val="1"/>
      <w:numFmt w:val="decimal"/>
      <w:lvlText w:val="%4."/>
      <w:lvlJc w:val="left"/>
      <w:pPr>
        <w:ind w:left="3095" w:hanging="360"/>
      </w:pPr>
    </w:lvl>
    <w:lvl w:ilvl="4" w:tplc="04150019" w:tentative="1">
      <w:start w:val="1"/>
      <w:numFmt w:val="lowerLetter"/>
      <w:lvlText w:val="%5."/>
      <w:lvlJc w:val="left"/>
      <w:pPr>
        <w:ind w:left="3815" w:hanging="360"/>
      </w:pPr>
    </w:lvl>
    <w:lvl w:ilvl="5" w:tplc="0415001B" w:tentative="1">
      <w:start w:val="1"/>
      <w:numFmt w:val="lowerRoman"/>
      <w:lvlText w:val="%6."/>
      <w:lvlJc w:val="right"/>
      <w:pPr>
        <w:ind w:left="4535" w:hanging="180"/>
      </w:pPr>
    </w:lvl>
    <w:lvl w:ilvl="6" w:tplc="0415000F" w:tentative="1">
      <w:start w:val="1"/>
      <w:numFmt w:val="decimal"/>
      <w:lvlText w:val="%7."/>
      <w:lvlJc w:val="left"/>
      <w:pPr>
        <w:ind w:left="5255" w:hanging="360"/>
      </w:pPr>
    </w:lvl>
    <w:lvl w:ilvl="7" w:tplc="04150019" w:tentative="1">
      <w:start w:val="1"/>
      <w:numFmt w:val="lowerLetter"/>
      <w:lvlText w:val="%8."/>
      <w:lvlJc w:val="left"/>
      <w:pPr>
        <w:ind w:left="5975" w:hanging="360"/>
      </w:pPr>
    </w:lvl>
    <w:lvl w:ilvl="8" w:tplc="0415001B" w:tentative="1">
      <w:start w:val="1"/>
      <w:numFmt w:val="lowerRoman"/>
      <w:lvlText w:val="%9."/>
      <w:lvlJc w:val="right"/>
      <w:pPr>
        <w:ind w:left="6695" w:hanging="180"/>
      </w:pPr>
    </w:lvl>
  </w:abstractNum>
  <w:abstractNum w:abstractNumId="14" w15:restartNumberingAfterBreak="0">
    <w:nsid w:val="1607417F"/>
    <w:multiLevelType w:val="hybridMultilevel"/>
    <w:tmpl w:val="976A61AA"/>
    <w:lvl w:ilvl="0" w:tplc="45C0514A">
      <w:start w:val="1"/>
      <w:numFmt w:val="decimal"/>
      <w:lvlText w:val="%1)"/>
      <w:lvlJc w:val="left"/>
      <w:pPr>
        <w:ind w:left="935" w:hanging="360"/>
      </w:pPr>
      <w:rPr>
        <w:rFonts w:ascii="Arial" w:hAnsi="Arial" w:cs="Arial" w:hint="default"/>
      </w:rPr>
    </w:lvl>
    <w:lvl w:ilvl="1" w:tplc="04150019" w:tentative="1">
      <w:start w:val="1"/>
      <w:numFmt w:val="lowerLetter"/>
      <w:lvlText w:val="%2."/>
      <w:lvlJc w:val="left"/>
      <w:pPr>
        <w:ind w:left="1655" w:hanging="360"/>
      </w:pPr>
    </w:lvl>
    <w:lvl w:ilvl="2" w:tplc="0415001B" w:tentative="1">
      <w:start w:val="1"/>
      <w:numFmt w:val="lowerRoman"/>
      <w:lvlText w:val="%3."/>
      <w:lvlJc w:val="right"/>
      <w:pPr>
        <w:ind w:left="2375" w:hanging="180"/>
      </w:pPr>
    </w:lvl>
    <w:lvl w:ilvl="3" w:tplc="0415000F" w:tentative="1">
      <w:start w:val="1"/>
      <w:numFmt w:val="decimal"/>
      <w:lvlText w:val="%4."/>
      <w:lvlJc w:val="left"/>
      <w:pPr>
        <w:ind w:left="3095" w:hanging="360"/>
      </w:pPr>
    </w:lvl>
    <w:lvl w:ilvl="4" w:tplc="04150019" w:tentative="1">
      <w:start w:val="1"/>
      <w:numFmt w:val="lowerLetter"/>
      <w:lvlText w:val="%5."/>
      <w:lvlJc w:val="left"/>
      <w:pPr>
        <w:ind w:left="3815" w:hanging="360"/>
      </w:pPr>
    </w:lvl>
    <w:lvl w:ilvl="5" w:tplc="0415001B" w:tentative="1">
      <w:start w:val="1"/>
      <w:numFmt w:val="lowerRoman"/>
      <w:lvlText w:val="%6."/>
      <w:lvlJc w:val="right"/>
      <w:pPr>
        <w:ind w:left="4535" w:hanging="180"/>
      </w:pPr>
    </w:lvl>
    <w:lvl w:ilvl="6" w:tplc="0415000F" w:tentative="1">
      <w:start w:val="1"/>
      <w:numFmt w:val="decimal"/>
      <w:lvlText w:val="%7."/>
      <w:lvlJc w:val="left"/>
      <w:pPr>
        <w:ind w:left="5255" w:hanging="360"/>
      </w:pPr>
    </w:lvl>
    <w:lvl w:ilvl="7" w:tplc="04150019" w:tentative="1">
      <w:start w:val="1"/>
      <w:numFmt w:val="lowerLetter"/>
      <w:lvlText w:val="%8."/>
      <w:lvlJc w:val="left"/>
      <w:pPr>
        <w:ind w:left="5975" w:hanging="360"/>
      </w:pPr>
    </w:lvl>
    <w:lvl w:ilvl="8" w:tplc="0415001B" w:tentative="1">
      <w:start w:val="1"/>
      <w:numFmt w:val="lowerRoman"/>
      <w:lvlText w:val="%9."/>
      <w:lvlJc w:val="right"/>
      <w:pPr>
        <w:ind w:left="6695" w:hanging="180"/>
      </w:pPr>
    </w:lvl>
  </w:abstractNum>
  <w:abstractNum w:abstractNumId="15" w15:restartNumberingAfterBreak="0">
    <w:nsid w:val="1B8E3F12"/>
    <w:multiLevelType w:val="hybridMultilevel"/>
    <w:tmpl w:val="CDC0DC3A"/>
    <w:lvl w:ilvl="0" w:tplc="04150011">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372D3A"/>
    <w:multiLevelType w:val="hybridMultilevel"/>
    <w:tmpl w:val="898E971E"/>
    <w:lvl w:ilvl="0" w:tplc="F286A340">
      <w:start w:val="1"/>
      <w:numFmt w:val="decimal"/>
      <w:lvlText w:val="%1."/>
      <w:lvlJc w:val="left"/>
      <w:pPr>
        <w:ind w:left="360" w:hanging="360"/>
      </w:pPr>
      <w:rPr>
        <w:b w:val="0"/>
        <w:bCs/>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D340FF6"/>
    <w:multiLevelType w:val="multilevel"/>
    <w:tmpl w:val="FAF41EB6"/>
    <w:lvl w:ilvl="0">
      <w:start w:val="1"/>
      <w:numFmt w:val="decimal"/>
      <w:lvlText w:val="%1."/>
      <w:lvlJc w:val="left"/>
      <w:pPr>
        <w:ind w:left="641" w:hanging="425"/>
      </w:pPr>
      <w:rPr>
        <w:rFonts w:eastAsia="Arial" w:cs="Arial"/>
        <w:b w:val="0"/>
        <w:bCs w:val="0"/>
        <w:w w:val="100"/>
        <w:sz w:val="21"/>
        <w:szCs w:val="21"/>
        <w:lang w:val="pl-PL" w:eastAsia="pl-PL" w:bidi="pl-PL"/>
      </w:rPr>
    </w:lvl>
    <w:lvl w:ilvl="1">
      <w:start w:val="1"/>
      <w:numFmt w:val="bullet"/>
      <w:lvlText w:val=""/>
      <w:lvlJc w:val="left"/>
      <w:pPr>
        <w:ind w:left="1572" w:hanging="425"/>
      </w:pPr>
      <w:rPr>
        <w:rFonts w:ascii="Symbol" w:hAnsi="Symbol" w:cs="Symbol" w:hint="default"/>
        <w:lang w:val="pl-PL" w:eastAsia="pl-PL" w:bidi="pl-PL"/>
      </w:rPr>
    </w:lvl>
    <w:lvl w:ilvl="2">
      <w:start w:val="1"/>
      <w:numFmt w:val="bullet"/>
      <w:lvlText w:val=""/>
      <w:lvlJc w:val="left"/>
      <w:pPr>
        <w:ind w:left="2505" w:hanging="425"/>
      </w:pPr>
      <w:rPr>
        <w:rFonts w:ascii="Symbol" w:hAnsi="Symbol" w:cs="Symbol" w:hint="default"/>
        <w:lang w:val="pl-PL" w:eastAsia="pl-PL" w:bidi="pl-PL"/>
      </w:rPr>
    </w:lvl>
    <w:lvl w:ilvl="3">
      <w:start w:val="1"/>
      <w:numFmt w:val="bullet"/>
      <w:lvlText w:val=""/>
      <w:lvlJc w:val="left"/>
      <w:pPr>
        <w:ind w:left="3437" w:hanging="425"/>
      </w:pPr>
      <w:rPr>
        <w:rFonts w:ascii="Symbol" w:hAnsi="Symbol" w:cs="Symbol" w:hint="default"/>
        <w:lang w:val="pl-PL" w:eastAsia="pl-PL" w:bidi="pl-PL"/>
      </w:rPr>
    </w:lvl>
    <w:lvl w:ilvl="4">
      <w:start w:val="1"/>
      <w:numFmt w:val="bullet"/>
      <w:lvlText w:val=""/>
      <w:lvlJc w:val="left"/>
      <w:pPr>
        <w:ind w:left="4370" w:hanging="425"/>
      </w:pPr>
      <w:rPr>
        <w:rFonts w:ascii="Symbol" w:hAnsi="Symbol" w:cs="Symbol" w:hint="default"/>
        <w:lang w:val="pl-PL" w:eastAsia="pl-PL" w:bidi="pl-PL"/>
      </w:rPr>
    </w:lvl>
    <w:lvl w:ilvl="5">
      <w:start w:val="1"/>
      <w:numFmt w:val="bullet"/>
      <w:lvlText w:val=""/>
      <w:lvlJc w:val="left"/>
      <w:pPr>
        <w:ind w:left="5303" w:hanging="425"/>
      </w:pPr>
      <w:rPr>
        <w:rFonts w:ascii="Symbol" w:hAnsi="Symbol" w:cs="Symbol" w:hint="default"/>
        <w:lang w:val="pl-PL" w:eastAsia="pl-PL" w:bidi="pl-PL"/>
      </w:rPr>
    </w:lvl>
    <w:lvl w:ilvl="6">
      <w:start w:val="1"/>
      <w:numFmt w:val="bullet"/>
      <w:lvlText w:val=""/>
      <w:lvlJc w:val="left"/>
      <w:pPr>
        <w:ind w:left="6235" w:hanging="425"/>
      </w:pPr>
      <w:rPr>
        <w:rFonts w:ascii="Symbol" w:hAnsi="Symbol" w:cs="Symbol" w:hint="default"/>
        <w:lang w:val="pl-PL" w:eastAsia="pl-PL" w:bidi="pl-PL"/>
      </w:rPr>
    </w:lvl>
    <w:lvl w:ilvl="7">
      <w:start w:val="1"/>
      <w:numFmt w:val="bullet"/>
      <w:lvlText w:val=""/>
      <w:lvlJc w:val="left"/>
      <w:pPr>
        <w:ind w:left="7168" w:hanging="425"/>
      </w:pPr>
      <w:rPr>
        <w:rFonts w:ascii="Symbol" w:hAnsi="Symbol" w:cs="Symbol" w:hint="default"/>
        <w:lang w:val="pl-PL" w:eastAsia="pl-PL" w:bidi="pl-PL"/>
      </w:rPr>
    </w:lvl>
    <w:lvl w:ilvl="8">
      <w:start w:val="1"/>
      <w:numFmt w:val="bullet"/>
      <w:lvlText w:val=""/>
      <w:lvlJc w:val="left"/>
      <w:pPr>
        <w:ind w:left="8101" w:hanging="425"/>
      </w:pPr>
      <w:rPr>
        <w:rFonts w:ascii="Symbol" w:hAnsi="Symbol" w:cs="Symbol" w:hint="default"/>
        <w:lang w:val="pl-PL" w:eastAsia="pl-PL" w:bidi="pl-PL"/>
      </w:rPr>
    </w:lvl>
  </w:abstractNum>
  <w:abstractNum w:abstractNumId="18" w15:restartNumberingAfterBreak="0">
    <w:nsid w:val="1E1A0A21"/>
    <w:multiLevelType w:val="hybridMultilevel"/>
    <w:tmpl w:val="8F8A094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29A678B3"/>
    <w:multiLevelType w:val="hybridMultilevel"/>
    <w:tmpl w:val="757A5CB0"/>
    <w:lvl w:ilvl="0" w:tplc="62C6C926">
      <w:start w:val="2"/>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B0C20F9"/>
    <w:multiLevelType w:val="hybridMultilevel"/>
    <w:tmpl w:val="AD423E36"/>
    <w:lvl w:ilvl="0" w:tplc="7378232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49D25A40">
      <w:start w:val="1"/>
      <w:numFmt w:val="decimal"/>
      <w:lvlText w:val="%3."/>
      <w:lvlJc w:val="right"/>
      <w:pPr>
        <w:ind w:left="2160" w:hanging="180"/>
      </w:pPr>
      <w:rPr>
        <w:rFonts w:ascii="Arial" w:eastAsia="Calibri" w:hAnsi="Arial" w:cs="Times New Roman" w:hint="default"/>
        <w:b/>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6B1575"/>
    <w:multiLevelType w:val="hybridMultilevel"/>
    <w:tmpl w:val="95D6A72E"/>
    <w:lvl w:ilvl="0" w:tplc="2C96B9F2">
      <w:start w:val="2"/>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0415000F">
      <w:start w:val="1"/>
      <w:numFmt w:val="decimal"/>
      <w:lvlText w:val="%3."/>
      <w:lvlJc w:val="left"/>
      <w:pPr>
        <w:ind w:left="1800" w:hanging="180"/>
      </w:pPr>
    </w:lvl>
    <w:lvl w:ilvl="3" w:tplc="9AE49FE6">
      <w:start w:val="1"/>
      <w:numFmt w:val="lowerLetter"/>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1B40E01"/>
    <w:multiLevelType w:val="hybridMultilevel"/>
    <w:tmpl w:val="F2684A8E"/>
    <w:lvl w:ilvl="0" w:tplc="04150001">
      <w:start w:val="1"/>
      <w:numFmt w:val="bullet"/>
      <w:lvlText w:val=""/>
      <w:lvlJc w:val="left"/>
      <w:pPr>
        <w:ind w:left="820" w:hanging="360"/>
      </w:pPr>
      <w:rPr>
        <w:rFonts w:ascii="Symbol" w:hAnsi="Symbol" w:hint="default"/>
      </w:rPr>
    </w:lvl>
    <w:lvl w:ilvl="1" w:tplc="04150003" w:tentative="1">
      <w:start w:val="1"/>
      <w:numFmt w:val="bullet"/>
      <w:lvlText w:val="o"/>
      <w:lvlJc w:val="left"/>
      <w:pPr>
        <w:ind w:left="1540" w:hanging="360"/>
      </w:pPr>
      <w:rPr>
        <w:rFonts w:ascii="Courier New" w:hAnsi="Courier New" w:cs="Courier New" w:hint="default"/>
      </w:rPr>
    </w:lvl>
    <w:lvl w:ilvl="2" w:tplc="04150005" w:tentative="1">
      <w:start w:val="1"/>
      <w:numFmt w:val="bullet"/>
      <w:lvlText w:val=""/>
      <w:lvlJc w:val="left"/>
      <w:pPr>
        <w:ind w:left="2260" w:hanging="360"/>
      </w:pPr>
      <w:rPr>
        <w:rFonts w:ascii="Wingdings" w:hAnsi="Wingdings" w:hint="default"/>
      </w:rPr>
    </w:lvl>
    <w:lvl w:ilvl="3" w:tplc="04150001" w:tentative="1">
      <w:start w:val="1"/>
      <w:numFmt w:val="bullet"/>
      <w:lvlText w:val=""/>
      <w:lvlJc w:val="left"/>
      <w:pPr>
        <w:ind w:left="2980" w:hanging="360"/>
      </w:pPr>
      <w:rPr>
        <w:rFonts w:ascii="Symbol" w:hAnsi="Symbol" w:hint="default"/>
      </w:rPr>
    </w:lvl>
    <w:lvl w:ilvl="4" w:tplc="04150003" w:tentative="1">
      <w:start w:val="1"/>
      <w:numFmt w:val="bullet"/>
      <w:lvlText w:val="o"/>
      <w:lvlJc w:val="left"/>
      <w:pPr>
        <w:ind w:left="3700" w:hanging="360"/>
      </w:pPr>
      <w:rPr>
        <w:rFonts w:ascii="Courier New" w:hAnsi="Courier New" w:cs="Courier New" w:hint="default"/>
      </w:rPr>
    </w:lvl>
    <w:lvl w:ilvl="5" w:tplc="04150005" w:tentative="1">
      <w:start w:val="1"/>
      <w:numFmt w:val="bullet"/>
      <w:lvlText w:val=""/>
      <w:lvlJc w:val="left"/>
      <w:pPr>
        <w:ind w:left="4420" w:hanging="360"/>
      </w:pPr>
      <w:rPr>
        <w:rFonts w:ascii="Wingdings" w:hAnsi="Wingdings" w:hint="default"/>
      </w:rPr>
    </w:lvl>
    <w:lvl w:ilvl="6" w:tplc="04150001" w:tentative="1">
      <w:start w:val="1"/>
      <w:numFmt w:val="bullet"/>
      <w:lvlText w:val=""/>
      <w:lvlJc w:val="left"/>
      <w:pPr>
        <w:ind w:left="5140" w:hanging="360"/>
      </w:pPr>
      <w:rPr>
        <w:rFonts w:ascii="Symbol" w:hAnsi="Symbol" w:hint="default"/>
      </w:rPr>
    </w:lvl>
    <w:lvl w:ilvl="7" w:tplc="04150003" w:tentative="1">
      <w:start w:val="1"/>
      <w:numFmt w:val="bullet"/>
      <w:lvlText w:val="o"/>
      <w:lvlJc w:val="left"/>
      <w:pPr>
        <w:ind w:left="5860" w:hanging="360"/>
      </w:pPr>
      <w:rPr>
        <w:rFonts w:ascii="Courier New" w:hAnsi="Courier New" w:cs="Courier New" w:hint="default"/>
      </w:rPr>
    </w:lvl>
    <w:lvl w:ilvl="8" w:tplc="04150005" w:tentative="1">
      <w:start w:val="1"/>
      <w:numFmt w:val="bullet"/>
      <w:lvlText w:val=""/>
      <w:lvlJc w:val="left"/>
      <w:pPr>
        <w:ind w:left="6580" w:hanging="360"/>
      </w:pPr>
      <w:rPr>
        <w:rFonts w:ascii="Wingdings" w:hAnsi="Wingdings" w:hint="default"/>
      </w:rPr>
    </w:lvl>
  </w:abstractNum>
  <w:abstractNum w:abstractNumId="23" w15:restartNumberingAfterBreak="0">
    <w:nsid w:val="3E2F55C4"/>
    <w:multiLevelType w:val="hybridMultilevel"/>
    <w:tmpl w:val="8CF0347A"/>
    <w:lvl w:ilvl="0" w:tplc="386634B6">
      <w:start w:val="1"/>
      <w:numFmt w:val="decimal"/>
      <w:lvlText w:val="%1)"/>
      <w:lvlJc w:val="left"/>
      <w:pPr>
        <w:ind w:left="723" w:hanging="360"/>
      </w:p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4" w15:restartNumberingAfterBreak="0">
    <w:nsid w:val="3F822913"/>
    <w:multiLevelType w:val="hybridMultilevel"/>
    <w:tmpl w:val="FE98A756"/>
    <w:lvl w:ilvl="0" w:tplc="3BFEE26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5" w15:restartNumberingAfterBreak="0">
    <w:nsid w:val="42E20EF9"/>
    <w:multiLevelType w:val="hybridMultilevel"/>
    <w:tmpl w:val="F2C61A6A"/>
    <w:lvl w:ilvl="0" w:tplc="AAC82D70">
      <w:start w:val="1"/>
      <w:numFmt w:val="lowerLetter"/>
      <w:lvlText w:val="%1)"/>
      <w:lvlJc w:val="left"/>
      <w:pPr>
        <w:ind w:left="935" w:hanging="360"/>
      </w:pPr>
      <w:rPr>
        <w:rFonts w:ascii="Arial" w:hAnsi="Arial" w:cs="Arial" w:hint="default"/>
      </w:rPr>
    </w:lvl>
    <w:lvl w:ilvl="1" w:tplc="04150019" w:tentative="1">
      <w:start w:val="1"/>
      <w:numFmt w:val="lowerLetter"/>
      <w:lvlText w:val="%2."/>
      <w:lvlJc w:val="left"/>
      <w:pPr>
        <w:ind w:left="1655" w:hanging="360"/>
      </w:pPr>
    </w:lvl>
    <w:lvl w:ilvl="2" w:tplc="0415001B" w:tentative="1">
      <w:start w:val="1"/>
      <w:numFmt w:val="lowerRoman"/>
      <w:lvlText w:val="%3."/>
      <w:lvlJc w:val="right"/>
      <w:pPr>
        <w:ind w:left="2375" w:hanging="180"/>
      </w:pPr>
    </w:lvl>
    <w:lvl w:ilvl="3" w:tplc="0415000F" w:tentative="1">
      <w:start w:val="1"/>
      <w:numFmt w:val="decimal"/>
      <w:lvlText w:val="%4."/>
      <w:lvlJc w:val="left"/>
      <w:pPr>
        <w:ind w:left="3095" w:hanging="360"/>
      </w:pPr>
    </w:lvl>
    <w:lvl w:ilvl="4" w:tplc="04150019" w:tentative="1">
      <w:start w:val="1"/>
      <w:numFmt w:val="lowerLetter"/>
      <w:lvlText w:val="%5."/>
      <w:lvlJc w:val="left"/>
      <w:pPr>
        <w:ind w:left="3815" w:hanging="360"/>
      </w:pPr>
    </w:lvl>
    <w:lvl w:ilvl="5" w:tplc="0415001B" w:tentative="1">
      <w:start w:val="1"/>
      <w:numFmt w:val="lowerRoman"/>
      <w:lvlText w:val="%6."/>
      <w:lvlJc w:val="right"/>
      <w:pPr>
        <w:ind w:left="4535" w:hanging="180"/>
      </w:pPr>
    </w:lvl>
    <w:lvl w:ilvl="6" w:tplc="0415000F" w:tentative="1">
      <w:start w:val="1"/>
      <w:numFmt w:val="decimal"/>
      <w:lvlText w:val="%7."/>
      <w:lvlJc w:val="left"/>
      <w:pPr>
        <w:ind w:left="5255" w:hanging="360"/>
      </w:pPr>
    </w:lvl>
    <w:lvl w:ilvl="7" w:tplc="04150019" w:tentative="1">
      <w:start w:val="1"/>
      <w:numFmt w:val="lowerLetter"/>
      <w:lvlText w:val="%8."/>
      <w:lvlJc w:val="left"/>
      <w:pPr>
        <w:ind w:left="5975" w:hanging="360"/>
      </w:pPr>
    </w:lvl>
    <w:lvl w:ilvl="8" w:tplc="0415001B" w:tentative="1">
      <w:start w:val="1"/>
      <w:numFmt w:val="lowerRoman"/>
      <w:lvlText w:val="%9."/>
      <w:lvlJc w:val="right"/>
      <w:pPr>
        <w:ind w:left="6695" w:hanging="180"/>
      </w:pPr>
    </w:lvl>
  </w:abstractNum>
  <w:abstractNum w:abstractNumId="26" w15:restartNumberingAfterBreak="0">
    <w:nsid w:val="4CDA0007"/>
    <w:multiLevelType w:val="hybridMultilevel"/>
    <w:tmpl w:val="E368A4AE"/>
    <w:lvl w:ilvl="0" w:tplc="3FD09264">
      <w:start w:val="1"/>
      <w:numFmt w:val="decimal"/>
      <w:lvlText w:val="%1)"/>
      <w:lvlJc w:val="left"/>
      <w:pPr>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213964"/>
    <w:multiLevelType w:val="hybridMultilevel"/>
    <w:tmpl w:val="CA4C6E5A"/>
    <w:lvl w:ilvl="0" w:tplc="E504909C">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2A68D3"/>
    <w:multiLevelType w:val="hybridMultilevel"/>
    <w:tmpl w:val="5C524FB8"/>
    <w:lvl w:ilvl="0" w:tplc="61C08FB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9A0AFE9C">
      <w:start w:val="1"/>
      <w:numFmt w:val="decimal"/>
      <w:lvlText w:val="%4."/>
      <w:lvlJc w:val="left"/>
      <w:pPr>
        <w:ind w:left="3240" w:hanging="360"/>
      </w:pPr>
      <w:rPr>
        <w:b/>
      </w:r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9" w15:restartNumberingAfterBreak="0">
    <w:nsid w:val="59D33B04"/>
    <w:multiLevelType w:val="multilevel"/>
    <w:tmpl w:val="8E40A266"/>
    <w:lvl w:ilvl="0">
      <w:start w:val="1"/>
      <w:numFmt w:val="decimal"/>
      <w:lvlText w:val="%1."/>
      <w:lvlJc w:val="left"/>
      <w:pPr>
        <w:ind w:left="641" w:hanging="425"/>
      </w:pPr>
      <w:rPr>
        <w:rFonts w:eastAsia="Arial" w:cs="Arial"/>
        <w:b w:val="0"/>
        <w:bCs w:val="0"/>
        <w:w w:val="100"/>
        <w:sz w:val="21"/>
        <w:szCs w:val="21"/>
        <w:lang w:val="pl-PL" w:eastAsia="pl-PL" w:bidi="pl-PL"/>
      </w:rPr>
    </w:lvl>
    <w:lvl w:ilvl="1">
      <w:start w:val="1"/>
      <w:numFmt w:val="bullet"/>
      <w:lvlText w:val=""/>
      <w:lvlJc w:val="left"/>
      <w:pPr>
        <w:ind w:left="1572" w:hanging="425"/>
      </w:pPr>
      <w:rPr>
        <w:rFonts w:ascii="Symbol" w:hAnsi="Symbol" w:cs="Symbol" w:hint="default"/>
        <w:lang w:val="pl-PL" w:eastAsia="pl-PL" w:bidi="pl-PL"/>
      </w:rPr>
    </w:lvl>
    <w:lvl w:ilvl="2">
      <w:start w:val="1"/>
      <w:numFmt w:val="bullet"/>
      <w:lvlText w:val=""/>
      <w:lvlJc w:val="left"/>
      <w:pPr>
        <w:ind w:left="2505" w:hanging="425"/>
      </w:pPr>
      <w:rPr>
        <w:rFonts w:ascii="Symbol" w:hAnsi="Symbol" w:cs="Symbol" w:hint="default"/>
        <w:lang w:val="pl-PL" w:eastAsia="pl-PL" w:bidi="pl-PL"/>
      </w:rPr>
    </w:lvl>
    <w:lvl w:ilvl="3">
      <w:start w:val="1"/>
      <w:numFmt w:val="bullet"/>
      <w:lvlText w:val=""/>
      <w:lvlJc w:val="left"/>
      <w:pPr>
        <w:ind w:left="3437" w:hanging="425"/>
      </w:pPr>
      <w:rPr>
        <w:rFonts w:ascii="Symbol" w:hAnsi="Symbol" w:cs="Symbol" w:hint="default"/>
        <w:lang w:val="pl-PL" w:eastAsia="pl-PL" w:bidi="pl-PL"/>
      </w:rPr>
    </w:lvl>
    <w:lvl w:ilvl="4">
      <w:start w:val="1"/>
      <w:numFmt w:val="bullet"/>
      <w:lvlText w:val=""/>
      <w:lvlJc w:val="left"/>
      <w:pPr>
        <w:ind w:left="4370" w:hanging="425"/>
      </w:pPr>
      <w:rPr>
        <w:rFonts w:ascii="Symbol" w:hAnsi="Symbol" w:cs="Symbol" w:hint="default"/>
        <w:lang w:val="pl-PL" w:eastAsia="pl-PL" w:bidi="pl-PL"/>
      </w:rPr>
    </w:lvl>
    <w:lvl w:ilvl="5">
      <w:start w:val="1"/>
      <w:numFmt w:val="bullet"/>
      <w:lvlText w:val=""/>
      <w:lvlJc w:val="left"/>
      <w:pPr>
        <w:ind w:left="5303" w:hanging="425"/>
      </w:pPr>
      <w:rPr>
        <w:rFonts w:ascii="Symbol" w:hAnsi="Symbol" w:cs="Symbol" w:hint="default"/>
        <w:lang w:val="pl-PL" w:eastAsia="pl-PL" w:bidi="pl-PL"/>
      </w:rPr>
    </w:lvl>
    <w:lvl w:ilvl="6">
      <w:start w:val="1"/>
      <w:numFmt w:val="bullet"/>
      <w:lvlText w:val=""/>
      <w:lvlJc w:val="left"/>
      <w:pPr>
        <w:ind w:left="6235" w:hanging="425"/>
      </w:pPr>
      <w:rPr>
        <w:rFonts w:ascii="Symbol" w:hAnsi="Symbol" w:cs="Symbol" w:hint="default"/>
        <w:lang w:val="pl-PL" w:eastAsia="pl-PL" w:bidi="pl-PL"/>
      </w:rPr>
    </w:lvl>
    <w:lvl w:ilvl="7">
      <w:start w:val="1"/>
      <w:numFmt w:val="bullet"/>
      <w:lvlText w:val=""/>
      <w:lvlJc w:val="left"/>
      <w:pPr>
        <w:ind w:left="7168" w:hanging="425"/>
      </w:pPr>
      <w:rPr>
        <w:rFonts w:ascii="Symbol" w:hAnsi="Symbol" w:cs="Symbol" w:hint="default"/>
        <w:lang w:val="pl-PL" w:eastAsia="pl-PL" w:bidi="pl-PL"/>
      </w:rPr>
    </w:lvl>
    <w:lvl w:ilvl="8">
      <w:start w:val="1"/>
      <w:numFmt w:val="bullet"/>
      <w:lvlText w:val=""/>
      <w:lvlJc w:val="left"/>
      <w:pPr>
        <w:ind w:left="8101" w:hanging="425"/>
      </w:pPr>
      <w:rPr>
        <w:rFonts w:ascii="Symbol" w:hAnsi="Symbol" w:cs="Symbol" w:hint="default"/>
        <w:lang w:val="pl-PL" w:eastAsia="pl-PL" w:bidi="pl-PL"/>
      </w:rPr>
    </w:lvl>
  </w:abstractNum>
  <w:abstractNum w:abstractNumId="30" w15:restartNumberingAfterBreak="0">
    <w:nsid w:val="5EA70745"/>
    <w:multiLevelType w:val="hybridMultilevel"/>
    <w:tmpl w:val="34E0FE0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6088013C"/>
    <w:multiLevelType w:val="multilevel"/>
    <w:tmpl w:val="7A4ACFE4"/>
    <w:lvl w:ilvl="0">
      <w:start w:val="1"/>
      <w:numFmt w:val="decimal"/>
      <w:lvlText w:val="%1."/>
      <w:lvlJc w:val="left"/>
      <w:pPr>
        <w:ind w:left="643" w:hanging="428"/>
      </w:pPr>
      <w:rPr>
        <w:rFonts w:eastAsia="Arial" w:cs="Arial"/>
        <w:b w:val="0"/>
        <w:bCs w:val="0"/>
        <w:w w:val="100"/>
        <w:sz w:val="21"/>
        <w:szCs w:val="21"/>
        <w:lang w:val="pl-PL" w:eastAsia="pl-PL" w:bidi="pl-PL"/>
      </w:rPr>
    </w:lvl>
    <w:lvl w:ilvl="1">
      <w:start w:val="1"/>
      <w:numFmt w:val="bullet"/>
      <w:lvlText w:val=""/>
      <w:lvlJc w:val="left"/>
      <w:pPr>
        <w:ind w:left="1572" w:hanging="428"/>
      </w:pPr>
      <w:rPr>
        <w:rFonts w:ascii="Symbol" w:hAnsi="Symbol" w:cs="Symbol" w:hint="default"/>
        <w:lang w:val="pl-PL" w:eastAsia="pl-PL" w:bidi="pl-PL"/>
      </w:rPr>
    </w:lvl>
    <w:lvl w:ilvl="2">
      <w:start w:val="1"/>
      <w:numFmt w:val="bullet"/>
      <w:lvlText w:val=""/>
      <w:lvlJc w:val="left"/>
      <w:pPr>
        <w:ind w:left="2505" w:hanging="428"/>
      </w:pPr>
      <w:rPr>
        <w:rFonts w:ascii="Symbol" w:hAnsi="Symbol" w:cs="Symbol" w:hint="default"/>
        <w:lang w:val="pl-PL" w:eastAsia="pl-PL" w:bidi="pl-PL"/>
      </w:rPr>
    </w:lvl>
    <w:lvl w:ilvl="3">
      <w:start w:val="1"/>
      <w:numFmt w:val="bullet"/>
      <w:lvlText w:val=""/>
      <w:lvlJc w:val="left"/>
      <w:pPr>
        <w:ind w:left="3437" w:hanging="428"/>
      </w:pPr>
      <w:rPr>
        <w:rFonts w:ascii="Symbol" w:hAnsi="Symbol" w:cs="Symbol" w:hint="default"/>
        <w:lang w:val="pl-PL" w:eastAsia="pl-PL" w:bidi="pl-PL"/>
      </w:rPr>
    </w:lvl>
    <w:lvl w:ilvl="4">
      <w:start w:val="1"/>
      <w:numFmt w:val="bullet"/>
      <w:lvlText w:val=""/>
      <w:lvlJc w:val="left"/>
      <w:pPr>
        <w:ind w:left="4370" w:hanging="428"/>
      </w:pPr>
      <w:rPr>
        <w:rFonts w:ascii="Symbol" w:hAnsi="Symbol" w:cs="Symbol" w:hint="default"/>
        <w:lang w:val="pl-PL" w:eastAsia="pl-PL" w:bidi="pl-PL"/>
      </w:rPr>
    </w:lvl>
    <w:lvl w:ilvl="5">
      <w:start w:val="1"/>
      <w:numFmt w:val="bullet"/>
      <w:lvlText w:val=""/>
      <w:lvlJc w:val="left"/>
      <w:pPr>
        <w:ind w:left="5303" w:hanging="428"/>
      </w:pPr>
      <w:rPr>
        <w:rFonts w:ascii="Symbol" w:hAnsi="Symbol" w:cs="Symbol" w:hint="default"/>
        <w:lang w:val="pl-PL" w:eastAsia="pl-PL" w:bidi="pl-PL"/>
      </w:rPr>
    </w:lvl>
    <w:lvl w:ilvl="6">
      <w:start w:val="1"/>
      <w:numFmt w:val="bullet"/>
      <w:lvlText w:val=""/>
      <w:lvlJc w:val="left"/>
      <w:pPr>
        <w:ind w:left="6235" w:hanging="428"/>
      </w:pPr>
      <w:rPr>
        <w:rFonts w:ascii="Symbol" w:hAnsi="Symbol" w:cs="Symbol" w:hint="default"/>
        <w:lang w:val="pl-PL" w:eastAsia="pl-PL" w:bidi="pl-PL"/>
      </w:rPr>
    </w:lvl>
    <w:lvl w:ilvl="7">
      <w:start w:val="1"/>
      <w:numFmt w:val="bullet"/>
      <w:lvlText w:val=""/>
      <w:lvlJc w:val="left"/>
      <w:pPr>
        <w:ind w:left="7168" w:hanging="428"/>
      </w:pPr>
      <w:rPr>
        <w:rFonts w:ascii="Symbol" w:hAnsi="Symbol" w:cs="Symbol" w:hint="default"/>
        <w:lang w:val="pl-PL" w:eastAsia="pl-PL" w:bidi="pl-PL"/>
      </w:rPr>
    </w:lvl>
    <w:lvl w:ilvl="8">
      <w:start w:val="1"/>
      <w:numFmt w:val="bullet"/>
      <w:lvlText w:val=""/>
      <w:lvlJc w:val="left"/>
      <w:pPr>
        <w:ind w:left="8101" w:hanging="428"/>
      </w:pPr>
      <w:rPr>
        <w:rFonts w:ascii="Symbol" w:hAnsi="Symbol" w:cs="Symbol" w:hint="default"/>
        <w:lang w:val="pl-PL" w:eastAsia="pl-PL" w:bidi="pl-PL"/>
      </w:rPr>
    </w:lvl>
  </w:abstractNum>
  <w:abstractNum w:abstractNumId="32" w15:restartNumberingAfterBreak="0">
    <w:nsid w:val="60D92B31"/>
    <w:multiLevelType w:val="hybridMultilevel"/>
    <w:tmpl w:val="9F064C10"/>
    <w:lvl w:ilvl="0" w:tplc="5FC2F846">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0EE5331"/>
    <w:multiLevelType w:val="hybridMultilevel"/>
    <w:tmpl w:val="94EA434C"/>
    <w:lvl w:ilvl="0" w:tplc="9F2CC218">
      <w:start w:val="6"/>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4" w15:restartNumberingAfterBreak="0">
    <w:nsid w:val="63F85DB7"/>
    <w:multiLevelType w:val="hybridMultilevel"/>
    <w:tmpl w:val="EB0E0DAA"/>
    <w:lvl w:ilvl="0" w:tplc="526668BE">
      <w:start w:val="1"/>
      <w:numFmt w:val="decimal"/>
      <w:lvlText w:val="%1)"/>
      <w:lvlJc w:val="left"/>
      <w:pPr>
        <w:ind w:left="935" w:hanging="360"/>
      </w:pPr>
      <w:rPr>
        <w:rFonts w:cs="Times New Roman" w:hint="default"/>
        <w:b w:val="0"/>
      </w:rPr>
    </w:lvl>
    <w:lvl w:ilvl="1" w:tplc="04150019" w:tentative="1">
      <w:start w:val="1"/>
      <w:numFmt w:val="lowerLetter"/>
      <w:lvlText w:val="%2."/>
      <w:lvlJc w:val="left"/>
      <w:pPr>
        <w:ind w:left="1655" w:hanging="360"/>
      </w:pPr>
    </w:lvl>
    <w:lvl w:ilvl="2" w:tplc="0415001B" w:tentative="1">
      <w:start w:val="1"/>
      <w:numFmt w:val="lowerRoman"/>
      <w:lvlText w:val="%3."/>
      <w:lvlJc w:val="right"/>
      <w:pPr>
        <w:ind w:left="2375" w:hanging="180"/>
      </w:pPr>
    </w:lvl>
    <w:lvl w:ilvl="3" w:tplc="0415000F" w:tentative="1">
      <w:start w:val="1"/>
      <w:numFmt w:val="decimal"/>
      <w:lvlText w:val="%4."/>
      <w:lvlJc w:val="left"/>
      <w:pPr>
        <w:ind w:left="3095" w:hanging="360"/>
      </w:pPr>
    </w:lvl>
    <w:lvl w:ilvl="4" w:tplc="04150019" w:tentative="1">
      <w:start w:val="1"/>
      <w:numFmt w:val="lowerLetter"/>
      <w:lvlText w:val="%5."/>
      <w:lvlJc w:val="left"/>
      <w:pPr>
        <w:ind w:left="3815" w:hanging="360"/>
      </w:pPr>
    </w:lvl>
    <w:lvl w:ilvl="5" w:tplc="0415001B" w:tentative="1">
      <w:start w:val="1"/>
      <w:numFmt w:val="lowerRoman"/>
      <w:lvlText w:val="%6."/>
      <w:lvlJc w:val="right"/>
      <w:pPr>
        <w:ind w:left="4535" w:hanging="180"/>
      </w:pPr>
    </w:lvl>
    <w:lvl w:ilvl="6" w:tplc="0415000F" w:tentative="1">
      <w:start w:val="1"/>
      <w:numFmt w:val="decimal"/>
      <w:lvlText w:val="%7."/>
      <w:lvlJc w:val="left"/>
      <w:pPr>
        <w:ind w:left="5255" w:hanging="360"/>
      </w:pPr>
    </w:lvl>
    <w:lvl w:ilvl="7" w:tplc="04150019" w:tentative="1">
      <w:start w:val="1"/>
      <w:numFmt w:val="lowerLetter"/>
      <w:lvlText w:val="%8."/>
      <w:lvlJc w:val="left"/>
      <w:pPr>
        <w:ind w:left="5975" w:hanging="360"/>
      </w:pPr>
    </w:lvl>
    <w:lvl w:ilvl="8" w:tplc="0415001B" w:tentative="1">
      <w:start w:val="1"/>
      <w:numFmt w:val="lowerRoman"/>
      <w:lvlText w:val="%9."/>
      <w:lvlJc w:val="right"/>
      <w:pPr>
        <w:ind w:left="6695" w:hanging="180"/>
      </w:pPr>
    </w:lvl>
  </w:abstractNum>
  <w:abstractNum w:abstractNumId="35" w15:restartNumberingAfterBreak="0">
    <w:nsid w:val="64F37EBB"/>
    <w:multiLevelType w:val="multilevel"/>
    <w:tmpl w:val="0D5E3796"/>
    <w:lvl w:ilvl="0">
      <w:start w:val="1"/>
      <w:numFmt w:val="decimal"/>
      <w:lvlText w:val="%1."/>
      <w:lvlJc w:val="left"/>
      <w:pPr>
        <w:ind w:left="643" w:hanging="428"/>
      </w:pPr>
      <w:rPr>
        <w:rFonts w:eastAsia="Arial" w:cs="Arial"/>
        <w:b w:val="0"/>
        <w:bCs w:val="0"/>
        <w:w w:val="100"/>
        <w:sz w:val="21"/>
        <w:szCs w:val="21"/>
        <w:lang w:val="pl-PL" w:eastAsia="pl-PL" w:bidi="pl-PL"/>
      </w:rPr>
    </w:lvl>
    <w:lvl w:ilvl="1">
      <w:start w:val="1"/>
      <w:numFmt w:val="decimal"/>
      <w:lvlText w:val="%2)"/>
      <w:lvlJc w:val="left"/>
      <w:pPr>
        <w:ind w:left="924" w:hanging="281"/>
      </w:pPr>
      <w:rPr>
        <w:rFonts w:eastAsia="Arial" w:cs="Arial"/>
        <w:b w:val="0"/>
        <w:w w:val="100"/>
        <w:sz w:val="21"/>
        <w:szCs w:val="21"/>
        <w:lang w:val="pl-PL" w:eastAsia="pl-PL" w:bidi="pl-PL"/>
      </w:rPr>
    </w:lvl>
    <w:lvl w:ilvl="2">
      <w:start w:val="1"/>
      <w:numFmt w:val="bullet"/>
      <w:lvlText w:val=""/>
      <w:lvlJc w:val="left"/>
      <w:pPr>
        <w:ind w:left="1925" w:hanging="281"/>
      </w:pPr>
      <w:rPr>
        <w:rFonts w:ascii="Symbol" w:hAnsi="Symbol" w:cs="Symbol" w:hint="default"/>
        <w:lang w:val="pl-PL" w:eastAsia="pl-PL" w:bidi="pl-PL"/>
      </w:rPr>
    </w:lvl>
    <w:lvl w:ilvl="3">
      <w:start w:val="1"/>
      <w:numFmt w:val="bullet"/>
      <w:lvlText w:val=""/>
      <w:lvlJc w:val="left"/>
      <w:pPr>
        <w:ind w:left="2930" w:hanging="281"/>
      </w:pPr>
      <w:rPr>
        <w:rFonts w:ascii="Symbol" w:hAnsi="Symbol" w:cs="Symbol" w:hint="default"/>
        <w:lang w:val="pl-PL" w:eastAsia="pl-PL" w:bidi="pl-PL"/>
      </w:rPr>
    </w:lvl>
    <w:lvl w:ilvl="4">
      <w:start w:val="1"/>
      <w:numFmt w:val="bullet"/>
      <w:lvlText w:val=""/>
      <w:lvlJc w:val="left"/>
      <w:pPr>
        <w:ind w:left="3935" w:hanging="281"/>
      </w:pPr>
      <w:rPr>
        <w:rFonts w:ascii="Symbol" w:hAnsi="Symbol" w:cs="Symbol" w:hint="default"/>
        <w:lang w:val="pl-PL" w:eastAsia="pl-PL" w:bidi="pl-PL"/>
      </w:rPr>
    </w:lvl>
    <w:lvl w:ilvl="5">
      <w:start w:val="1"/>
      <w:numFmt w:val="bullet"/>
      <w:lvlText w:val=""/>
      <w:lvlJc w:val="left"/>
      <w:pPr>
        <w:ind w:left="4940" w:hanging="281"/>
      </w:pPr>
      <w:rPr>
        <w:rFonts w:ascii="Symbol" w:hAnsi="Symbol" w:cs="Symbol" w:hint="default"/>
        <w:lang w:val="pl-PL" w:eastAsia="pl-PL" w:bidi="pl-PL"/>
      </w:rPr>
    </w:lvl>
    <w:lvl w:ilvl="6">
      <w:start w:val="1"/>
      <w:numFmt w:val="bullet"/>
      <w:lvlText w:val=""/>
      <w:lvlJc w:val="left"/>
      <w:pPr>
        <w:ind w:left="5945" w:hanging="281"/>
      </w:pPr>
      <w:rPr>
        <w:rFonts w:ascii="Symbol" w:hAnsi="Symbol" w:cs="Symbol" w:hint="default"/>
        <w:lang w:val="pl-PL" w:eastAsia="pl-PL" w:bidi="pl-PL"/>
      </w:rPr>
    </w:lvl>
    <w:lvl w:ilvl="7">
      <w:start w:val="1"/>
      <w:numFmt w:val="bullet"/>
      <w:lvlText w:val=""/>
      <w:lvlJc w:val="left"/>
      <w:pPr>
        <w:ind w:left="6950" w:hanging="281"/>
      </w:pPr>
      <w:rPr>
        <w:rFonts w:ascii="Symbol" w:hAnsi="Symbol" w:cs="Symbol" w:hint="default"/>
        <w:lang w:val="pl-PL" w:eastAsia="pl-PL" w:bidi="pl-PL"/>
      </w:rPr>
    </w:lvl>
    <w:lvl w:ilvl="8">
      <w:start w:val="1"/>
      <w:numFmt w:val="bullet"/>
      <w:lvlText w:val=""/>
      <w:lvlJc w:val="left"/>
      <w:pPr>
        <w:ind w:left="7956" w:hanging="281"/>
      </w:pPr>
      <w:rPr>
        <w:rFonts w:ascii="Symbol" w:hAnsi="Symbol" w:cs="Symbol" w:hint="default"/>
        <w:lang w:val="pl-PL" w:eastAsia="pl-PL" w:bidi="pl-PL"/>
      </w:rPr>
    </w:lvl>
  </w:abstractNum>
  <w:abstractNum w:abstractNumId="36" w15:restartNumberingAfterBreak="0">
    <w:nsid w:val="68751C05"/>
    <w:multiLevelType w:val="multilevel"/>
    <w:tmpl w:val="CAF84896"/>
    <w:lvl w:ilvl="0">
      <w:start w:val="1"/>
      <w:numFmt w:val="decimal"/>
      <w:lvlText w:val="%1."/>
      <w:lvlJc w:val="left"/>
      <w:pPr>
        <w:ind w:left="576" w:hanging="360"/>
      </w:pPr>
      <w:rPr>
        <w:rFonts w:eastAsia="Arial" w:cs="Arial"/>
        <w:b w:val="0"/>
        <w:bCs w:val="0"/>
        <w:w w:val="100"/>
        <w:sz w:val="21"/>
        <w:szCs w:val="21"/>
        <w:lang w:val="pl-PL" w:eastAsia="pl-PL" w:bidi="pl-PL"/>
      </w:rPr>
    </w:lvl>
    <w:lvl w:ilvl="1">
      <w:start w:val="1"/>
      <w:numFmt w:val="decimal"/>
      <w:lvlText w:val="%2)"/>
      <w:lvlJc w:val="left"/>
      <w:pPr>
        <w:ind w:left="924" w:hanging="281"/>
      </w:pPr>
      <w:rPr>
        <w:b/>
        <w:w w:val="100"/>
        <w:sz w:val="21"/>
        <w:szCs w:val="21"/>
        <w:lang w:val="pl-PL" w:eastAsia="pl-PL" w:bidi="pl-PL"/>
      </w:rPr>
    </w:lvl>
    <w:lvl w:ilvl="2">
      <w:start w:val="1"/>
      <w:numFmt w:val="lowerLetter"/>
      <w:lvlText w:val="%3)"/>
      <w:lvlJc w:val="left"/>
      <w:pPr>
        <w:ind w:left="1296" w:hanging="360"/>
      </w:pPr>
      <w:rPr>
        <w:rFonts w:eastAsia="Arial" w:cs="Arial"/>
        <w:w w:val="100"/>
        <w:sz w:val="21"/>
        <w:szCs w:val="21"/>
        <w:lang w:val="pl-PL" w:eastAsia="pl-PL" w:bidi="pl-PL"/>
      </w:rPr>
    </w:lvl>
    <w:lvl w:ilvl="3">
      <w:start w:val="1"/>
      <w:numFmt w:val="bullet"/>
      <w:lvlText w:val=""/>
      <w:lvlJc w:val="left"/>
      <w:pPr>
        <w:ind w:left="1300" w:hanging="360"/>
      </w:pPr>
      <w:rPr>
        <w:rFonts w:ascii="Symbol" w:hAnsi="Symbol" w:cs="Symbol" w:hint="default"/>
        <w:lang w:val="pl-PL" w:eastAsia="pl-PL" w:bidi="pl-PL"/>
      </w:rPr>
    </w:lvl>
    <w:lvl w:ilvl="4">
      <w:start w:val="1"/>
      <w:numFmt w:val="bullet"/>
      <w:lvlText w:val=""/>
      <w:lvlJc w:val="left"/>
      <w:pPr>
        <w:ind w:left="2538" w:hanging="360"/>
      </w:pPr>
      <w:rPr>
        <w:rFonts w:ascii="Symbol" w:hAnsi="Symbol" w:cs="Symbol" w:hint="default"/>
        <w:lang w:val="pl-PL" w:eastAsia="pl-PL" w:bidi="pl-PL"/>
      </w:rPr>
    </w:lvl>
    <w:lvl w:ilvl="5">
      <w:start w:val="1"/>
      <w:numFmt w:val="bullet"/>
      <w:lvlText w:val=""/>
      <w:lvlJc w:val="left"/>
      <w:pPr>
        <w:ind w:left="3776" w:hanging="360"/>
      </w:pPr>
      <w:rPr>
        <w:rFonts w:ascii="Symbol" w:hAnsi="Symbol" w:cs="Symbol" w:hint="default"/>
        <w:lang w:val="pl-PL" w:eastAsia="pl-PL" w:bidi="pl-PL"/>
      </w:rPr>
    </w:lvl>
    <w:lvl w:ilvl="6">
      <w:start w:val="1"/>
      <w:numFmt w:val="bullet"/>
      <w:lvlText w:val=""/>
      <w:lvlJc w:val="left"/>
      <w:pPr>
        <w:ind w:left="5014" w:hanging="360"/>
      </w:pPr>
      <w:rPr>
        <w:rFonts w:ascii="Symbol" w:hAnsi="Symbol" w:cs="Symbol" w:hint="default"/>
        <w:lang w:val="pl-PL" w:eastAsia="pl-PL" w:bidi="pl-PL"/>
      </w:rPr>
    </w:lvl>
    <w:lvl w:ilvl="7">
      <w:start w:val="1"/>
      <w:numFmt w:val="bullet"/>
      <w:lvlText w:val=""/>
      <w:lvlJc w:val="left"/>
      <w:pPr>
        <w:ind w:left="6252" w:hanging="360"/>
      </w:pPr>
      <w:rPr>
        <w:rFonts w:ascii="Symbol" w:hAnsi="Symbol" w:cs="Symbol" w:hint="default"/>
        <w:lang w:val="pl-PL" w:eastAsia="pl-PL" w:bidi="pl-PL"/>
      </w:rPr>
    </w:lvl>
    <w:lvl w:ilvl="8">
      <w:start w:val="1"/>
      <w:numFmt w:val="bullet"/>
      <w:lvlText w:val=""/>
      <w:lvlJc w:val="left"/>
      <w:pPr>
        <w:ind w:left="7490" w:hanging="360"/>
      </w:pPr>
      <w:rPr>
        <w:rFonts w:ascii="Symbol" w:hAnsi="Symbol" w:cs="Symbol" w:hint="default"/>
        <w:lang w:val="pl-PL" w:eastAsia="pl-PL" w:bidi="pl-PL"/>
      </w:rPr>
    </w:lvl>
  </w:abstractNum>
  <w:abstractNum w:abstractNumId="37" w15:restartNumberingAfterBreak="0">
    <w:nsid w:val="70E67A04"/>
    <w:multiLevelType w:val="hybridMultilevel"/>
    <w:tmpl w:val="8CA287DE"/>
    <w:lvl w:ilvl="0" w:tplc="C95ED6B8">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1036062"/>
    <w:multiLevelType w:val="multilevel"/>
    <w:tmpl w:val="FAB46838"/>
    <w:lvl w:ilvl="0">
      <w:start w:val="1"/>
      <w:numFmt w:val="decimal"/>
      <w:lvlText w:val="%1."/>
      <w:lvlJc w:val="left"/>
      <w:pPr>
        <w:ind w:left="641" w:hanging="396"/>
      </w:pPr>
      <w:rPr>
        <w:rFonts w:eastAsia="Arial" w:cs="Arial"/>
        <w:b w:val="0"/>
        <w:bCs w:val="0"/>
        <w:w w:val="100"/>
        <w:sz w:val="21"/>
        <w:szCs w:val="21"/>
        <w:lang w:val="pl-PL" w:eastAsia="pl-PL" w:bidi="pl-PL"/>
      </w:rPr>
    </w:lvl>
    <w:lvl w:ilvl="1">
      <w:start w:val="1"/>
      <w:numFmt w:val="bullet"/>
      <w:lvlText w:val=""/>
      <w:lvlJc w:val="left"/>
      <w:pPr>
        <w:ind w:left="820" w:hanging="396"/>
      </w:pPr>
      <w:rPr>
        <w:rFonts w:ascii="Symbol" w:hAnsi="Symbol" w:cs="Symbol" w:hint="default"/>
        <w:lang w:val="pl-PL" w:eastAsia="pl-PL" w:bidi="pl-PL"/>
      </w:rPr>
    </w:lvl>
    <w:lvl w:ilvl="2">
      <w:start w:val="1"/>
      <w:numFmt w:val="bullet"/>
      <w:lvlText w:val=""/>
      <w:lvlJc w:val="left"/>
      <w:pPr>
        <w:ind w:left="1836" w:hanging="396"/>
      </w:pPr>
      <w:rPr>
        <w:rFonts w:ascii="Symbol" w:hAnsi="Symbol" w:cs="Symbol" w:hint="default"/>
        <w:lang w:val="pl-PL" w:eastAsia="pl-PL" w:bidi="pl-PL"/>
      </w:rPr>
    </w:lvl>
    <w:lvl w:ilvl="3">
      <w:start w:val="1"/>
      <w:numFmt w:val="bullet"/>
      <w:lvlText w:val=""/>
      <w:lvlJc w:val="left"/>
      <w:pPr>
        <w:ind w:left="2852" w:hanging="396"/>
      </w:pPr>
      <w:rPr>
        <w:rFonts w:ascii="Symbol" w:hAnsi="Symbol" w:cs="Symbol" w:hint="default"/>
        <w:lang w:val="pl-PL" w:eastAsia="pl-PL" w:bidi="pl-PL"/>
      </w:rPr>
    </w:lvl>
    <w:lvl w:ilvl="4">
      <w:start w:val="1"/>
      <w:numFmt w:val="bullet"/>
      <w:lvlText w:val=""/>
      <w:lvlJc w:val="left"/>
      <w:pPr>
        <w:ind w:left="3868" w:hanging="396"/>
      </w:pPr>
      <w:rPr>
        <w:rFonts w:ascii="Symbol" w:hAnsi="Symbol" w:cs="Symbol" w:hint="default"/>
        <w:lang w:val="pl-PL" w:eastAsia="pl-PL" w:bidi="pl-PL"/>
      </w:rPr>
    </w:lvl>
    <w:lvl w:ilvl="5">
      <w:start w:val="1"/>
      <w:numFmt w:val="bullet"/>
      <w:lvlText w:val=""/>
      <w:lvlJc w:val="left"/>
      <w:pPr>
        <w:ind w:left="4885" w:hanging="396"/>
      </w:pPr>
      <w:rPr>
        <w:rFonts w:ascii="Symbol" w:hAnsi="Symbol" w:cs="Symbol" w:hint="default"/>
        <w:lang w:val="pl-PL" w:eastAsia="pl-PL" w:bidi="pl-PL"/>
      </w:rPr>
    </w:lvl>
    <w:lvl w:ilvl="6">
      <w:start w:val="1"/>
      <w:numFmt w:val="bullet"/>
      <w:lvlText w:val=""/>
      <w:lvlJc w:val="left"/>
      <w:pPr>
        <w:ind w:left="5901" w:hanging="396"/>
      </w:pPr>
      <w:rPr>
        <w:rFonts w:ascii="Symbol" w:hAnsi="Symbol" w:cs="Symbol" w:hint="default"/>
        <w:lang w:val="pl-PL" w:eastAsia="pl-PL" w:bidi="pl-PL"/>
      </w:rPr>
    </w:lvl>
    <w:lvl w:ilvl="7">
      <w:start w:val="1"/>
      <w:numFmt w:val="bullet"/>
      <w:lvlText w:val=""/>
      <w:lvlJc w:val="left"/>
      <w:pPr>
        <w:ind w:left="6917" w:hanging="396"/>
      </w:pPr>
      <w:rPr>
        <w:rFonts w:ascii="Symbol" w:hAnsi="Symbol" w:cs="Symbol" w:hint="default"/>
        <w:lang w:val="pl-PL" w:eastAsia="pl-PL" w:bidi="pl-PL"/>
      </w:rPr>
    </w:lvl>
    <w:lvl w:ilvl="8">
      <w:start w:val="1"/>
      <w:numFmt w:val="bullet"/>
      <w:lvlText w:val=""/>
      <w:lvlJc w:val="left"/>
      <w:pPr>
        <w:ind w:left="7933" w:hanging="396"/>
      </w:pPr>
      <w:rPr>
        <w:rFonts w:ascii="Symbol" w:hAnsi="Symbol" w:cs="Symbol" w:hint="default"/>
        <w:lang w:val="pl-PL" w:eastAsia="pl-PL" w:bidi="pl-PL"/>
      </w:rPr>
    </w:lvl>
  </w:abstractNum>
  <w:abstractNum w:abstractNumId="39" w15:restartNumberingAfterBreak="0">
    <w:nsid w:val="731656AB"/>
    <w:multiLevelType w:val="hybridMultilevel"/>
    <w:tmpl w:val="713C7F72"/>
    <w:lvl w:ilvl="0" w:tplc="D8FAAD0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4D46AC"/>
    <w:multiLevelType w:val="hybridMultilevel"/>
    <w:tmpl w:val="26A842B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15:restartNumberingAfterBreak="0">
    <w:nsid w:val="7994009D"/>
    <w:multiLevelType w:val="multilevel"/>
    <w:tmpl w:val="5568EC9C"/>
    <w:lvl w:ilvl="0">
      <w:start w:val="1"/>
      <w:numFmt w:val="lowerLetter"/>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36"/>
  </w:num>
  <w:num w:numId="3">
    <w:abstractNumId w:val="29"/>
  </w:num>
  <w:num w:numId="4">
    <w:abstractNumId w:val="38"/>
  </w:num>
  <w:num w:numId="5">
    <w:abstractNumId w:val="31"/>
  </w:num>
  <w:num w:numId="6">
    <w:abstractNumId w:val="35"/>
  </w:num>
  <w:num w:numId="7">
    <w:abstractNumId w:val="8"/>
  </w:num>
  <w:num w:numId="8">
    <w:abstractNumId w:val="10"/>
  </w:num>
  <w:num w:numId="9">
    <w:abstractNumId w:val="17"/>
  </w:num>
  <w:num w:numId="10">
    <w:abstractNumId w:val="7"/>
  </w:num>
  <w:num w:numId="11">
    <w:abstractNumId w:val="4"/>
  </w:num>
  <w:num w:numId="12">
    <w:abstractNumId w:val="39"/>
  </w:num>
  <w:num w:numId="13">
    <w:abstractNumId w:val="21"/>
  </w:num>
  <w:num w:numId="14">
    <w:abstractNumId w:val="12"/>
  </w:num>
  <w:num w:numId="15">
    <w:abstractNumId w:val="15"/>
  </w:num>
  <w:num w:numId="16">
    <w:abstractNumId w:val="16"/>
  </w:num>
  <w:num w:numId="17">
    <w:abstractNumId w:val="2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4"/>
  </w:num>
  <w:num w:numId="21">
    <w:abstractNumId w:val="37"/>
  </w:num>
  <w:num w:numId="22">
    <w:abstractNumId w:val="20"/>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2"/>
  </w:num>
  <w:num w:numId="26">
    <w:abstractNumId w:val="9"/>
  </w:num>
  <w:num w:numId="27">
    <w:abstractNumId w:val="40"/>
  </w:num>
  <w:num w:numId="28">
    <w:abstractNumId w:val="14"/>
  </w:num>
  <w:num w:numId="29">
    <w:abstractNumId w:val="41"/>
  </w:num>
  <w:num w:numId="30">
    <w:abstractNumId w:val="23"/>
  </w:num>
  <w:num w:numId="31">
    <w:abstractNumId w:val="30"/>
  </w:num>
  <w:num w:numId="32">
    <w:abstractNumId w:val="19"/>
  </w:num>
  <w:num w:numId="33">
    <w:abstractNumId w:val="25"/>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1"/>
  </w:num>
  <w:num w:numId="37">
    <w:abstractNumId w:val="33"/>
  </w:num>
  <w:num w:numId="38">
    <w:abstractNumId w:val="18"/>
  </w:num>
  <w:num w:numId="39">
    <w:abstractNumId w:val="18"/>
  </w:num>
  <w:num w:numId="40">
    <w:abstractNumId w:val="34"/>
  </w:num>
  <w:num w:numId="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8DB"/>
    <w:rsid w:val="00000783"/>
    <w:rsid w:val="00001DCA"/>
    <w:rsid w:val="00002286"/>
    <w:rsid w:val="000041B9"/>
    <w:rsid w:val="00010B8B"/>
    <w:rsid w:val="000113AA"/>
    <w:rsid w:val="0001204F"/>
    <w:rsid w:val="000125B0"/>
    <w:rsid w:val="00013870"/>
    <w:rsid w:val="00017FCF"/>
    <w:rsid w:val="00017FF9"/>
    <w:rsid w:val="0002222C"/>
    <w:rsid w:val="000224F6"/>
    <w:rsid w:val="00024840"/>
    <w:rsid w:val="00025D43"/>
    <w:rsid w:val="000261A3"/>
    <w:rsid w:val="0002628B"/>
    <w:rsid w:val="0002712B"/>
    <w:rsid w:val="0003108E"/>
    <w:rsid w:val="00032CF4"/>
    <w:rsid w:val="00032EE0"/>
    <w:rsid w:val="0003340F"/>
    <w:rsid w:val="00034948"/>
    <w:rsid w:val="00036AB7"/>
    <w:rsid w:val="00037438"/>
    <w:rsid w:val="00037B79"/>
    <w:rsid w:val="00040F56"/>
    <w:rsid w:val="00050E6D"/>
    <w:rsid w:val="00052C79"/>
    <w:rsid w:val="00052D82"/>
    <w:rsid w:val="00053F11"/>
    <w:rsid w:val="00055190"/>
    <w:rsid w:val="0005519F"/>
    <w:rsid w:val="00056AB2"/>
    <w:rsid w:val="000636CF"/>
    <w:rsid w:val="00065A72"/>
    <w:rsid w:val="0006690E"/>
    <w:rsid w:val="00066F00"/>
    <w:rsid w:val="000723F8"/>
    <w:rsid w:val="0007424D"/>
    <w:rsid w:val="00074E0D"/>
    <w:rsid w:val="00074E18"/>
    <w:rsid w:val="0007522A"/>
    <w:rsid w:val="0007546E"/>
    <w:rsid w:val="0008053F"/>
    <w:rsid w:val="000806D7"/>
    <w:rsid w:val="00082150"/>
    <w:rsid w:val="000829C7"/>
    <w:rsid w:val="0008482A"/>
    <w:rsid w:val="000905E1"/>
    <w:rsid w:val="000923A0"/>
    <w:rsid w:val="00092B6C"/>
    <w:rsid w:val="0009486F"/>
    <w:rsid w:val="00095D1E"/>
    <w:rsid w:val="00097B5C"/>
    <w:rsid w:val="000A1DD8"/>
    <w:rsid w:val="000A3617"/>
    <w:rsid w:val="000A407A"/>
    <w:rsid w:val="000A69CB"/>
    <w:rsid w:val="000B1ACF"/>
    <w:rsid w:val="000B2083"/>
    <w:rsid w:val="000B2A17"/>
    <w:rsid w:val="000B3806"/>
    <w:rsid w:val="000B3B1B"/>
    <w:rsid w:val="000B430E"/>
    <w:rsid w:val="000B488F"/>
    <w:rsid w:val="000C112C"/>
    <w:rsid w:val="000C6381"/>
    <w:rsid w:val="000C7171"/>
    <w:rsid w:val="000C79F8"/>
    <w:rsid w:val="000D0BD9"/>
    <w:rsid w:val="000D17AC"/>
    <w:rsid w:val="000D1FC7"/>
    <w:rsid w:val="000D2194"/>
    <w:rsid w:val="000D27F5"/>
    <w:rsid w:val="000D3D3C"/>
    <w:rsid w:val="000D58CB"/>
    <w:rsid w:val="000D710A"/>
    <w:rsid w:val="000E0D62"/>
    <w:rsid w:val="000E1587"/>
    <w:rsid w:val="000E57F1"/>
    <w:rsid w:val="000E5D4B"/>
    <w:rsid w:val="000F0BE1"/>
    <w:rsid w:val="000F1956"/>
    <w:rsid w:val="000F7DF8"/>
    <w:rsid w:val="00100801"/>
    <w:rsid w:val="001026B0"/>
    <w:rsid w:val="00103637"/>
    <w:rsid w:val="001044FF"/>
    <w:rsid w:val="00107C18"/>
    <w:rsid w:val="0011010B"/>
    <w:rsid w:val="00113CB2"/>
    <w:rsid w:val="00120157"/>
    <w:rsid w:val="00122802"/>
    <w:rsid w:val="001234B1"/>
    <w:rsid w:val="001239DD"/>
    <w:rsid w:val="001258D2"/>
    <w:rsid w:val="00131BED"/>
    <w:rsid w:val="001344BE"/>
    <w:rsid w:val="0013496F"/>
    <w:rsid w:val="001378E4"/>
    <w:rsid w:val="0014094F"/>
    <w:rsid w:val="00140E4C"/>
    <w:rsid w:val="00141B0E"/>
    <w:rsid w:val="00146616"/>
    <w:rsid w:val="00146751"/>
    <w:rsid w:val="001500F7"/>
    <w:rsid w:val="00151E27"/>
    <w:rsid w:val="001522D2"/>
    <w:rsid w:val="0015271C"/>
    <w:rsid w:val="00152E30"/>
    <w:rsid w:val="001561E6"/>
    <w:rsid w:val="00156E4F"/>
    <w:rsid w:val="00157D2A"/>
    <w:rsid w:val="001616CC"/>
    <w:rsid w:val="00161E09"/>
    <w:rsid w:val="00162476"/>
    <w:rsid w:val="001636FB"/>
    <w:rsid w:val="00164651"/>
    <w:rsid w:val="00166925"/>
    <w:rsid w:val="0016768D"/>
    <w:rsid w:val="0017052B"/>
    <w:rsid w:val="00170DB0"/>
    <w:rsid w:val="001712EA"/>
    <w:rsid w:val="00172A71"/>
    <w:rsid w:val="001734AC"/>
    <w:rsid w:val="00173913"/>
    <w:rsid w:val="0017690C"/>
    <w:rsid w:val="001773F8"/>
    <w:rsid w:val="0018065B"/>
    <w:rsid w:val="00181643"/>
    <w:rsid w:val="0018410F"/>
    <w:rsid w:val="001904FE"/>
    <w:rsid w:val="00192323"/>
    <w:rsid w:val="00193CC1"/>
    <w:rsid w:val="00193CF1"/>
    <w:rsid w:val="00194294"/>
    <w:rsid w:val="00195848"/>
    <w:rsid w:val="001965B5"/>
    <w:rsid w:val="0019674E"/>
    <w:rsid w:val="001976C5"/>
    <w:rsid w:val="001A02B3"/>
    <w:rsid w:val="001A0CD9"/>
    <w:rsid w:val="001A1A9F"/>
    <w:rsid w:val="001A1C48"/>
    <w:rsid w:val="001A410A"/>
    <w:rsid w:val="001A454A"/>
    <w:rsid w:val="001A749E"/>
    <w:rsid w:val="001B251B"/>
    <w:rsid w:val="001B30C5"/>
    <w:rsid w:val="001B50C1"/>
    <w:rsid w:val="001B7143"/>
    <w:rsid w:val="001C2848"/>
    <w:rsid w:val="001C49B2"/>
    <w:rsid w:val="001C69B3"/>
    <w:rsid w:val="001C7A33"/>
    <w:rsid w:val="001D02C3"/>
    <w:rsid w:val="001D1568"/>
    <w:rsid w:val="001D3E73"/>
    <w:rsid w:val="001D4674"/>
    <w:rsid w:val="001D65F1"/>
    <w:rsid w:val="001D68AD"/>
    <w:rsid w:val="001D79EC"/>
    <w:rsid w:val="001E0652"/>
    <w:rsid w:val="001E1C51"/>
    <w:rsid w:val="001E2491"/>
    <w:rsid w:val="001E3BE3"/>
    <w:rsid w:val="001E3EB3"/>
    <w:rsid w:val="001F157B"/>
    <w:rsid w:val="001F271A"/>
    <w:rsid w:val="001F5138"/>
    <w:rsid w:val="001F6A2F"/>
    <w:rsid w:val="001F743C"/>
    <w:rsid w:val="002003A7"/>
    <w:rsid w:val="00202190"/>
    <w:rsid w:val="0020730B"/>
    <w:rsid w:val="002073F7"/>
    <w:rsid w:val="002128F1"/>
    <w:rsid w:val="00213148"/>
    <w:rsid w:val="002137B8"/>
    <w:rsid w:val="00214145"/>
    <w:rsid w:val="002167E0"/>
    <w:rsid w:val="002171B9"/>
    <w:rsid w:val="00223FF1"/>
    <w:rsid w:val="00224C0C"/>
    <w:rsid w:val="002250E7"/>
    <w:rsid w:val="00225625"/>
    <w:rsid w:val="00227F12"/>
    <w:rsid w:val="0023112A"/>
    <w:rsid w:val="00231921"/>
    <w:rsid w:val="002345BE"/>
    <w:rsid w:val="00234ED0"/>
    <w:rsid w:val="002350EE"/>
    <w:rsid w:val="00236E10"/>
    <w:rsid w:val="00241337"/>
    <w:rsid w:val="00241A47"/>
    <w:rsid w:val="00241AA7"/>
    <w:rsid w:val="002421CF"/>
    <w:rsid w:val="00242E32"/>
    <w:rsid w:val="00246767"/>
    <w:rsid w:val="00246DD0"/>
    <w:rsid w:val="0024749C"/>
    <w:rsid w:val="002501BF"/>
    <w:rsid w:val="002523EC"/>
    <w:rsid w:val="00252DBF"/>
    <w:rsid w:val="0025307A"/>
    <w:rsid w:val="002554A0"/>
    <w:rsid w:val="00256865"/>
    <w:rsid w:val="002571F2"/>
    <w:rsid w:val="00257E0B"/>
    <w:rsid w:val="002609A3"/>
    <w:rsid w:val="00260D22"/>
    <w:rsid w:val="00261DC4"/>
    <w:rsid w:val="002620C7"/>
    <w:rsid w:val="00262660"/>
    <w:rsid w:val="00264DE9"/>
    <w:rsid w:val="00265DD5"/>
    <w:rsid w:val="0026606E"/>
    <w:rsid w:val="002660F3"/>
    <w:rsid w:val="002661F2"/>
    <w:rsid w:val="00266588"/>
    <w:rsid w:val="00267A99"/>
    <w:rsid w:val="002739C6"/>
    <w:rsid w:val="00275CD4"/>
    <w:rsid w:val="00277247"/>
    <w:rsid w:val="0027753D"/>
    <w:rsid w:val="00277F5C"/>
    <w:rsid w:val="00280302"/>
    <w:rsid w:val="00280D38"/>
    <w:rsid w:val="00285A98"/>
    <w:rsid w:val="0029010E"/>
    <w:rsid w:val="002910D3"/>
    <w:rsid w:val="00292190"/>
    <w:rsid w:val="002922EB"/>
    <w:rsid w:val="00294655"/>
    <w:rsid w:val="00297760"/>
    <w:rsid w:val="002A18A9"/>
    <w:rsid w:val="002A3BF1"/>
    <w:rsid w:val="002A45AE"/>
    <w:rsid w:val="002A5087"/>
    <w:rsid w:val="002A587F"/>
    <w:rsid w:val="002A5AFB"/>
    <w:rsid w:val="002A60F0"/>
    <w:rsid w:val="002A70A2"/>
    <w:rsid w:val="002A77B0"/>
    <w:rsid w:val="002A77D2"/>
    <w:rsid w:val="002B19DA"/>
    <w:rsid w:val="002B43D4"/>
    <w:rsid w:val="002B5984"/>
    <w:rsid w:val="002B7058"/>
    <w:rsid w:val="002C0C9E"/>
    <w:rsid w:val="002C2F52"/>
    <w:rsid w:val="002C3FF0"/>
    <w:rsid w:val="002C5AC6"/>
    <w:rsid w:val="002C6923"/>
    <w:rsid w:val="002D2D4D"/>
    <w:rsid w:val="002D5773"/>
    <w:rsid w:val="002D6E7F"/>
    <w:rsid w:val="002E1096"/>
    <w:rsid w:val="002E2572"/>
    <w:rsid w:val="002E2A7D"/>
    <w:rsid w:val="002E3DFF"/>
    <w:rsid w:val="002E4931"/>
    <w:rsid w:val="002E5AEC"/>
    <w:rsid w:val="002E6DB8"/>
    <w:rsid w:val="002F0C22"/>
    <w:rsid w:val="002F1D1E"/>
    <w:rsid w:val="002F2751"/>
    <w:rsid w:val="002F2BCB"/>
    <w:rsid w:val="002F3922"/>
    <w:rsid w:val="002F393D"/>
    <w:rsid w:val="002F5A48"/>
    <w:rsid w:val="002F7353"/>
    <w:rsid w:val="003006ED"/>
    <w:rsid w:val="00300BB8"/>
    <w:rsid w:val="00303075"/>
    <w:rsid w:val="00303C45"/>
    <w:rsid w:val="003042F9"/>
    <w:rsid w:val="003044F9"/>
    <w:rsid w:val="00305367"/>
    <w:rsid w:val="00306DC1"/>
    <w:rsid w:val="0030753C"/>
    <w:rsid w:val="00307E8A"/>
    <w:rsid w:val="00311A33"/>
    <w:rsid w:val="00312D29"/>
    <w:rsid w:val="00313374"/>
    <w:rsid w:val="00313F2D"/>
    <w:rsid w:val="00317082"/>
    <w:rsid w:val="00322297"/>
    <w:rsid w:val="00323550"/>
    <w:rsid w:val="0032389D"/>
    <w:rsid w:val="00325477"/>
    <w:rsid w:val="003259B9"/>
    <w:rsid w:val="00325D2B"/>
    <w:rsid w:val="00327C18"/>
    <w:rsid w:val="00331FFB"/>
    <w:rsid w:val="0033479C"/>
    <w:rsid w:val="00342967"/>
    <w:rsid w:val="00343A6E"/>
    <w:rsid w:val="00346C90"/>
    <w:rsid w:val="00347ADF"/>
    <w:rsid w:val="00347E35"/>
    <w:rsid w:val="003500CE"/>
    <w:rsid w:val="003570F3"/>
    <w:rsid w:val="00361208"/>
    <w:rsid w:val="00366112"/>
    <w:rsid w:val="0036705A"/>
    <w:rsid w:val="003707B3"/>
    <w:rsid w:val="00371F97"/>
    <w:rsid w:val="00373C17"/>
    <w:rsid w:val="003747A6"/>
    <w:rsid w:val="003764BC"/>
    <w:rsid w:val="0037715B"/>
    <w:rsid w:val="003778AE"/>
    <w:rsid w:val="00377B66"/>
    <w:rsid w:val="003800BF"/>
    <w:rsid w:val="003804C9"/>
    <w:rsid w:val="00380D2A"/>
    <w:rsid w:val="00381167"/>
    <w:rsid w:val="003814BD"/>
    <w:rsid w:val="00383D64"/>
    <w:rsid w:val="00386C09"/>
    <w:rsid w:val="00386D39"/>
    <w:rsid w:val="003877B2"/>
    <w:rsid w:val="00387885"/>
    <w:rsid w:val="00387F22"/>
    <w:rsid w:val="0039171A"/>
    <w:rsid w:val="00395C83"/>
    <w:rsid w:val="00396A71"/>
    <w:rsid w:val="00397143"/>
    <w:rsid w:val="003A0D37"/>
    <w:rsid w:val="003A1CC6"/>
    <w:rsid w:val="003A2D45"/>
    <w:rsid w:val="003A38D8"/>
    <w:rsid w:val="003A5449"/>
    <w:rsid w:val="003A5800"/>
    <w:rsid w:val="003A5C16"/>
    <w:rsid w:val="003A6B54"/>
    <w:rsid w:val="003A761B"/>
    <w:rsid w:val="003A7BF1"/>
    <w:rsid w:val="003B0629"/>
    <w:rsid w:val="003B0C39"/>
    <w:rsid w:val="003B14B7"/>
    <w:rsid w:val="003B26D4"/>
    <w:rsid w:val="003B2AA7"/>
    <w:rsid w:val="003B4869"/>
    <w:rsid w:val="003B4C7D"/>
    <w:rsid w:val="003C0773"/>
    <w:rsid w:val="003C4863"/>
    <w:rsid w:val="003C539E"/>
    <w:rsid w:val="003C64B9"/>
    <w:rsid w:val="003C7665"/>
    <w:rsid w:val="003D3813"/>
    <w:rsid w:val="003D4334"/>
    <w:rsid w:val="003D4BCE"/>
    <w:rsid w:val="003E28BC"/>
    <w:rsid w:val="003E3699"/>
    <w:rsid w:val="003E392A"/>
    <w:rsid w:val="003E552E"/>
    <w:rsid w:val="003E5AB7"/>
    <w:rsid w:val="003E6318"/>
    <w:rsid w:val="003E6589"/>
    <w:rsid w:val="003F048A"/>
    <w:rsid w:val="003F1C88"/>
    <w:rsid w:val="003F3A31"/>
    <w:rsid w:val="003F57A6"/>
    <w:rsid w:val="003F58A8"/>
    <w:rsid w:val="003F6AB2"/>
    <w:rsid w:val="004000D5"/>
    <w:rsid w:val="004006CA"/>
    <w:rsid w:val="00400802"/>
    <w:rsid w:val="00401699"/>
    <w:rsid w:val="00402591"/>
    <w:rsid w:val="004035F7"/>
    <w:rsid w:val="00406B88"/>
    <w:rsid w:val="00411B0D"/>
    <w:rsid w:val="004171D5"/>
    <w:rsid w:val="00417563"/>
    <w:rsid w:val="00417ED1"/>
    <w:rsid w:val="0042244B"/>
    <w:rsid w:val="004224D5"/>
    <w:rsid w:val="00423F16"/>
    <w:rsid w:val="0042477E"/>
    <w:rsid w:val="00425819"/>
    <w:rsid w:val="0043159E"/>
    <w:rsid w:val="0043170E"/>
    <w:rsid w:val="00432B91"/>
    <w:rsid w:val="00434011"/>
    <w:rsid w:val="00437E98"/>
    <w:rsid w:val="0044005B"/>
    <w:rsid w:val="0044044B"/>
    <w:rsid w:val="00441A6F"/>
    <w:rsid w:val="0044206C"/>
    <w:rsid w:val="00442304"/>
    <w:rsid w:val="0044260D"/>
    <w:rsid w:val="00442ADE"/>
    <w:rsid w:val="0044438C"/>
    <w:rsid w:val="004448A6"/>
    <w:rsid w:val="00445478"/>
    <w:rsid w:val="00445B19"/>
    <w:rsid w:val="00445FC8"/>
    <w:rsid w:val="004460DB"/>
    <w:rsid w:val="004462A4"/>
    <w:rsid w:val="004471AC"/>
    <w:rsid w:val="0045208E"/>
    <w:rsid w:val="004527CF"/>
    <w:rsid w:val="00455AB9"/>
    <w:rsid w:val="00456221"/>
    <w:rsid w:val="004576F8"/>
    <w:rsid w:val="004607BF"/>
    <w:rsid w:val="00460D8F"/>
    <w:rsid w:val="00461BAC"/>
    <w:rsid w:val="004625A5"/>
    <w:rsid w:val="004663CB"/>
    <w:rsid w:val="004676C8"/>
    <w:rsid w:val="00470199"/>
    <w:rsid w:val="00470956"/>
    <w:rsid w:val="00477588"/>
    <w:rsid w:val="00477E00"/>
    <w:rsid w:val="0048158E"/>
    <w:rsid w:val="004816F1"/>
    <w:rsid w:val="00482A83"/>
    <w:rsid w:val="0048452A"/>
    <w:rsid w:val="00485515"/>
    <w:rsid w:val="004856FF"/>
    <w:rsid w:val="00486542"/>
    <w:rsid w:val="00486853"/>
    <w:rsid w:val="00487728"/>
    <w:rsid w:val="004917F1"/>
    <w:rsid w:val="00492912"/>
    <w:rsid w:val="00492B65"/>
    <w:rsid w:val="00493835"/>
    <w:rsid w:val="00495F5C"/>
    <w:rsid w:val="00496C81"/>
    <w:rsid w:val="004A5059"/>
    <w:rsid w:val="004A58D7"/>
    <w:rsid w:val="004A5E07"/>
    <w:rsid w:val="004B07FB"/>
    <w:rsid w:val="004B5954"/>
    <w:rsid w:val="004C2C3B"/>
    <w:rsid w:val="004C3A0B"/>
    <w:rsid w:val="004C4EAE"/>
    <w:rsid w:val="004C5DBB"/>
    <w:rsid w:val="004C6B3B"/>
    <w:rsid w:val="004D3F35"/>
    <w:rsid w:val="004D726C"/>
    <w:rsid w:val="004E40C1"/>
    <w:rsid w:val="004E4F63"/>
    <w:rsid w:val="004E66E6"/>
    <w:rsid w:val="004F0255"/>
    <w:rsid w:val="004F2416"/>
    <w:rsid w:val="004F3720"/>
    <w:rsid w:val="004F52F4"/>
    <w:rsid w:val="004F5651"/>
    <w:rsid w:val="0050041E"/>
    <w:rsid w:val="00504CAA"/>
    <w:rsid w:val="00506717"/>
    <w:rsid w:val="00511285"/>
    <w:rsid w:val="0051153C"/>
    <w:rsid w:val="005117C3"/>
    <w:rsid w:val="005119A8"/>
    <w:rsid w:val="0051432C"/>
    <w:rsid w:val="0051526B"/>
    <w:rsid w:val="005162BD"/>
    <w:rsid w:val="00517450"/>
    <w:rsid w:val="00517C8E"/>
    <w:rsid w:val="005219DD"/>
    <w:rsid w:val="0052702D"/>
    <w:rsid w:val="00533612"/>
    <w:rsid w:val="00540511"/>
    <w:rsid w:val="0054156C"/>
    <w:rsid w:val="00541E98"/>
    <w:rsid w:val="0054358C"/>
    <w:rsid w:val="00543836"/>
    <w:rsid w:val="005442E1"/>
    <w:rsid w:val="00544C32"/>
    <w:rsid w:val="00544DCF"/>
    <w:rsid w:val="005469FA"/>
    <w:rsid w:val="00547F6A"/>
    <w:rsid w:val="0055230F"/>
    <w:rsid w:val="00555446"/>
    <w:rsid w:val="00560409"/>
    <w:rsid w:val="00560533"/>
    <w:rsid w:val="00561436"/>
    <w:rsid w:val="00561DBE"/>
    <w:rsid w:val="00561FEE"/>
    <w:rsid w:val="00562D54"/>
    <w:rsid w:val="00564685"/>
    <w:rsid w:val="00565EF0"/>
    <w:rsid w:val="00566EF9"/>
    <w:rsid w:val="00570EB5"/>
    <w:rsid w:val="00571A4D"/>
    <w:rsid w:val="0057329A"/>
    <w:rsid w:val="00573708"/>
    <w:rsid w:val="00581FC4"/>
    <w:rsid w:val="00582D8F"/>
    <w:rsid w:val="005849FD"/>
    <w:rsid w:val="00584DD4"/>
    <w:rsid w:val="00584EDA"/>
    <w:rsid w:val="0059120A"/>
    <w:rsid w:val="00591BAC"/>
    <w:rsid w:val="00592D00"/>
    <w:rsid w:val="00593AC2"/>
    <w:rsid w:val="0059496F"/>
    <w:rsid w:val="00596F11"/>
    <w:rsid w:val="005A1DEB"/>
    <w:rsid w:val="005A2871"/>
    <w:rsid w:val="005A2E15"/>
    <w:rsid w:val="005A32E1"/>
    <w:rsid w:val="005A3962"/>
    <w:rsid w:val="005A6564"/>
    <w:rsid w:val="005A7CB3"/>
    <w:rsid w:val="005B1921"/>
    <w:rsid w:val="005B3DD3"/>
    <w:rsid w:val="005B417E"/>
    <w:rsid w:val="005B5374"/>
    <w:rsid w:val="005B73CE"/>
    <w:rsid w:val="005C0FA9"/>
    <w:rsid w:val="005C1329"/>
    <w:rsid w:val="005C1894"/>
    <w:rsid w:val="005C2369"/>
    <w:rsid w:val="005C3634"/>
    <w:rsid w:val="005C4080"/>
    <w:rsid w:val="005C4381"/>
    <w:rsid w:val="005C5262"/>
    <w:rsid w:val="005C7609"/>
    <w:rsid w:val="005C7761"/>
    <w:rsid w:val="005C7FF7"/>
    <w:rsid w:val="005D0F3C"/>
    <w:rsid w:val="005D1491"/>
    <w:rsid w:val="005D55C8"/>
    <w:rsid w:val="005D57A7"/>
    <w:rsid w:val="005D72DC"/>
    <w:rsid w:val="005D754A"/>
    <w:rsid w:val="005D78CE"/>
    <w:rsid w:val="005E254E"/>
    <w:rsid w:val="005E25ED"/>
    <w:rsid w:val="005E46BC"/>
    <w:rsid w:val="005E4A6A"/>
    <w:rsid w:val="005E6FE8"/>
    <w:rsid w:val="005F0AA5"/>
    <w:rsid w:val="005F1156"/>
    <w:rsid w:val="005F12B5"/>
    <w:rsid w:val="005F1724"/>
    <w:rsid w:val="005F2DC4"/>
    <w:rsid w:val="005F39BB"/>
    <w:rsid w:val="005F541B"/>
    <w:rsid w:val="005F5731"/>
    <w:rsid w:val="00601927"/>
    <w:rsid w:val="00602C9E"/>
    <w:rsid w:val="006031CB"/>
    <w:rsid w:val="00603EDC"/>
    <w:rsid w:val="006044E6"/>
    <w:rsid w:val="006049A9"/>
    <w:rsid w:val="00607DF1"/>
    <w:rsid w:val="00610400"/>
    <w:rsid w:val="00611791"/>
    <w:rsid w:val="00614DA3"/>
    <w:rsid w:val="00615B66"/>
    <w:rsid w:val="00620B8B"/>
    <w:rsid w:val="00622E0C"/>
    <w:rsid w:val="0062401D"/>
    <w:rsid w:val="00624114"/>
    <w:rsid w:val="00624E73"/>
    <w:rsid w:val="006251DE"/>
    <w:rsid w:val="006272D8"/>
    <w:rsid w:val="006318E8"/>
    <w:rsid w:val="0063290E"/>
    <w:rsid w:val="00633A44"/>
    <w:rsid w:val="00634C0D"/>
    <w:rsid w:val="00640377"/>
    <w:rsid w:val="0064159A"/>
    <w:rsid w:val="00641856"/>
    <w:rsid w:val="00642042"/>
    <w:rsid w:val="006431CC"/>
    <w:rsid w:val="006445A7"/>
    <w:rsid w:val="00644E64"/>
    <w:rsid w:val="006466E3"/>
    <w:rsid w:val="0064697F"/>
    <w:rsid w:val="00650053"/>
    <w:rsid w:val="0065253B"/>
    <w:rsid w:val="0066051B"/>
    <w:rsid w:val="00663285"/>
    <w:rsid w:val="0066410F"/>
    <w:rsid w:val="00665AC1"/>
    <w:rsid w:val="00670B1F"/>
    <w:rsid w:val="00670E7E"/>
    <w:rsid w:val="006715B9"/>
    <w:rsid w:val="00672681"/>
    <w:rsid w:val="00672894"/>
    <w:rsid w:val="0068095F"/>
    <w:rsid w:val="00680C13"/>
    <w:rsid w:val="00680FFA"/>
    <w:rsid w:val="00682633"/>
    <w:rsid w:val="00683434"/>
    <w:rsid w:val="0068356C"/>
    <w:rsid w:val="006868BC"/>
    <w:rsid w:val="00691D2F"/>
    <w:rsid w:val="00693F3C"/>
    <w:rsid w:val="006A146B"/>
    <w:rsid w:val="006A1D08"/>
    <w:rsid w:val="006A4052"/>
    <w:rsid w:val="006A6709"/>
    <w:rsid w:val="006B0130"/>
    <w:rsid w:val="006B12DC"/>
    <w:rsid w:val="006B5B1C"/>
    <w:rsid w:val="006C0343"/>
    <w:rsid w:val="006C112E"/>
    <w:rsid w:val="006C1E2C"/>
    <w:rsid w:val="006C1FC9"/>
    <w:rsid w:val="006C25AB"/>
    <w:rsid w:val="006C497D"/>
    <w:rsid w:val="006C6F37"/>
    <w:rsid w:val="006C70DA"/>
    <w:rsid w:val="006D16F3"/>
    <w:rsid w:val="006D46A8"/>
    <w:rsid w:val="006D4D63"/>
    <w:rsid w:val="006D4F69"/>
    <w:rsid w:val="006D5464"/>
    <w:rsid w:val="006E5125"/>
    <w:rsid w:val="006E6409"/>
    <w:rsid w:val="006E65FC"/>
    <w:rsid w:val="006F0ADB"/>
    <w:rsid w:val="006F17C9"/>
    <w:rsid w:val="006F1A7E"/>
    <w:rsid w:val="006F38AA"/>
    <w:rsid w:val="006F41BB"/>
    <w:rsid w:val="006F67D0"/>
    <w:rsid w:val="0070048C"/>
    <w:rsid w:val="007059E3"/>
    <w:rsid w:val="00706E61"/>
    <w:rsid w:val="00707DFB"/>
    <w:rsid w:val="00710BBE"/>
    <w:rsid w:val="00711938"/>
    <w:rsid w:val="00712C84"/>
    <w:rsid w:val="00712EAD"/>
    <w:rsid w:val="00713BE9"/>
    <w:rsid w:val="00714E6C"/>
    <w:rsid w:val="00715A7D"/>
    <w:rsid w:val="0071710E"/>
    <w:rsid w:val="00717FC1"/>
    <w:rsid w:val="007224D4"/>
    <w:rsid w:val="00722B37"/>
    <w:rsid w:val="00726629"/>
    <w:rsid w:val="007268C1"/>
    <w:rsid w:val="00727C8A"/>
    <w:rsid w:val="00730E25"/>
    <w:rsid w:val="0073527B"/>
    <w:rsid w:val="00735E4E"/>
    <w:rsid w:val="00736544"/>
    <w:rsid w:val="00736B6F"/>
    <w:rsid w:val="00740C4B"/>
    <w:rsid w:val="0074171C"/>
    <w:rsid w:val="00743916"/>
    <w:rsid w:val="00743F57"/>
    <w:rsid w:val="00744443"/>
    <w:rsid w:val="00750DEC"/>
    <w:rsid w:val="00751A5A"/>
    <w:rsid w:val="0075293E"/>
    <w:rsid w:val="00754F71"/>
    <w:rsid w:val="00756E7C"/>
    <w:rsid w:val="00764072"/>
    <w:rsid w:val="0076430F"/>
    <w:rsid w:val="00764DB8"/>
    <w:rsid w:val="007663E7"/>
    <w:rsid w:val="0076776D"/>
    <w:rsid w:val="00773397"/>
    <w:rsid w:val="00773F62"/>
    <w:rsid w:val="0077448A"/>
    <w:rsid w:val="00774A27"/>
    <w:rsid w:val="0077614E"/>
    <w:rsid w:val="007801F9"/>
    <w:rsid w:val="007804E5"/>
    <w:rsid w:val="00782EB2"/>
    <w:rsid w:val="00784D65"/>
    <w:rsid w:val="007864D8"/>
    <w:rsid w:val="007869B9"/>
    <w:rsid w:val="00792298"/>
    <w:rsid w:val="00794987"/>
    <w:rsid w:val="0079787D"/>
    <w:rsid w:val="007978EB"/>
    <w:rsid w:val="007A2EB3"/>
    <w:rsid w:val="007A6640"/>
    <w:rsid w:val="007A69B0"/>
    <w:rsid w:val="007A714C"/>
    <w:rsid w:val="007A7D0B"/>
    <w:rsid w:val="007B125C"/>
    <w:rsid w:val="007B1A90"/>
    <w:rsid w:val="007B31AD"/>
    <w:rsid w:val="007B3697"/>
    <w:rsid w:val="007B3725"/>
    <w:rsid w:val="007B52D3"/>
    <w:rsid w:val="007B5682"/>
    <w:rsid w:val="007B5BAF"/>
    <w:rsid w:val="007B65A1"/>
    <w:rsid w:val="007B67DC"/>
    <w:rsid w:val="007B68E0"/>
    <w:rsid w:val="007C0C34"/>
    <w:rsid w:val="007C481F"/>
    <w:rsid w:val="007C742F"/>
    <w:rsid w:val="007D085F"/>
    <w:rsid w:val="007D1513"/>
    <w:rsid w:val="007D4EBA"/>
    <w:rsid w:val="007D7F01"/>
    <w:rsid w:val="007E0B91"/>
    <w:rsid w:val="007E1644"/>
    <w:rsid w:val="007E60E3"/>
    <w:rsid w:val="007F03C2"/>
    <w:rsid w:val="007F0A8F"/>
    <w:rsid w:val="007F118A"/>
    <w:rsid w:val="007F4750"/>
    <w:rsid w:val="007F655D"/>
    <w:rsid w:val="00801071"/>
    <w:rsid w:val="00804080"/>
    <w:rsid w:val="008046D1"/>
    <w:rsid w:val="008048FC"/>
    <w:rsid w:val="008056C1"/>
    <w:rsid w:val="008073B2"/>
    <w:rsid w:val="00811BF9"/>
    <w:rsid w:val="00813127"/>
    <w:rsid w:val="00813765"/>
    <w:rsid w:val="0081420E"/>
    <w:rsid w:val="008142B6"/>
    <w:rsid w:val="008146AD"/>
    <w:rsid w:val="0081775C"/>
    <w:rsid w:val="00820061"/>
    <w:rsid w:val="008221E2"/>
    <w:rsid w:val="008225FB"/>
    <w:rsid w:val="0082399E"/>
    <w:rsid w:val="00823B22"/>
    <w:rsid w:val="0082417E"/>
    <w:rsid w:val="008247C8"/>
    <w:rsid w:val="0082501B"/>
    <w:rsid w:val="00830722"/>
    <w:rsid w:val="00833011"/>
    <w:rsid w:val="008335E6"/>
    <w:rsid w:val="0083390F"/>
    <w:rsid w:val="008353F2"/>
    <w:rsid w:val="00836FE7"/>
    <w:rsid w:val="00844165"/>
    <w:rsid w:val="00845609"/>
    <w:rsid w:val="00845E68"/>
    <w:rsid w:val="0084714E"/>
    <w:rsid w:val="00847941"/>
    <w:rsid w:val="00850C95"/>
    <w:rsid w:val="00850E5A"/>
    <w:rsid w:val="008538F9"/>
    <w:rsid w:val="00855DB2"/>
    <w:rsid w:val="00856403"/>
    <w:rsid w:val="00857BB5"/>
    <w:rsid w:val="00864D55"/>
    <w:rsid w:val="0086506C"/>
    <w:rsid w:val="008665FA"/>
    <w:rsid w:val="00866F3F"/>
    <w:rsid w:val="0086717B"/>
    <w:rsid w:val="00871080"/>
    <w:rsid w:val="00873004"/>
    <w:rsid w:val="008813C3"/>
    <w:rsid w:val="008818BC"/>
    <w:rsid w:val="00883109"/>
    <w:rsid w:val="008839FA"/>
    <w:rsid w:val="00883D8B"/>
    <w:rsid w:val="00884DBA"/>
    <w:rsid w:val="00885933"/>
    <w:rsid w:val="0088774B"/>
    <w:rsid w:val="00887D3F"/>
    <w:rsid w:val="00887FBD"/>
    <w:rsid w:val="00890DB2"/>
    <w:rsid w:val="0089309F"/>
    <w:rsid w:val="00894734"/>
    <w:rsid w:val="008960E2"/>
    <w:rsid w:val="008976B4"/>
    <w:rsid w:val="00897926"/>
    <w:rsid w:val="008A1DC4"/>
    <w:rsid w:val="008A233F"/>
    <w:rsid w:val="008A3B2A"/>
    <w:rsid w:val="008A3BE5"/>
    <w:rsid w:val="008A5289"/>
    <w:rsid w:val="008A5D96"/>
    <w:rsid w:val="008A6D91"/>
    <w:rsid w:val="008A6FFB"/>
    <w:rsid w:val="008A76D5"/>
    <w:rsid w:val="008B2BC5"/>
    <w:rsid w:val="008B36AE"/>
    <w:rsid w:val="008B3E8B"/>
    <w:rsid w:val="008B44AE"/>
    <w:rsid w:val="008B50F3"/>
    <w:rsid w:val="008B540E"/>
    <w:rsid w:val="008B58D6"/>
    <w:rsid w:val="008B751D"/>
    <w:rsid w:val="008B796B"/>
    <w:rsid w:val="008B7C31"/>
    <w:rsid w:val="008C012A"/>
    <w:rsid w:val="008C0EA3"/>
    <w:rsid w:val="008C19A0"/>
    <w:rsid w:val="008C2419"/>
    <w:rsid w:val="008C3959"/>
    <w:rsid w:val="008C3F96"/>
    <w:rsid w:val="008C4B4C"/>
    <w:rsid w:val="008C6CBB"/>
    <w:rsid w:val="008C754D"/>
    <w:rsid w:val="008C796F"/>
    <w:rsid w:val="008D20A8"/>
    <w:rsid w:val="008E20FC"/>
    <w:rsid w:val="008E584E"/>
    <w:rsid w:val="008E5940"/>
    <w:rsid w:val="008E6062"/>
    <w:rsid w:val="008E67A7"/>
    <w:rsid w:val="008E6CA4"/>
    <w:rsid w:val="008E7554"/>
    <w:rsid w:val="008E7940"/>
    <w:rsid w:val="008F04DC"/>
    <w:rsid w:val="008F146A"/>
    <w:rsid w:val="008F2102"/>
    <w:rsid w:val="008F2756"/>
    <w:rsid w:val="008F376F"/>
    <w:rsid w:val="008F7B20"/>
    <w:rsid w:val="00902736"/>
    <w:rsid w:val="00903E6B"/>
    <w:rsid w:val="009053C7"/>
    <w:rsid w:val="00906E89"/>
    <w:rsid w:val="00907482"/>
    <w:rsid w:val="00907625"/>
    <w:rsid w:val="009103D4"/>
    <w:rsid w:val="009108A5"/>
    <w:rsid w:val="009113B5"/>
    <w:rsid w:val="009115F4"/>
    <w:rsid w:val="00913C92"/>
    <w:rsid w:val="009145B2"/>
    <w:rsid w:val="009148B8"/>
    <w:rsid w:val="00914BFD"/>
    <w:rsid w:val="00917808"/>
    <w:rsid w:val="00917AAB"/>
    <w:rsid w:val="00917E1E"/>
    <w:rsid w:val="00920835"/>
    <w:rsid w:val="00920AE6"/>
    <w:rsid w:val="00921667"/>
    <w:rsid w:val="00925672"/>
    <w:rsid w:val="00926C16"/>
    <w:rsid w:val="009302F4"/>
    <w:rsid w:val="00931128"/>
    <w:rsid w:val="009318D3"/>
    <w:rsid w:val="00932B3A"/>
    <w:rsid w:val="0093309D"/>
    <w:rsid w:val="00933792"/>
    <w:rsid w:val="00934AB2"/>
    <w:rsid w:val="009353BF"/>
    <w:rsid w:val="00937B2E"/>
    <w:rsid w:val="0094061B"/>
    <w:rsid w:val="0094233E"/>
    <w:rsid w:val="00943D58"/>
    <w:rsid w:val="009470A8"/>
    <w:rsid w:val="009503E7"/>
    <w:rsid w:val="00952F00"/>
    <w:rsid w:val="00953DAF"/>
    <w:rsid w:val="009574D7"/>
    <w:rsid w:val="00957ED3"/>
    <w:rsid w:val="009600E3"/>
    <w:rsid w:val="009601D3"/>
    <w:rsid w:val="00962123"/>
    <w:rsid w:val="0096249C"/>
    <w:rsid w:val="0096267C"/>
    <w:rsid w:val="009627DA"/>
    <w:rsid w:val="00965E78"/>
    <w:rsid w:val="00967863"/>
    <w:rsid w:val="00967B0B"/>
    <w:rsid w:val="009753A4"/>
    <w:rsid w:val="009758B3"/>
    <w:rsid w:val="0098082D"/>
    <w:rsid w:val="009822BB"/>
    <w:rsid w:val="00984CBE"/>
    <w:rsid w:val="00984F8F"/>
    <w:rsid w:val="00987655"/>
    <w:rsid w:val="0099066D"/>
    <w:rsid w:val="009915F5"/>
    <w:rsid w:val="00991BFE"/>
    <w:rsid w:val="009951C9"/>
    <w:rsid w:val="0099770C"/>
    <w:rsid w:val="009A0975"/>
    <w:rsid w:val="009A155A"/>
    <w:rsid w:val="009A20A5"/>
    <w:rsid w:val="009A30D4"/>
    <w:rsid w:val="009A32D5"/>
    <w:rsid w:val="009A3B21"/>
    <w:rsid w:val="009A4FEF"/>
    <w:rsid w:val="009A6F66"/>
    <w:rsid w:val="009A716F"/>
    <w:rsid w:val="009B4481"/>
    <w:rsid w:val="009B70D7"/>
    <w:rsid w:val="009C0AE1"/>
    <w:rsid w:val="009C17FE"/>
    <w:rsid w:val="009C1995"/>
    <w:rsid w:val="009C28BE"/>
    <w:rsid w:val="009C4097"/>
    <w:rsid w:val="009C42CE"/>
    <w:rsid w:val="009C5484"/>
    <w:rsid w:val="009C5532"/>
    <w:rsid w:val="009C7C49"/>
    <w:rsid w:val="009D030A"/>
    <w:rsid w:val="009D0BBF"/>
    <w:rsid w:val="009D0D8A"/>
    <w:rsid w:val="009D1798"/>
    <w:rsid w:val="009D26C3"/>
    <w:rsid w:val="009D3170"/>
    <w:rsid w:val="009D518E"/>
    <w:rsid w:val="009D5B19"/>
    <w:rsid w:val="009D6596"/>
    <w:rsid w:val="009D663D"/>
    <w:rsid w:val="009D73AA"/>
    <w:rsid w:val="009D73C2"/>
    <w:rsid w:val="009E21AB"/>
    <w:rsid w:val="009E245B"/>
    <w:rsid w:val="009E249F"/>
    <w:rsid w:val="009E2AF7"/>
    <w:rsid w:val="009E6721"/>
    <w:rsid w:val="009F1367"/>
    <w:rsid w:val="009F1484"/>
    <w:rsid w:val="009F1E90"/>
    <w:rsid w:val="009F5201"/>
    <w:rsid w:val="009F5D49"/>
    <w:rsid w:val="00A000E6"/>
    <w:rsid w:val="00A00DF3"/>
    <w:rsid w:val="00A01DC7"/>
    <w:rsid w:val="00A01F5E"/>
    <w:rsid w:val="00A02F2C"/>
    <w:rsid w:val="00A07AF2"/>
    <w:rsid w:val="00A07DB6"/>
    <w:rsid w:val="00A10C47"/>
    <w:rsid w:val="00A11E9D"/>
    <w:rsid w:val="00A12104"/>
    <w:rsid w:val="00A12498"/>
    <w:rsid w:val="00A15FF5"/>
    <w:rsid w:val="00A167CB"/>
    <w:rsid w:val="00A17C29"/>
    <w:rsid w:val="00A223B2"/>
    <w:rsid w:val="00A3275A"/>
    <w:rsid w:val="00A37915"/>
    <w:rsid w:val="00A459A6"/>
    <w:rsid w:val="00A463B5"/>
    <w:rsid w:val="00A46D79"/>
    <w:rsid w:val="00A50447"/>
    <w:rsid w:val="00A514E6"/>
    <w:rsid w:val="00A515D9"/>
    <w:rsid w:val="00A52341"/>
    <w:rsid w:val="00A52F46"/>
    <w:rsid w:val="00A545BF"/>
    <w:rsid w:val="00A54F50"/>
    <w:rsid w:val="00A55F22"/>
    <w:rsid w:val="00A64AE3"/>
    <w:rsid w:val="00A65295"/>
    <w:rsid w:val="00A65DB9"/>
    <w:rsid w:val="00A67ECC"/>
    <w:rsid w:val="00A704C2"/>
    <w:rsid w:val="00A70EDB"/>
    <w:rsid w:val="00A71054"/>
    <w:rsid w:val="00A713E9"/>
    <w:rsid w:val="00A722AD"/>
    <w:rsid w:val="00A72F92"/>
    <w:rsid w:val="00A7372B"/>
    <w:rsid w:val="00A73D00"/>
    <w:rsid w:val="00A7404E"/>
    <w:rsid w:val="00A74B96"/>
    <w:rsid w:val="00A75804"/>
    <w:rsid w:val="00A7595C"/>
    <w:rsid w:val="00A76F68"/>
    <w:rsid w:val="00A8099A"/>
    <w:rsid w:val="00A80C68"/>
    <w:rsid w:val="00A813C2"/>
    <w:rsid w:val="00A85CE9"/>
    <w:rsid w:val="00A95E25"/>
    <w:rsid w:val="00AA1978"/>
    <w:rsid w:val="00AA1E9C"/>
    <w:rsid w:val="00AA2087"/>
    <w:rsid w:val="00AA47D5"/>
    <w:rsid w:val="00AA71F8"/>
    <w:rsid w:val="00AA7AE4"/>
    <w:rsid w:val="00AB033B"/>
    <w:rsid w:val="00AB0DC5"/>
    <w:rsid w:val="00AB0DCB"/>
    <w:rsid w:val="00AB15B8"/>
    <w:rsid w:val="00AB1A6B"/>
    <w:rsid w:val="00AB1DAB"/>
    <w:rsid w:val="00AB5CD3"/>
    <w:rsid w:val="00AB62AF"/>
    <w:rsid w:val="00AB6BBF"/>
    <w:rsid w:val="00AC02C3"/>
    <w:rsid w:val="00AC278D"/>
    <w:rsid w:val="00AC38D9"/>
    <w:rsid w:val="00AC53FE"/>
    <w:rsid w:val="00AD0899"/>
    <w:rsid w:val="00AD1C06"/>
    <w:rsid w:val="00AD2151"/>
    <w:rsid w:val="00AD33BC"/>
    <w:rsid w:val="00AD42F7"/>
    <w:rsid w:val="00AD5569"/>
    <w:rsid w:val="00AD676F"/>
    <w:rsid w:val="00AD7489"/>
    <w:rsid w:val="00AE2ACF"/>
    <w:rsid w:val="00AE6AD3"/>
    <w:rsid w:val="00AE78AB"/>
    <w:rsid w:val="00AF1E7D"/>
    <w:rsid w:val="00AF2543"/>
    <w:rsid w:val="00AF5924"/>
    <w:rsid w:val="00AF77A6"/>
    <w:rsid w:val="00B00AD3"/>
    <w:rsid w:val="00B01496"/>
    <w:rsid w:val="00B02726"/>
    <w:rsid w:val="00B0276D"/>
    <w:rsid w:val="00B03873"/>
    <w:rsid w:val="00B03AF5"/>
    <w:rsid w:val="00B071A4"/>
    <w:rsid w:val="00B07D4C"/>
    <w:rsid w:val="00B101B7"/>
    <w:rsid w:val="00B120E5"/>
    <w:rsid w:val="00B2001B"/>
    <w:rsid w:val="00B21CFC"/>
    <w:rsid w:val="00B23417"/>
    <w:rsid w:val="00B245E2"/>
    <w:rsid w:val="00B2532F"/>
    <w:rsid w:val="00B26C28"/>
    <w:rsid w:val="00B27CBF"/>
    <w:rsid w:val="00B27F35"/>
    <w:rsid w:val="00B312F4"/>
    <w:rsid w:val="00B320D6"/>
    <w:rsid w:val="00B329E9"/>
    <w:rsid w:val="00B33A89"/>
    <w:rsid w:val="00B33EE9"/>
    <w:rsid w:val="00B350ED"/>
    <w:rsid w:val="00B35BB0"/>
    <w:rsid w:val="00B35F7C"/>
    <w:rsid w:val="00B36469"/>
    <w:rsid w:val="00B40EA0"/>
    <w:rsid w:val="00B41899"/>
    <w:rsid w:val="00B41985"/>
    <w:rsid w:val="00B4335C"/>
    <w:rsid w:val="00B44400"/>
    <w:rsid w:val="00B44694"/>
    <w:rsid w:val="00B44D4B"/>
    <w:rsid w:val="00B4616C"/>
    <w:rsid w:val="00B51016"/>
    <w:rsid w:val="00B518F1"/>
    <w:rsid w:val="00B53412"/>
    <w:rsid w:val="00B538A9"/>
    <w:rsid w:val="00B53FC1"/>
    <w:rsid w:val="00B54131"/>
    <w:rsid w:val="00B57AAF"/>
    <w:rsid w:val="00B6022D"/>
    <w:rsid w:val="00B63DB1"/>
    <w:rsid w:val="00B64524"/>
    <w:rsid w:val="00B65311"/>
    <w:rsid w:val="00B6666A"/>
    <w:rsid w:val="00B6765D"/>
    <w:rsid w:val="00B677B7"/>
    <w:rsid w:val="00B70F64"/>
    <w:rsid w:val="00B71473"/>
    <w:rsid w:val="00B72F30"/>
    <w:rsid w:val="00B73707"/>
    <w:rsid w:val="00B74A5D"/>
    <w:rsid w:val="00B754EC"/>
    <w:rsid w:val="00B81291"/>
    <w:rsid w:val="00B8179B"/>
    <w:rsid w:val="00B82D98"/>
    <w:rsid w:val="00B84223"/>
    <w:rsid w:val="00B84D90"/>
    <w:rsid w:val="00B873BE"/>
    <w:rsid w:val="00B9136A"/>
    <w:rsid w:val="00B91987"/>
    <w:rsid w:val="00B92035"/>
    <w:rsid w:val="00B92316"/>
    <w:rsid w:val="00B93E69"/>
    <w:rsid w:val="00B93F06"/>
    <w:rsid w:val="00B94E64"/>
    <w:rsid w:val="00B95B14"/>
    <w:rsid w:val="00B960D5"/>
    <w:rsid w:val="00BA051E"/>
    <w:rsid w:val="00BA062B"/>
    <w:rsid w:val="00BA119F"/>
    <w:rsid w:val="00BA2883"/>
    <w:rsid w:val="00BA2B13"/>
    <w:rsid w:val="00BA57E5"/>
    <w:rsid w:val="00BB068E"/>
    <w:rsid w:val="00BB0F1B"/>
    <w:rsid w:val="00BB2ABF"/>
    <w:rsid w:val="00BB4109"/>
    <w:rsid w:val="00BB5700"/>
    <w:rsid w:val="00BB5A25"/>
    <w:rsid w:val="00BC0DC3"/>
    <w:rsid w:val="00BC1D25"/>
    <w:rsid w:val="00BC2A06"/>
    <w:rsid w:val="00BC3D23"/>
    <w:rsid w:val="00BC6230"/>
    <w:rsid w:val="00BC6FB5"/>
    <w:rsid w:val="00BD083B"/>
    <w:rsid w:val="00BD0C7B"/>
    <w:rsid w:val="00BD16EC"/>
    <w:rsid w:val="00BD25E9"/>
    <w:rsid w:val="00BD2F7B"/>
    <w:rsid w:val="00BD33A2"/>
    <w:rsid w:val="00BD47AA"/>
    <w:rsid w:val="00BD568A"/>
    <w:rsid w:val="00BD5880"/>
    <w:rsid w:val="00BE44E3"/>
    <w:rsid w:val="00BE4D81"/>
    <w:rsid w:val="00BF0C26"/>
    <w:rsid w:val="00BF2F79"/>
    <w:rsid w:val="00BF5034"/>
    <w:rsid w:val="00BF5FE9"/>
    <w:rsid w:val="00BF5FF5"/>
    <w:rsid w:val="00C01522"/>
    <w:rsid w:val="00C026AC"/>
    <w:rsid w:val="00C06A97"/>
    <w:rsid w:val="00C11E04"/>
    <w:rsid w:val="00C120CD"/>
    <w:rsid w:val="00C148BC"/>
    <w:rsid w:val="00C22904"/>
    <w:rsid w:val="00C2298B"/>
    <w:rsid w:val="00C250AF"/>
    <w:rsid w:val="00C25293"/>
    <w:rsid w:val="00C25AC1"/>
    <w:rsid w:val="00C2651E"/>
    <w:rsid w:val="00C30A58"/>
    <w:rsid w:val="00C3145B"/>
    <w:rsid w:val="00C362A4"/>
    <w:rsid w:val="00C37E8A"/>
    <w:rsid w:val="00C40A7E"/>
    <w:rsid w:val="00C41519"/>
    <w:rsid w:val="00C4195A"/>
    <w:rsid w:val="00C424DA"/>
    <w:rsid w:val="00C437DA"/>
    <w:rsid w:val="00C44975"/>
    <w:rsid w:val="00C45D21"/>
    <w:rsid w:val="00C5297B"/>
    <w:rsid w:val="00C549C7"/>
    <w:rsid w:val="00C55E5F"/>
    <w:rsid w:val="00C562AB"/>
    <w:rsid w:val="00C56902"/>
    <w:rsid w:val="00C56CD2"/>
    <w:rsid w:val="00C60528"/>
    <w:rsid w:val="00C61903"/>
    <w:rsid w:val="00C66413"/>
    <w:rsid w:val="00C66640"/>
    <w:rsid w:val="00C70160"/>
    <w:rsid w:val="00C71442"/>
    <w:rsid w:val="00C71A12"/>
    <w:rsid w:val="00C71A4D"/>
    <w:rsid w:val="00C7619D"/>
    <w:rsid w:val="00C77EF6"/>
    <w:rsid w:val="00C80890"/>
    <w:rsid w:val="00C82A53"/>
    <w:rsid w:val="00C83326"/>
    <w:rsid w:val="00C85771"/>
    <w:rsid w:val="00C90C6A"/>
    <w:rsid w:val="00C916D5"/>
    <w:rsid w:val="00C92155"/>
    <w:rsid w:val="00C925FF"/>
    <w:rsid w:val="00C95B96"/>
    <w:rsid w:val="00CA020A"/>
    <w:rsid w:val="00CA030D"/>
    <w:rsid w:val="00CA0741"/>
    <w:rsid w:val="00CA0DE3"/>
    <w:rsid w:val="00CA18DD"/>
    <w:rsid w:val="00CA3051"/>
    <w:rsid w:val="00CA31D5"/>
    <w:rsid w:val="00CA3B15"/>
    <w:rsid w:val="00CA42B1"/>
    <w:rsid w:val="00CA60C1"/>
    <w:rsid w:val="00CA61BB"/>
    <w:rsid w:val="00CB0B78"/>
    <w:rsid w:val="00CB1491"/>
    <w:rsid w:val="00CB26BD"/>
    <w:rsid w:val="00CC17EC"/>
    <w:rsid w:val="00CC4216"/>
    <w:rsid w:val="00CC7DBC"/>
    <w:rsid w:val="00CD06FD"/>
    <w:rsid w:val="00CD128B"/>
    <w:rsid w:val="00CD1DF3"/>
    <w:rsid w:val="00CD1E95"/>
    <w:rsid w:val="00CD2DF5"/>
    <w:rsid w:val="00CD56F0"/>
    <w:rsid w:val="00CD5932"/>
    <w:rsid w:val="00CD5978"/>
    <w:rsid w:val="00CD7D39"/>
    <w:rsid w:val="00CD7E7B"/>
    <w:rsid w:val="00CE0F9A"/>
    <w:rsid w:val="00CE1116"/>
    <w:rsid w:val="00CE4BEC"/>
    <w:rsid w:val="00CE6109"/>
    <w:rsid w:val="00CF00E7"/>
    <w:rsid w:val="00CF12D1"/>
    <w:rsid w:val="00CF3CA9"/>
    <w:rsid w:val="00CF5B44"/>
    <w:rsid w:val="00CF620E"/>
    <w:rsid w:val="00CF77AB"/>
    <w:rsid w:val="00D00F1A"/>
    <w:rsid w:val="00D02397"/>
    <w:rsid w:val="00D04DE5"/>
    <w:rsid w:val="00D05085"/>
    <w:rsid w:val="00D05705"/>
    <w:rsid w:val="00D061AA"/>
    <w:rsid w:val="00D071D3"/>
    <w:rsid w:val="00D10CDA"/>
    <w:rsid w:val="00D118CD"/>
    <w:rsid w:val="00D130F2"/>
    <w:rsid w:val="00D14CEE"/>
    <w:rsid w:val="00D206B9"/>
    <w:rsid w:val="00D20E6B"/>
    <w:rsid w:val="00D21473"/>
    <w:rsid w:val="00D21896"/>
    <w:rsid w:val="00D21A64"/>
    <w:rsid w:val="00D2233E"/>
    <w:rsid w:val="00D23487"/>
    <w:rsid w:val="00D2494C"/>
    <w:rsid w:val="00D2677E"/>
    <w:rsid w:val="00D2736C"/>
    <w:rsid w:val="00D30AD5"/>
    <w:rsid w:val="00D30F26"/>
    <w:rsid w:val="00D348EB"/>
    <w:rsid w:val="00D34EE3"/>
    <w:rsid w:val="00D3765C"/>
    <w:rsid w:val="00D41C36"/>
    <w:rsid w:val="00D42430"/>
    <w:rsid w:val="00D42763"/>
    <w:rsid w:val="00D53A5C"/>
    <w:rsid w:val="00D53C00"/>
    <w:rsid w:val="00D574B2"/>
    <w:rsid w:val="00D57D0A"/>
    <w:rsid w:val="00D604A0"/>
    <w:rsid w:val="00D60FC3"/>
    <w:rsid w:val="00D626B1"/>
    <w:rsid w:val="00D63149"/>
    <w:rsid w:val="00D63D83"/>
    <w:rsid w:val="00D6495C"/>
    <w:rsid w:val="00D650E9"/>
    <w:rsid w:val="00D73D19"/>
    <w:rsid w:val="00D73FF1"/>
    <w:rsid w:val="00D762B5"/>
    <w:rsid w:val="00D80904"/>
    <w:rsid w:val="00D80D1C"/>
    <w:rsid w:val="00D81A1D"/>
    <w:rsid w:val="00D82B26"/>
    <w:rsid w:val="00D84E27"/>
    <w:rsid w:val="00D8570E"/>
    <w:rsid w:val="00D871B0"/>
    <w:rsid w:val="00D873F6"/>
    <w:rsid w:val="00D9085D"/>
    <w:rsid w:val="00D90A48"/>
    <w:rsid w:val="00D90EE5"/>
    <w:rsid w:val="00D91A02"/>
    <w:rsid w:val="00D9432C"/>
    <w:rsid w:val="00DA1846"/>
    <w:rsid w:val="00DA3D1E"/>
    <w:rsid w:val="00DA5730"/>
    <w:rsid w:val="00DA641D"/>
    <w:rsid w:val="00DA7BDE"/>
    <w:rsid w:val="00DB21FE"/>
    <w:rsid w:val="00DB2F25"/>
    <w:rsid w:val="00DB3C1E"/>
    <w:rsid w:val="00DB5B02"/>
    <w:rsid w:val="00DC0079"/>
    <w:rsid w:val="00DC0F73"/>
    <w:rsid w:val="00DC3124"/>
    <w:rsid w:val="00DC5516"/>
    <w:rsid w:val="00DD22D9"/>
    <w:rsid w:val="00DD2551"/>
    <w:rsid w:val="00DD5D7A"/>
    <w:rsid w:val="00DD7768"/>
    <w:rsid w:val="00DD7CEF"/>
    <w:rsid w:val="00DE0C36"/>
    <w:rsid w:val="00DE3A98"/>
    <w:rsid w:val="00DE471C"/>
    <w:rsid w:val="00DE7F85"/>
    <w:rsid w:val="00DF0C8B"/>
    <w:rsid w:val="00DF2FBF"/>
    <w:rsid w:val="00DF4613"/>
    <w:rsid w:val="00DF58C1"/>
    <w:rsid w:val="00E00163"/>
    <w:rsid w:val="00E02C19"/>
    <w:rsid w:val="00E06621"/>
    <w:rsid w:val="00E0697C"/>
    <w:rsid w:val="00E06AFA"/>
    <w:rsid w:val="00E07835"/>
    <w:rsid w:val="00E07B0E"/>
    <w:rsid w:val="00E13879"/>
    <w:rsid w:val="00E2075A"/>
    <w:rsid w:val="00E2115F"/>
    <w:rsid w:val="00E21EA3"/>
    <w:rsid w:val="00E22C1A"/>
    <w:rsid w:val="00E234EA"/>
    <w:rsid w:val="00E2421C"/>
    <w:rsid w:val="00E24610"/>
    <w:rsid w:val="00E24841"/>
    <w:rsid w:val="00E256EC"/>
    <w:rsid w:val="00E264B2"/>
    <w:rsid w:val="00E26778"/>
    <w:rsid w:val="00E2718A"/>
    <w:rsid w:val="00E27F8A"/>
    <w:rsid w:val="00E3000A"/>
    <w:rsid w:val="00E36055"/>
    <w:rsid w:val="00E37F01"/>
    <w:rsid w:val="00E40D87"/>
    <w:rsid w:val="00E42F7A"/>
    <w:rsid w:val="00E45E6C"/>
    <w:rsid w:val="00E45F9F"/>
    <w:rsid w:val="00E47A6E"/>
    <w:rsid w:val="00E54484"/>
    <w:rsid w:val="00E545BD"/>
    <w:rsid w:val="00E55189"/>
    <w:rsid w:val="00E5770F"/>
    <w:rsid w:val="00E61EB5"/>
    <w:rsid w:val="00E61F95"/>
    <w:rsid w:val="00E62A6B"/>
    <w:rsid w:val="00E6335E"/>
    <w:rsid w:val="00E638D9"/>
    <w:rsid w:val="00E641B1"/>
    <w:rsid w:val="00E649C7"/>
    <w:rsid w:val="00E650A2"/>
    <w:rsid w:val="00E6517A"/>
    <w:rsid w:val="00E66698"/>
    <w:rsid w:val="00E674C6"/>
    <w:rsid w:val="00E7063E"/>
    <w:rsid w:val="00E7209A"/>
    <w:rsid w:val="00E72A14"/>
    <w:rsid w:val="00E734B6"/>
    <w:rsid w:val="00E74F78"/>
    <w:rsid w:val="00E74FFF"/>
    <w:rsid w:val="00E7682D"/>
    <w:rsid w:val="00E77DF1"/>
    <w:rsid w:val="00E80C67"/>
    <w:rsid w:val="00E82395"/>
    <w:rsid w:val="00E82B23"/>
    <w:rsid w:val="00E833A4"/>
    <w:rsid w:val="00E8395F"/>
    <w:rsid w:val="00E858BE"/>
    <w:rsid w:val="00E86908"/>
    <w:rsid w:val="00E871C3"/>
    <w:rsid w:val="00E87C1C"/>
    <w:rsid w:val="00E90DF0"/>
    <w:rsid w:val="00E93FE6"/>
    <w:rsid w:val="00E95865"/>
    <w:rsid w:val="00E95F75"/>
    <w:rsid w:val="00EA4AAE"/>
    <w:rsid w:val="00EA6C64"/>
    <w:rsid w:val="00EA7EF5"/>
    <w:rsid w:val="00EB5F42"/>
    <w:rsid w:val="00EB75D8"/>
    <w:rsid w:val="00EC006B"/>
    <w:rsid w:val="00EC112E"/>
    <w:rsid w:val="00EC2A80"/>
    <w:rsid w:val="00EC3D76"/>
    <w:rsid w:val="00EC60B3"/>
    <w:rsid w:val="00ED0F9D"/>
    <w:rsid w:val="00ED140E"/>
    <w:rsid w:val="00ED273C"/>
    <w:rsid w:val="00ED2F0E"/>
    <w:rsid w:val="00ED3AC5"/>
    <w:rsid w:val="00ED3C3D"/>
    <w:rsid w:val="00ED42BB"/>
    <w:rsid w:val="00ED595C"/>
    <w:rsid w:val="00ED5FB0"/>
    <w:rsid w:val="00EE0114"/>
    <w:rsid w:val="00EE07F4"/>
    <w:rsid w:val="00EE1656"/>
    <w:rsid w:val="00EE2171"/>
    <w:rsid w:val="00EE2AC9"/>
    <w:rsid w:val="00EE35C5"/>
    <w:rsid w:val="00EE49E7"/>
    <w:rsid w:val="00EE4D1D"/>
    <w:rsid w:val="00EE5BE7"/>
    <w:rsid w:val="00EE67DE"/>
    <w:rsid w:val="00EE71E1"/>
    <w:rsid w:val="00EE72DF"/>
    <w:rsid w:val="00EE7FAD"/>
    <w:rsid w:val="00EF020C"/>
    <w:rsid w:val="00EF0CB0"/>
    <w:rsid w:val="00EF0E5E"/>
    <w:rsid w:val="00EF1FE0"/>
    <w:rsid w:val="00EF28B1"/>
    <w:rsid w:val="00EF5F54"/>
    <w:rsid w:val="00F01123"/>
    <w:rsid w:val="00F01AAF"/>
    <w:rsid w:val="00F03369"/>
    <w:rsid w:val="00F10BE7"/>
    <w:rsid w:val="00F14048"/>
    <w:rsid w:val="00F14CFA"/>
    <w:rsid w:val="00F16CE0"/>
    <w:rsid w:val="00F178AB"/>
    <w:rsid w:val="00F20908"/>
    <w:rsid w:val="00F21A3E"/>
    <w:rsid w:val="00F21F29"/>
    <w:rsid w:val="00F2364E"/>
    <w:rsid w:val="00F32BF0"/>
    <w:rsid w:val="00F34CA6"/>
    <w:rsid w:val="00F35938"/>
    <w:rsid w:val="00F366B1"/>
    <w:rsid w:val="00F42D9D"/>
    <w:rsid w:val="00F4350D"/>
    <w:rsid w:val="00F44EFB"/>
    <w:rsid w:val="00F45362"/>
    <w:rsid w:val="00F4546B"/>
    <w:rsid w:val="00F45A73"/>
    <w:rsid w:val="00F4694B"/>
    <w:rsid w:val="00F46A21"/>
    <w:rsid w:val="00F51953"/>
    <w:rsid w:val="00F52629"/>
    <w:rsid w:val="00F5513D"/>
    <w:rsid w:val="00F6080E"/>
    <w:rsid w:val="00F610C8"/>
    <w:rsid w:val="00F61205"/>
    <w:rsid w:val="00F63CB7"/>
    <w:rsid w:val="00F64CE4"/>
    <w:rsid w:val="00F653FB"/>
    <w:rsid w:val="00F67D0E"/>
    <w:rsid w:val="00F67D5A"/>
    <w:rsid w:val="00F70473"/>
    <w:rsid w:val="00F767FC"/>
    <w:rsid w:val="00F81442"/>
    <w:rsid w:val="00F81F91"/>
    <w:rsid w:val="00F82999"/>
    <w:rsid w:val="00F83705"/>
    <w:rsid w:val="00F83E37"/>
    <w:rsid w:val="00F844A7"/>
    <w:rsid w:val="00F87053"/>
    <w:rsid w:val="00F90568"/>
    <w:rsid w:val="00F91F36"/>
    <w:rsid w:val="00F952C2"/>
    <w:rsid w:val="00F961FF"/>
    <w:rsid w:val="00F9730D"/>
    <w:rsid w:val="00FA0794"/>
    <w:rsid w:val="00FA25FA"/>
    <w:rsid w:val="00FA316C"/>
    <w:rsid w:val="00FA3C1C"/>
    <w:rsid w:val="00FA68F1"/>
    <w:rsid w:val="00FA78BA"/>
    <w:rsid w:val="00FB26AA"/>
    <w:rsid w:val="00FB3127"/>
    <w:rsid w:val="00FB4D75"/>
    <w:rsid w:val="00FC138D"/>
    <w:rsid w:val="00FC2469"/>
    <w:rsid w:val="00FC2BA4"/>
    <w:rsid w:val="00FC394A"/>
    <w:rsid w:val="00FC5581"/>
    <w:rsid w:val="00FC5FB8"/>
    <w:rsid w:val="00FC6080"/>
    <w:rsid w:val="00FD0017"/>
    <w:rsid w:val="00FD1EC6"/>
    <w:rsid w:val="00FD221C"/>
    <w:rsid w:val="00FD2B46"/>
    <w:rsid w:val="00FD338F"/>
    <w:rsid w:val="00FD4027"/>
    <w:rsid w:val="00FD66C3"/>
    <w:rsid w:val="00FE11C8"/>
    <w:rsid w:val="00FE1530"/>
    <w:rsid w:val="00FE15F5"/>
    <w:rsid w:val="00FE2ED3"/>
    <w:rsid w:val="00FE4783"/>
    <w:rsid w:val="00FE4E4C"/>
    <w:rsid w:val="00FE68DB"/>
    <w:rsid w:val="00FF02C2"/>
    <w:rsid w:val="00FF0736"/>
    <w:rsid w:val="00FF242A"/>
    <w:rsid w:val="00FF3746"/>
    <w:rsid w:val="00FF3C07"/>
    <w:rsid w:val="00FF4A6B"/>
    <w:rsid w:val="00FF7A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A00A18"/>
  <w15:docId w15:val="{74CC1E05-6783-4FC1-A78E-C8057B5D8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68DB"/>
    <w:pPr>
      <w:suppressAutoHyphens/>
      <w:spacing w:after="0" w:line="240" w:lineRule="auto"/>
    </w:pPr>
    <w:rPr>
      <w:rFonts w:ascii="Times New Roman" w:eastAsia="Times New Roman" w:hAnsi="Times New Roman" w:cs="Calibri"/>
      <w:sz w:val="24"/>
      <w:szCs w:val="24"/>
      <w:lang w:eastAsia="ar-SA"/>
    </w:rPr>
  </w:style>
  <w:style w:type="paragraph" w:styleId="Nagwek1">
    <w:name w:val="heading 1"/>
    <w:basedOn w:val="Normalny"/>
    <w:next w:val="Normalny"/>
    <w:link w:val="Nagwek1Znak"/>
    <w:uiPriority w:val="9"/>
    <w:qFormat/>
    <w:rsid w:val="00170DB0"/>
    <w:pPr>
      <w:keepNext/>
      <w:numPr>
        <w:numId w:val="1"/>
      </w:numPr>
      <w:jc w:val="center"/>
      <w:outlineLvl w:val="0"/>
    </w:pPr>
    <w:rPr>
      <w:b/>
      <w:bCs/>
    </w:rPr>
  </w:style>
  <w:style w:type="paragraph" w:styleId="Nagwek2">
    <w:name w:val="heading 2"/>
    <w:basedOn w:val="Normalny"/>
    <w:link w:val="Nagwek2Znak"/>
    <w:uiPriority w:val="9"/>
    <w:qFormat/>
    <w:rsid w:val="00486853"/>
    <w:pPr>
      <w:suppressAutoHyphens w:val="0"/>
      <w:spacing w:before="100" w:beforeAutospacing="1" w:after="100" w:afterAutospacing="1"/>
      <w:outlineLvl w:val="1"/>
    </w:pPr>
    <w:rPr>
      <w:rFonts w:cs="Times New Roman"/>
      <w:b/>
      <w:bCs/>
      <w:sz w:val="36"/>
      <w:szCs w:val="36"/>
      <w:lang w:eastAsia="pl-PL"/>
    </w:rPr>
  </w:style>
  <w:style w:type="paragraph" w:styleId="Nagwek4">
    <w:name w:val="heading 4"/>
    <w:basedOn w:val="Normalny"/>
    <w:link w:val="Nagwek4Znak"/>
    <w:uiPriority w:val="9"/>
    <w:qFormat/>
    <w:rsid w:val="00486853"/>
    <w:pPr>
      <w:suppressAutoHyphens w:val="0"/>
      <w:spacing w:before="100" w:beforeAutospacing="1" w:after="100" w:afterAutospacing="1"/>
      <w:outlineLvl w:val="3"/>
    </w:pPr>
    <w:rPr>
      <w:rFonts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2Znak">
    <w:name w:val="A2 Znak"/>
    <w:rsid w:val="00FE68DB"/>
    <w:rPr>
      <w:rFonts w:ascii="Verdana" w:hAnsi="Verdana" w:cs="Verdana"/>
      <w:b/>
      <w:bCs/>
      <w:sz w:val="24"/>
      <w:szCs w:val="24"/>
      <w:lang w:val="pl-PL" w:eastAsia="ar-SA" w:bidi="ar-SA"/>
    </w:rPr>
  </w:style>
  <w:style w:type="paragraph" w:styleId="Stopka">
    <w:name w:val="footer"/>
    <w:aliases w:val="Znak Znak, Znak"/>
    <w:basedOn w:val="Normalny"/>
    <w:link w:val="StopkaZnak"/>
    <w:uiPriority w:val="99"/>
    <w:rsid w:val="00FE68DB"/>
  </w:style>
  <w:style w:type="character" w:customStyle="1" w:styleId="StopkaZnak">
    <w:name w:val="Stopka Znak"/>
    <w:aliases w:val="Znak Znak Znak, Znak Znak"/>
    <w:basedOn w:val="Domylnaczcionkaakapitu"/>
    <w:link w:val="Stopka"/>
    <w:uiPriority w:val="99"/>
    <w:rsid w:val="00FE68DB"/>
    <w:rPr>
      <w:rFonts w:ascii="Times New Roman" w:eastAsia="Times New Roman" w:hAnsi="Times New Roman" w:cs="Calibri"/>
      <w:sz w:val="24"/>
      <w:szCs w:val="24"/>
      <w:lang w:eastAsia="ar-SA"/>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FE68DB"/>
    <w:pPr>
      <w:spacing w:after="200" w:line="276" w:lineRule="auto"/>
      <w:ind w:left="720"/>
    </w:pPr>
    <w:rPr>
      <w:rFonts w:ascii="Calibri" w:hAnsi="Calibri" w:cs="Times New Roman"/>
      <w:sz w:val="22"/>
      <w:szCs w:val="22"/>
    </w:rPr>
  </w:style>
  <w:style w:type="paragraph" w:customStyle="1" w:styleId="Zawartotabeli">
    <w:name w:val="Zawartość tabeli"/>
    <w:basedOn w:val="Normalny"/>
    <w:rsid w:val="00FE68DB"/>
    <w:pPr>
      <w:suppressLineNumbers/>
    </w:pPr>
  </w:style>
  <w:style w:type="character" w:customStyle="1" w:styleId="Nagwek1Znak">
    <w:name w:val="Nagłówek 1 Znak"/>
    <w:basedOn w:val="Domylnaczcionkaakapitu"/>
    <w:link w:val="Nagwek1"/>
    <w:uiPriority w:val="9"/>
    <w:rsid w:val="00170DB0"/>
    <w:rPr>
      <w:rFonts w:ascii="Times New Roman" w:eastAsia="Times New Roman" w:hAnsi="Times New Roman" w:cs="Calibri"/>
      <w:b/>
      <w:bCs/>
      <w:sz w:val="24"/>
      <w:szCs w:val="24"/>
      <w:lang w:eastAsia="ar-SA"/>
    </w:rPr>
  </w:style>
  <w:style w:type="paragraph" w:styleId="Tytu">
    <w:name w:val="Title"/>
    <w:basedOn w:val="Normalny"/>
    <w:next w:val="Podtytu"/>
    <w:link w:val="TytuZnak"/>
    <w:qFormat/>
    <w:rsid w:val="00170DB0"/>
    <w:pPr>
      <w:jc w:val="center"/>
    </w:pPr>
    <w:rPr>
      <w:b/>
      <w:bCs/>
      <w:sz w:val="28"/>
    </w:rPr>
  </w:style>
  <w:style w:type="character" w:customStyle="1" w:styleId="TytuZnak">
    <w:name w:val="Tytuł Znak"/>
    <w:basedOn w:val="Domylnaczcionkaakapitu"/>
    <w:link w:val="Tytu"/>
    <w:rsid w:val="00170DB0"/>
    <w:rPr>
      <w:rFonts w:ascii="Times New Roman" w:eastAsia="Times New Roman" w:hAnsi="Times New Roman" w:cs="Calibri"/>
      <w:b/>
      <w:bCs/>
      <w:sz w:val="28"/>
      <w:szCs w:val="24"/>
      <w:lang w:eastAsia="ar-SA"/>
    </w:rPr>
  </w:style>
  <w:style w:type="paragraph" w:styleId="Podtytu">
    <w:name w:val="Subtitle"/>
    <w:basedOn w:val="Normalny"/>
    <w:next w:val="Normalny"/>
    <w:link w:val="PodtytuZnak"/>
    <w:uiPriority w:val="11"/>
    <w:qFormat/>
    <w:rsid w:val="00170DB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170DB0"/>
    <w:rPr>
      <w:rFonts w:eastAsiaTheme="minorEastAsia"/>
      <w:color w:val="5A5A5A" w:themeColor="text1" w:themeTint="A5"/>
      <w:spacing w:val="15"/>
      <w:lang w:eastAsia="ar-SA"/>
    </w:rPr>
  </w:style>
  <w:style w:type="paragraph" w:styleId="Tekstpodstawowy">
    <w:name w:val="Body Text"/>
    <w:basedOn w:val="Normalny"/>
    <w:link w:val="TekstpodstawowyZnak"/>
    <w:semiHidden/>
    <w:rsid w:val="0088774B"/>
    <w:pPr>
      <w:jc w:val="center"/>
    </w:pPr>
  </w:style>
  <w:style w:type="character" w:customStyle="1" w:styleId="TekstpodstawowyZnak">
    <w:name w:val="Tekst podstawowy Znak"/>
    <w:basedOn w:val="Domylnaczcionkaakapitu"/>
    <w:link w:val="Tekstpodstawowy"/>
    <w:semiHidden/>
    <w:rsid w:val="0088774B"/>
    <w:rPr>
      <w:rFonts w:ascii="Times New Roman" w:eastAsia="Times New Roman" w:hAnsi="Times New Roman" w:cs="Calibri"/>
      <w:sz w:val="24"/>
      <w:szCs w:val="24"/>
      <w:lang w:eastAsia="ar-SA"/>
    </w:rPr>
  </w:style>
  <w:style w:type="character" w:styleId="Odwoaniedokomentarza">
    <w:name w:val="annotation reference"/>
    <w:uiPriority w:val="99"/>
    <w:unhideWhenUsed/>
    <w:qFormat/>
    <w:rsid w:val="00D21896"/>
    <w:rPr>
      <w:sz w:val="16"/>
      <w:szCs w:val="16"/>
    </w:rPr>
  </w:style>
  <w:style w:type="paragraph" w:styleId="Tekstkomentarza">
    <w:name w:val="annotation text"/>
    <w:basedOn w:val="Normalny"/>
    <w:link w:val="TekstkomentarzaZnak1"/>
    <w:uiPriority w:val="99"/>
    <w:semiHidden/>
    <w:unhideWhenUsed/>
    <w:rsid w:val="00D21896"/>
    <w:rPr>
      <w:rFonts w:cs="Times New Roman"/>
      <w:sz w:val="20"/>
      <w:szCs w:val="20"/>
      <w:lang w:val="x-none"/>
    </w:rPr>
  </w:style>
  <w:style w:type="character" w:customStyle="1" w:styleId="TekstkomentarzaZnak">
    <w:name w:val="Tekst komentarza Znak"/>
    <w:basedOn w:val="Domylnaczcionkaakapitu"/>
    <w:uiPriority w:val="99"/>
    <w:semiHidden/>
    <w:rsid w:val="00D21896"/>
    <w:rPr>
      <w:rFonts w:ascii="Times New Roman" w:eastAsia="Times New Roman" w:hAnsi="Times New Roman" w:cs="Calibri"/>
      <w:sz w:val="20"/>
      <w:szCs w:val="20"/>
      <w:lang w:eastAsia="ar-SA"/>
    </w:rPr>
  </w:style>
  <w:style w:type="character" w:customStyle="1" w:styleId="TekstkomentarzaZnak1">
    <w:name w:val="Tekst komentarza Znak1"/>
    <w:link w:val="Tekstkomentarza"/>
    <w:uiPriority w:val="99"/>
    <w:semiHidden/>
    <w:rsid w:val="00D21896"/>
    <w:rPr>
      <w:rFonts w:ascii="Times New Roman" w:eastAsia="Times New Roman" w:hAnsi="Times New Roman" w:cs="Times New Roman"/>
      <w:sz w:val="20"/>
      <w:szCs w:val="20"/>
      <w:lang w:val="x-none" w:eastAsia="ar-SA"/>
    </w:rPr>
  </w:style>
  <w:style w:type="paragraph" w:styleId="Tekstdymka">
    <w:name w:val="Balloon Text"/>
    <w:basedOn w:val="Normalny"/>
    <w:link w:val="TekstdymkaZnak"/>
    <w:uiPriority w:val="99"/>
    <w:semiHidden/>
    <w:unhideWhenUsed/>
    <w:rsid w:val="0051153C"/>
    <w:rPr>
      <w:rFonts w:ascii="Tahoma" w:hAnsi="Tahoma" w:cs="Tahoma"/>
      <w:sz w:val="16"/>
      <w:szCs w:val="16"/>
    </w:rPr>
  </w:style>
  <w:style w:type="character" w:customStyle="1" w:styleId="TekstdymkaZnak">
    <w:name w:val="Tekst dymka Znak"/>
    <w:basedOn w:val="Domylnaczcionkaakapitu"/>
    <w:link w:val="Tekstdymka"/>
    <w:uiPriority w:val="99"/>
    <w:semiHidden/>
    <w:rsid w:val="0051153C"/>
    <w:rPr>
      <w:rFonts w:ascii="Tahoma" w:eastAsia="Times New Roman" w:hAnsi="Tahoma" w:cs="Tahoma"/>
      <w:sz w:val="16"/>
      <w:szCs w:val="16"/>
      <w:lang w:eastAsia="ar-SA"/>
    </w:rPr>
  </w:style>
  <w:style w:type="character" w:customStyle="1" w:styleId="xbe">
    <w:name w:val="_xbe"/>
    <w:basedOn w:val="Domylnaczcionkaakapitu"/>
    <w:rsid w:val="004C4EAE"/>
  </w:style>
  <w:style w:type="table" w:styleId="Tabela-Siatka">
    <w:name w:val="Table Grid"/>
    <w:basedOn w:val="Standardowy"/>
    <w:uiPriority w:val="39"/>
    <w:rsid w:val="001E3B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9730D"/>
    <w:pPr>
      <w:tabs>
        <w:tab w:val="center" w:pos="4536"/>
        <w:tab w:val="right" w:pos="9072"/>
      </w:tabs>
    </w:pPr>
  </w:style>
  <w:style w:type="character" w:customStyle="1" w:styleId="NagwekZnak">
    <w:name w:val="Nagłówek Znak"/>
    <w:basedOn w:val="Domylnaczcionkaakapitu"/>
    <w:link w:val="Nagwek"/>
    <w:uiPriority w:val="99"/>
    <w:rsid w:val="00F9730D"/>
    <w:rPr>
      <w:rFonts w:ascii="Times New Roman" w:eastAsia="Times New Roman" w:hAnsi="Times New Roman" w:cs="Calibri"/>
      <w:sz w:val="24"/>
      <w:szCs w:val="24"/>
      <w:lang w:eastAsia="ar-SA"/>
    </w:rPr>
  </w:style>
  <w:style w:type="character" w:styleId="Hipercze">
    <w:name w:val="Hyperlink"/>
    <w:basedOn w:val="Domylnaczcionkaakapitu"/>
    <w:uiPriority w:val="99"/>
    <w:unhideWhenUsed/>
    <w:rsid w:val="003C0773"/>
    <w:rPr>
      <w:color w:val="0563C1" w:themeColor="hyperlink"/>
      <w:u w:val="single"/>
    </w:rPr>
  </w:style>
  <w:style w:type="paragraph" w:styleId="Tematkomentarza">
    <w:name w:val="annotation subject"/>
    <w:basedOn w:val="Tekstkomentarza"/>
    <w:next w:val="Tekstkomentarza"/>
    <w:link w:val="TematkomentarzaZnak"/>
    <w:uiPriority w:val="99"/>
    <w:semiHidden/>
    <w:unhideWhenUsed/>
    <w:rsid w:val="00A95E25"/>
    <w:rPr>
      <w:rFonts w:cs="Calibri"/>
      <w:b/>
      <w:bCs/>
      <w:lang w:val="pl-PL"/>
    </w:rPr>
  </w:style>
  <w:style w:type="character" w:customStyle="1" w:styleId="TematkomentarzaZnak">
    <w:name w:val="Temat komentarza Znak"/>
    <w:basedOn w:val="TekstkomentarzaZnak1"/>
    <w:link w:val="Tematkomentarza"/>
    <w:uiPriority w:val="99"/>
    <w:semiHidden/>
    <w:rsid w:val="00A95E25"/>
    <w:rPr>
      <w:rFonts w:ascii="Times New Roman" w:eastAsia="Times New Roman" w:hAnsi="Times New Roman" w:cs="Calibri"/>
      <w:b/>
      <w:bCs/>
      <w:sz w:val="20"/>
      <w:szCs w:val="20"/>
      <w:lang w:val="x-none" w:eastAsia="ar-SA"/>
    </w:rPr>
  </w:style>
  <w:style w:type="character" w:customStyle="1" w:styleId="Nierozpoznanawzmianka1">
    <w:name w:val="Nierozpoznana wzmianka1"/>
    <w:basedOn w:val="Domylnaczcionkaakapitu"/>
    <w:uiPriority w:val="99"/>
    <w:semiHidden/>
    <w:unhideWhenUsed/>
    <w:rsid w:val="00BA119F"/>
    <w:rPr>
      <w:color w:val="605E5C"/>
      <w:shd w:val="clear" w:color="auto" w:fill="E1DFDD"/>
    </w:rPr>
  </w:style>
  <w:style w:type="character" w:styleId="Uwydatnienie">
    <w:name w:val="Emphasis"/>
    <w:qFormat/>
    <w:rsid w:val="00486853"/>
    <w:rPr>
      <w:i/>
      <w:iCs/>
    </w:rPr>
  </w:style>
  <w:style w:type="character" w:customStyle="1" w:styleId="Nagwek2Znak">
    <w:name w:val="Nagłówek 2 Znak"/>
    <w:basedOn w:val="Domylnaczcionkaakapitu"/>
    <w:link w:val="Nagwek2"/>
    <w:uiPriority w:val="9"/>
    <w:rsid w:val="00486853"/>
    <w:rPr>
      <w:rFonts w:ascii="Times New Roman" w:eastAsia="Times New Roman" w:hAnsi="Times New Roman" w:cs="Times New Roman"/>
      <w:b/>
      <w:bCs/>
      <w:sz w:val="36"/>
      <w:szCs w:val="36"/>
      <w:lang w:eastAsia="pl-PL"/>
    </w:rPr>
  </w:style>
  <w:style w:type="character" w:customStyle="1" w:styleId="Nagwek4Znak">
    <w:name w:val="Nagłówek 4 Znak"/>
    <w:basedOn w:val="Domylnaczcionkaakapitu"/>
    <w:link w:val="Nagwek4"/>
    <w:uiPriority w:val="9"/>
    <w:rsid w:val="00486853"/>
    <w:rPr>
      <w:rFonts w:ascii="Times New Roman" w:eastAsia="Times New Roman" w:hAnsi="Times New Roman" w:cs="Times New Roman"/>
      <w:b/>
      <w:bCs/>
      <w:sz w:val="24"/>
      <w:szCs w:val="24"/>
      <w:lang w:eastAsia="pl-PL"/>
    </w:rPr>
  </w:style>
  <w:style w:type="paragraph" w:styleId="Poprawka">
    <w:name w:val="Revision"/>
    <w:hidden/>
    <w:uiPriority w:val="99"/>
    <w:semiHidden/>
    <w:rsid w:val="00486853"/>
    <w:pPr>
      <w:spacing w:after="0" w:line="240" w:lineRule="auto"/>
    </w:pPr>
    <w:rPr>
      <w:rFonts w:ascii="Times New Roman" w:eastAsia="Times New Roman" w:hAnsi="Times New Roman" w:cs="Calibri"/>
      <w:sz w:val="24"/>
      <w:szCs w:val="24"/>
      <w:lang w:eastAsia="ar-SA"/>
    </w:rPr>
  </w:style>
  <w:style w:type="character" w:customStyle="1" w:styleId="Nierozpoznanawzmianka11">
    <w:name w:val="Nierozpoznana wzmianka11"/>
    <w:basedOn w:val="Domylnaczcionkaakapitu"/>
    <w:uiPriority w:val="99"/>
    <w:semiHidden/>
    <w:unhideWhenUsed/>
    <w:rsid w:val="00486853"/>
    <w:rPr>
      <w:color w:val="605E5C"/>
      <w:shd w:val="clear" w:color="auto" w:fill="E1DFDD"/>
    </w:rPr>
  </w:style>
  <w:style w:type="paragraph" w:styleId="NormalnyWeb">
    <w:name w:val="Normal (Web)"/>
    <w:basedOn w:val="Normalny"/>
    <w:uiPriority w:val="99"/>
    <w:unhideWhenUsed/>
    <w:rsid w:val="00486853"/>
    <w:pPr>
      <w:suppressAutoHyphens w:val="0"/>
      <w:spacing w:before="100" w:beforeAutospacing="1" w:after="100" w:afterAutospacing="1"/>
    </w:pPr>
    <w:rPr>
      <w:rFonts w:cs="Times New Roman"/>
      <w:lang w:eastAsia="pl-PL"/>
    </w:rPr>
  </w:style>
  <w:style w:type="character" w:styleId="Pogrubienie">
    <w:name w:val="Strong"/>
    <w:basedOn w:val="Domylnaczcionkaakapitu"/>
    <w:uiPriority w:val="22"/>
    <w:qFormat/>
    <w:rsid w:val="00486853"/>
    <w:rPr>
      <w:b/>
      <w:bCs/>
    </w:rPr>
  </w:style>
  <w:style w:type="numbering" w:customStyle="1" w:styleId="Bezlisty1">
    <w:name w:val="Bez listy1"/>
    <w:next w:val="Bezlisty"/>
    <w:uiPriority w:val="99"/>
    <w:semiHidden/>
    <w:unhideWhenUsed/>
    <w:rsid w:val="00486853"/>
  </w:style>
  <w:style w:type="table" w:customStyle="1" w:styleId="Tabela-Siatka1">
    <w:name w:val="Tabela - Siatka1"/>
    <w:basedOn w:val="Standardowy"/>
    <w:next w:val="Tabela-Siatka"/>
    <w:uiPriority w:val="39"/>
    <w:rsid w:val="00486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BA2B13"/>
    <w:pPr>
      <w:suppressAutoHyphens w:val="0"/>
    </w:pPr>
    <w:rPr>
      <w:rFonts w:ascii="Arial" w:eastAsia="Calibri" w:hAnsi="Arial" w:cs="Times New Roman"/>
      <w:sz w:val="20"/>
      <w:szCs w:val="20"/>
      <w:lang w:eastAsia="en-US"/>
    </w:rPr>
  </w:style>
  <w:style w:type="character" w:customStyle="1" w:styleId="TekstprzypisudolnegoZnak">
    <w:name w:val="Tekst przypisu dolnego Znak"/>
    <w:basedOn w:val="Domylnaczcionkaakapitu"/>
    <w:link w:val="Tekstprzypisudolnego"/>
    <w:uiPriority w:val="99"/>
    <w:rsid w:val="00BA2B13"/>
    <w:rPr>
      <w:rFonts w:ascii="Arial" w:eastAsia="Calibri" w:hAnsi="Arial" w:cs="Times New Roman"/>
      <w:sz w:val="20"/>
      <w:szCs w:val="20"/>
    </w:rPr>
  </w:style>
  <w:style w:type="character" w:styleId="Odwoanieprzypisudolnego">
    <w:name w:val="footnote reference"/>
    <w:basedOn w:val="Domylnaczcionkaakapitu"/>
    <w:uiPriority w:val="99"/>
    <w:semiHidden/>
    <w:unhideWhenUsed/>
    <w:rsid w:val="00BA2B13"/>
    <w:rPr>
      <w:vertAlign w:val="superscript"/>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locked/>
    <w:rsid w:val="00C95B96"/>
    <w:rPr>
      <w:rFonts w:ascii="Calibri" w:eastAsia="Times New Roman" w:hAnsi="Calibri" w:cs="Times New Roman"/>
      <w:lang w:eastAsia="ar-SA"/>
    </w:rPr>
  </w:style>
  <w:style w:type="paragraph" w:styleId="Tekstprzypisukocowego">
    <w:name w:val="endnote text"/>
    <w:basedOn w:val="Normalny"/>
    <w:link w:val="TekstprzypisukocowegoZnak"/>
    <w:uiPriority w:val="99"/>
    <w:semiHidden/>
    <w:unhideWhenUsed/>
    <w:rsid w:val="00BB2ABF"/>
    <w:rPr>
      <w:sz w:val="20"/>
      <w:szCs w:val="20"/>
    </w:rPr>
  </w:style>
  <w:style w:type="character" w:customStyle="1" w:styleId="TekstprzypisukocowegoZnak">
    <w:name w:val="Tekst przypisu końcowego Znak"/>
    <w:basedOn w:val="Domylnaczcionkaakapitu"/>
    <w:link w:val="Tekstprzypisukocowego"/>
    <w:uiPriority w:val="99"/>
    <w:semiHidden/>
    <w:rsid w:val="00BB2ABF"/>
    <w:rPr>
      <w:rFonts w:ascii="Times New Roman" w:eastAsia="Times New Roman" w:hAnsi="Times New Roman" w:cs="Calibri"/>
      <w:sz w:val="20"/>
      <w:szCs w:val="20"/>
      <w:lang w:eastAsia="ar-SA"/>
    </w:rPr>
  </w:style>
  <w:style w:type="character" w:styleId="Odwoanieprzypisukocowego">
    <w:name w:val="endnote reference"/>
    <w:basedOn w:val="Domylnaczcionkaakapitu"/>
    <w:uiPriority w:val="99"/>
    <w:semiHidden/>
    <w:unhideWhenUsed/>
    <w:rsid w:val="00BB2ABF"/>
    <w:rPr>
      <w:vertAlign w:val="superscript"/>
    </w:rPr>
  </w:style>
  <w:style w:type="paragraph" w:customStyle="1" w:styleId="Default">
    <w:name w:val="Default"/>
    <w:rsid w:val="000C6381"/>
    <w:pPr>
      <w:autoSpaceDE w:val="0"/>
      <w:autoSpaceDN w:val="0"/>
      <w:adjustRightInd w:val="0"/>
      <w:spacing w:after="0" w:line="240" w:lineRule="auto"/>
    </w:pPr>
    <w:rPr>
      <w:rFonts w:ascii="Arial" w:hAnsi="Arial" w:cs="Arial"/>
      <w:color w:val="000000"/>
      <w:sz w:val="24"/>
      <w:szCs w:val="24"/>
    </w:rPr>
  </w:style>
  <w:style w:type="character" w:customStyle="1" w:styleId="Tekstpodstawowy2Znak">
    <w:name w:val="Tekst podstawowy 2 Znak"/>
    <w:basedOn w:val="Domylnaczcionkaakapitu"/>
    <w:link w:val="Tekstpodstawowy2"/>
    <w:uiPriority w:val="99"/>
    <w:semiHidden/>
    <w:qFormat/>
    <w:rsid w:val="00477588"/>
    <w:rPr>
      <w:rFonts w:ascii="Calibri" w:eastAsia="Calibri" w:hAnsi="Calibri" w:cs="Times New Roman"/>
    </w:rPr>
  </w:style>
  <w:style w:type="paragraph" w:styleId="Tekstpodstawowy2">
    <w:name w:val="Body Text 2"/>
    <w:basedOn w:val="Normalny"/>
    <w:link w:val="Tekstpodstawowy2Znak"/>
    <w:uiPriority w:val="99"/>
    <w:semiHidden/>
    <w:unhideWhenUsed/>
    <w:qFormat/>
    <w:rsid w:val="00477588"/>
    <w:pPr>
      <w:suppressAutoHyphens w:val="0"/>
      <w:spacing w:after="120" w:line="480" w:lineRule="auto"/>
    </w:pPr>
    <w:rPr>
      <w:rFonts w:ascii="Calibri" w:eastAsia="Calibri" w:hAnsi="Calibri" w:cs="Times New Roman"/>
      <w:sz w:val="22"/>
      <w:szCs w:val="22"/>
      <w:lang w:eastAsia="en-US"/>
    </w:rPr>
  </w:style>
  <w:style w:type="character" w:customStyle="1" w:styleId="Tekstpodstawowy2Znak1">
    <w:name w:val="Tekst podstawowy 2 Znak1"/>
    <w:basedOn w:val="Domylnaczcionkaakapitu"/>
    <w:uiPriority w:val="99"/>
    <w:semiHidden/>
    <w:rsid w:val="00477588"/>
    <w:rPr>
      <w:rFonts w:ascii="Times New Roman" w:eastAsia="Times New Roman" w:hAnsi="Times New Roman" w:cs="Calibri"/>
      <w:sz w:val="24"/>
      <w:szCs w:val="24"/>
      <w:lang w:eastAsia="ar-SA"/>
    </w:rPr>
  </w:style>
  <w:style w:type="paragraph" w:styleId="Bezodstpw">
    <w:name w:val="No Spacing"/>
    <w:aliases w:val="paragrafy"/>
    <w:uiPriority w:val="1"/>
    <w:qFormat/>
    <w:rsid w:val="00BB5700"/>
    <w:pPr>
      <w:spacing w:after="0" w:line="240" w:lineRule="auto"/>
      <w:jc w:val="center"/>
    </w:pPr>
    <w:rPr>
      <w:rFonts w:ascii="Arial" w:eastAsia="Calibri" w:hAnsi="Arial" w:cs="Arial"/>
      <w:b/>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32157">
      <w:bodyDiv w:val="1"/>
      <w:marLeft w:val="0"/>
      <w:marRight w:val="0"/>
      <w:marTop w:val="0"/>
      <w:marBottom w:val="0"/>
      <w:divBdr>
        <w:top w:val="none" w:sz="0" w:space="0" w:color="auto"/>
        <w:left w:val="none" w:sz="0" w:space="0" w:color="auto"/>
        <w:bottom w:val="none" w:sz="0" w:space="0" w:color="auto"/>
        <w:right w:val="none" w:sz="0" w:space="0" w:color="auto"/>
      </w:divBdr>
    </w:div>
    <w:div w:id="231742087">
      <w:bodyDiv w:val="1"/>
      <w:marLeft w:val="0"/>
      <w:marRight w:val="0"/>
      <w:marTop w:val="0"/>
      <w:marBottom w:val="0"/>
      <w:divBdr>
        <w:top w:val="none" w:sz="0" w:space="0" w:color="auto"/>
        <w:left w:val="none" w:sz="0" w:space="0" w:color="auto"/>
        <w:bottom w:val="none" w:sz="0" w:space="0" w:color="auto"/>
        <w:right w:val="none" w:sz="0" w:space="0" w:color="auto"/>
      </w:divBdr>
    </w:div>
    <w:div w:id="445080633">
      <w:bodyDiv w:val="1"/>
      <w:marLeft w:val="0"/>
      <w:marRight w:val="0"/>
      <w:marTop w:val="0"/>
      <w:marBottom w:val="0"/>
      <w:divBdr>
        <w:top w:val="none" w:sz="0" w:space="0" w:color="auto"/>
        <w:left w:val="none" w:sz="0" w:space="0" w:color="auto"/>
        <w:bottom w:val="none" w:sz="0" w:space="0" w:color="auto"/>
        <w:right w:val="none" w:sz="0" w:space="0" w:color="auto"/>
      </w:divBdr>
    </w:div>
    <w:div w:id="831070591">
      <w:bodyDiv w:val="1"/>
      <w:marLeft w:val="0"/>
      <w:marRight w:val="0"/>
      <w:marTop w:val="0"/>
      <w:marBottom w:val="0"/>
      <w:divBdr>
        <w:top w:val="none" w:sz="0" w:space="0" w:color="auto"/>
        <w:left w:val="none" w:sz="0" w:space="0" w:color="auto"/>
        <w:bottom w:val="none" w:sz="0" w:space="0" w:color="auto"/>
        <w:right w:val="none" w:sz="0" w:space="0" w:color="auto"/>
      </w:divBdr>
    </w:div>
    <w:div w:id="839123263">
      <w:bodyDiv w:val="1"/>
      <w:marLeft w:val="0"/>
      <w:marRight w:val="0"/>
      <w:marTop w:val="0"/>
      <w:marBottom w:val="0"/>
      <w:divBdr>
        <w:top w:val="none" w:sz="0" w:space="0" w:color="auto"/>
        <w:left w:val="none" w:sz="0" w:space="0" w:color="auto"/>
        <w:bottom w:val="none" w:sz="0" w:space="0" w:color="auto"/>
        <w:right w:val="none" w:sz="0" w:space="0" w:color="auto"/>
      </w:divBdr>
    </w:div>
    <w:div w:id="885262011">
      <w:bodyDiv w:val="1"/>
      <w:marLeft w:val="0"/>
      <w:marRight w:val="0"/>
      <w:marTop w:val="0"/>
      <w:marBottom w:val="0"/>
      <w:divBdr>
        <w:top w:val="none" w:sz="0" w:space="0" w:color="auto"/>
        <w:left w:val="none" w:sz="0" w:space="0" w:color="auto"/>
        <w:bottom w:val="none" w:sz="0" w:space="0" w:color="auto"/>
        <w:right w:val="none" w:sz="0" w:space="0" w:color="auto"/>
      </w:divBdr>
    </w:div>
    <w:div w:id="1100877519">
      <w:bodyDiv w:val="1"/>
      <w:marLeft w:val="0"/>
      <w:marRight w:val="0"/>
      <w:marTop w:val="0"/>
      <w:marBottom w:val="0"/>
      <w:divBdr>
        <w:top w:val="none" w:sz="0" w:space="0" w:color="auto"/>
        <w:left w:val="none" w:sz="0" w:space="0" w:color="auto"/>
        <w:bottom w:val="none" w:sz="0" w:space="0" w:color="auto"/>
        <w:right w:val="none" w:sz="0" w:space="0" w:color="auto"/>
      </w:divBdr>
    </w:div>
    <w:div w:id="1288194829">
      <w:bodyDiv w:val="1"/>
      <w:marLeft w:val="0"/>
      <w:marRight w:val="0"/>
      <w:marTop w:val="0"/>
      <w:marBottom w:val="0"/>
      <w:divBdr>
        <w:top w:val="none" w:sz="0" w:space="0" w:color="auto"/>
        <w:left w:val="none" w:sz="0" w:space="0" w:color="auto"/>
        <w:bottom w:val="none" w:sz="0" w:space="0" w:color="auto"/>
        <w:right w:val="none" w:sz="0" w:space="0" w:color="auto"/>
      </w:divBdr>
    </w:div>
    <w:div w:id="1352032231">
      <w:bodyDiv w:val="1"/>
      <w:marLeft w:val="0"/>
      <w:marRight w:val="0"/>
      <w:marTop w:val="0"/>
      <w:marBottom w:val="0"/>
      <w:divBdr>
        <w:top w:val="none" w:sz="0" w:space="0" w:color="auto"/>
        <w:left w:val="none" w:sz="0" w:space="0" w:color="auto"/>
        <w:bottom w:val="none" w:sz="0" w:space="0" w:color="auto"/>
        <w:right w:val="none" w:sz="0" w:space="0" w:color="auto"/>
      </w:divBdr>
    </w:div>
    <w:div w:id="1535994110">
      <w:bodyDiv w:val="1"/>
      <w:marLeft w:val="0"/>
      <w:marRight w:val="0"/>
      <w:marTop w:val="0"/>
      <w:marBottom w:val="0"/>
      <w:divBdr>
        <w:top w:val="none" w:sz="0" w:space="0" w:color="auto"/>
        <w:left w:val="none" w:sz="0" w:space="0" w:color="auto"/>
        <w:bottom w:val="none" w:sz="0" w:space="0" w:color="auto"/>
        <w:right w:val="none" w:sz="0" w:space="0" w:color="auto"/>
      </w:divBdr>
    </w:div>
    <w:div w:id="1576238735">
      <w:bodyDiv w:val="1"/>
      <w:marLeft w:val="0"/>
      <w:marRight w:val="0"/>
      <w:marTop w:val="0"/>
      <w:marBottom w:val="0"/>
      <w:divBdr>
        <w:top w:val="none" w:sz="0" w:space="0" w:color="auto"/>
        <w:left w:val="none" w:sz="0" w:space="0" w:color="auto"/>
        <w:bottom w:val="none" w:sz="0" w:space="0" w:color="auto"/>
        <w:right w:val="none" w:sz="0" w:space="0" w:color="auto"/>
      </w:divBdr>
    </w:div>
    <w:div w:id="1592350656">
      <w:bodyDiv w:val="1"/>
      <w:marLeft w:val="0"/>
      <w:marRight w:val="0"/>
      <w:marTop w:val="0"/>
      <w:marBottom w:val="0"/>
      <w:divBdr>
        <w:top w:val="none" w:sz="0" w:space="0" w:color="auto"/>
        <w:left w:val="none" w:sz="0" w:space="0" w:color="auto"/>
        <w:bottom w:val="none" w:sz="0" w:space="0" w:color="auto"/>
        <w:right w:val="none" w:sz="0" w:space="0" w:color="auto"/>
      </w:divBdr>
    </w:div>
    <w:div w:id="1839223228">
      <w:bodyDiv w:val="1"/>
      <w:marLeft w:val="0"/>
      <w:marRight w:val="0"/>
      <w:marTop w:val="0"/>
      <w:marBottom w:val="0"/>
      <w:divBdr>
        <w:top w:val="none" w:sz="0" w:space="0" w:color="auto"/>
        <w:left w:val="none" w:sz="0" w:space="0" w:color="auto"/>
        <w:bottom w:val="none" w:sz="0" w:space="0" w:color="auto"/>
        <w:right w:val="none" w:sz="0" w:space="0" w:color="auto"/>
      </w:divBdr>
    </w:div>
    <w:div w:id="189982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neosobowe@slaskie.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ip.slaskie.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laria@slaskie.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3a47a1b-50ad-494c-8216-7efad4a419f7">
      <Terms xmlns="http://schemas.microsoft.com/office/infopath/2007/PartnerControls"/>
    </lcf76f155ced4ddcb4097134ff3c332f>
    <PublishingExpirationDate xmlns="http://schemas.microsoft.com/sharepoint/v3" xsi:nil="true"/>
    <PublishingStartDate xmlns="http://schemas.microsoft.com/sharepoint/v3" xsi:nil="true"/>
    <TaxCatchAll xmlns="c578d246-9289-4784-8327-af886601f24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11E807CCE2D964CA9B80F4ED870389C" ma:contentTypeVersion="19" ma:contentTypeDescription="Utwórz nowy dokument." ma:contentTypeScope="" ma:versionID="89b879f0132e1dfef95f94f2edc8a5f5">
  <xsd:schema xmlns:xsd="http://www.w3.org/2001/XMLSchema" xmlns:xs="http://www.w3.org/2001/XMLSchema" xmlns:p="http://schemas.microsoft.com/office/2006/metadata/properties" xmlns:ns1="http://schemas.microsoft.com/sharepoint/v3" xmlns:ns2="53a47a1b-50ad-494c-8216-7efad4a419f7" xmlns:ns3="c578d246-9289-4784-8327-af886601f24a" targetNamespace="http://schemas.microsoft.com/office/2006/metadata/properties" ma:root="true" ma:fieldsID="57cb16d9e24930d0f6f81bb4bbb7d36f" ns1:_="" ns2:_="" ns3:_="">
    <xsd:import namespace="http://schemas.microsoft.com/sharepoint/v3"/>
    <xsd:import namespace="53a47a1b-50ad-494c-8216-7efad4a419f7"/>
    <xsd:import namespace="c578d246-9289-4784-8327-af886601f2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1:PublishingStartDate" minOccurs="0"/>
                <xsd:element ref="ns1:PublishingExpirationDat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0"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internalName="PublishingStartDate">
      <xsd:simpleType>
        <xsd:restriction base="dms:Unknown"/>
      </xsd:simpleType>
    </xsd:element>
    <xsd:element name="PublishingExpirationDate" ma:index="21"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3a47a1b-50ad-494c-8216-7efad4a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78d246-9289-4784-8327-af886601f24a"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element name="TaxCatchAll" ma:index="25" nillable="true" ma:displayName="Taxonomy Catch All Column" ma:hidden="true" ma:list="{ead50ae2-162c-4a19-85ee-ef241034588d}" ma:internalName="TaxCatchAll" ma:showField="CatchAllData" ma:web="c578d246-9289-4784-8327-af886601f2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F29E85-E0F1-429C-939C-1A06AE0F624B}">
  <ds:schemaRefs>
    <ds:schemaRef ds:uri="http://schemas.microsoft.com/office/2006/metadata/properties"/>
    <ds:schemaRef ds:uri="http://schemas.microsoft.com/office/infopath/2007/PartnerControls"/>
    <ds:schemaRef ds:uri="53a47a1b-50ad-494c-8216-7efad4a419f7"/>
    <ds:schemaRef ds:uri="http://schemas.microsoft.com/sharepoint/v3"/>
    <ds:schemaRef ds:uri="c578d246-9289-4784-8327-af886601f24a"/>
  </ds:schemaRefs>
</ds:datastoreItem>
</file>

<file path=customXml/itemProps2.xml><?xml version="1.0" encoding="utf-8"?>
<ds:datastoreItem xmlns:ds="http://schemas.openxmlformats.org/officeDocument/2006/customXml" ds:itemID="{6F7866B3-B63D-442D-8DEE-3F9EBE038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3a47a1b-50ad-494c-8216-7efad4a419f7"/>
    <ds:schemaRef ds:uri="c578d246-9289-4784-8327-af886601f2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4C4BAE-EFEE-4511-AA36-CA36A692DD3B}">
  <ds:schemaRefs>
    <ds:schemaRef ds:uri="http://schemas.openxmlformats.org/officeDocument/2006/bibliography"/>
  </ds:schemaRefs>
</ds:datastoreItem>
</file>

<file path=customXml/itemProps4.xml><?xml version="1.0" encoding="utf-8"?>
<ds:datastoreItem xmlns:ds="http://schemas.openxmlformats.org/officeDocument/2006/customXml" ds:itemID="{A32D9290-DEAE-433F-9DE9-3CF36C934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13</Pages>
  <Words>5060</Words>
  <Characters>30362</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Trzebuniak Ewelina</dc:creator>
  <cp:keywords/>
  <dc:description/>
  <cp:lastModifiedBy>Madej Barbara</cp:lastModifiedBy>
  <cp:revision>16</cp:revision>
  <cp:lastPrinted>2025-12-31T07:44:00Z</cp:lastPrinted>
  <dcterms:created xsi:type="dcterms:W3CDTF">2026-01-30T11:04:00Z</dcterms:created>
  <dcterms:modified xsi:type="dcterms:W3CDTF">2026-02-10T09:25:00Z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0x010100811E807CCE2D964CA9B80F4ED870389C</vt:lpwstr>
  </property>
  <property fmtid="{D5CDD505-2E9C-101B-9397-08002B2CF9AE}" pid="3" name="MediaServiceImageTags">
    <vt:lpwstr/>
  </property>
</Properties>
</file>